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0508B">
              <w:t>13.10.2017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0508B">
            <w:pPr>
              <w:tabs>
                <w:tab w:val="left" w:pos="3123"/>
                <w:tab w:val="left" w:pos="3270"/>
              </w:tabs>
              <w:jc w:val="right"/>
            </w:pPr>
            <w:r w:rsidRPr="00360CF1">
              <w:t xml:space="preserve">№ </w:t>
            </w:r>
            <w:r w:rsidR="0010508B">
              <w:t>2092</w:t>
            </w:r>
          </w:p>
        </w:tc>
      </w:tr>
    </w:tbl>
    <w:p w:rsidR="00EE4845" w:rsidRDefault="00EE4845" w:rsidP="009D0C92">
      <w:pPr>
        <w:keepNext/>
        <w:tabs>
          <w:tab w:val="left" w:pos="851"/>
        </w:tabs>
        <w:ind w:firstLine="709"/>
        <w:jc w:val="both"/>
        <w:outlineLvl w:val="0"/>
        <w:rPr>
          <w:bCs/>
          <w:szCs w:val="20"/>
        </w:rPr>
      </w:pPr>
    </w:p>
    <w:p w:rsidR="000D632E" w:rsidRPr="00EE4845" w:rsidRDefault="000D632E" w:rsidP="009D0C92">
      <w:pPr>
        <w:keepNext/>
        <w:tabs>
          <w:tab w:val="left" w:pos="851"/>
        </w:tabs>
        <w:ind w:firstLine="709"/>
        <w:jc w:val="both"/>
        <w:outlineLvl w:val="0"/>
        <w:rPr>
          <w:bCs/>
          <w:szCs w:val="20"/>
        </w:rPr>
      </w:pPr>
    </w:p>
    <w:p w:rsidR="0067510A" w:rsidRPr="0067510A" w:rsidRDefault="0067510A" w:rsidP="00C1642A">
      <w:pPr>
        <w:ind w:right="5102"/>
        <w:jc w:val="both"/>
      </w:pPr>
      <w:r w:rsidRPr="0067510A">
        <w:rPr>
          <w:bCs/>
        </w:rPr>
        <w:t>О внесении изменений в приложение к постановлению администрации района от 02.12.2013 № 2548 «Об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7510A" w:rsidRPr="0067510A" w:rsidRDefault="0067510A" w:rsidP="0067510A">
      <w:pPr>
        <w:autoSpaceDE w:val="0"/>
        <w:autoSpaceDN w:val="0"/>
        <w:adjustRightInd w:val="0"/>
        <w:ind w:firstLine="709"/>
        <w:jc w:val="both"/>
        <w:rPr>
          <w:rFonts w:eastAsia="Calibri"/>
          <w:color w:val="000000"/>
          <w:lang w:eastAsia="en-US"/>
        </w:rPr>
      </w:pPr>
    </w:p>
    <w:p w:rsidR="0067510A" w:rsidRPr="0067510A" w:rsidRDefault="0067510A" w:rsidP="0067510A">
      <w:pPr>
        <w:autoSpaceDE w:val="0"/>
        <w:autoSpaceDN w:val="0"/>
        <w:adjustRightInd w:val="0"/>
        <w:ind w:firstLine="709"/>
        <w:jc w:val="both"/>
        <w:rPr>
          <w:rFonts w:eastAsia="Calibri"/>
          <w:color w:val="000000"/>
          <w:lang w:eastAsia="en-US"/>
        </w:rPr>
      </w:pPr>
    </w:p>
    <w:p w:rsidR="0067510A" w:rsidRPr="0067510A" w:rsidRDefault="0067510A" w:rsidP="0067510A">
      <w:pPr>
        <w:autoSpaceDE w:val="0"/>
        <w:autoSpaceDN w:val="0"/>
        <w:adjustRightInd w:val="0"/>
        <w:ind w:firstLine="709"/>
        <w:jc w:val="both"/>
        <w:rPr>
          <w:rFonts w:eastAsia="Calibri"/>
          <w:color w:val="FF0000"/>
          <w:lang w:eastAsia="en-US"/>
        </w:rPr>
      </w:pPr>
      <w:r w:rsidRPr="0067510A">
        <w:rPr>
          <w:rFonts w:eastAsia="Calibri"/>
          <w:lang w:eastAsia="en-US"/>
        </w:rPr>
        <w:t>В целях эффективного использования бюджетных средств</w:t>
      </w:r>
      <w:r w:rsidRPr="0067510A">
        <w:rPr>
          <w:rFonts w:eastAsia="Calibri"/>
          <w:color w:val="000000"/>
          <w:lang w:eastAsia="en-US"/>
        </w:rPr>
        <w:t xml:space="preserve">, уточнения мероприятий, предусмотренных муниципальной программой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постановлением администрации района от 02.12.2013 № 2548: </w:t>
      </w:r>
    </w:p>
    <w:p w:rsidR="0067510A" w:rsidRPr="0067510A" w:rsidRDefault="0067510A" w:rsidP="0067510A">
      <w:pPr>
        <w:ind w:firstLine="709"/>
        <w:jc w:val="both"/>
      </w:pPr>
    </w:p>
    <w:p w:rsidR="0067510A" w:rsidRPr="0067510A" w:rsidRDefault="0067510A" w:rsidP="00F458EA">
      <w:pPr>
        <w:ind w:firstLine="709"/>
        <w:jc w:val="both"/>
      </w:pPr>
      <w:r w:rsidRPr="0067510A">
        <w:t>1. Внести в приложение к постановлению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w:t>
      </w:r>
      <w:r w:rsidR="00F458EA">
        <w:t xml:space="preserve">вском районе в 2016–2020 годах»следующие </w:t>
      </w:r>
      <w:r w:rsidR="00F458EA" w:rsidRPr="0067510A">
        <w:t>изменения</w:t>
      </w:r>
      <w:r w:rsidR="00F458EA">
        <w:t>:</w:t>
      </w:r>
    </w:p>
    <w:p w:rsidR="0067510A" w:rsidRDefault="0067510A" w:rsidP="00F458EA">
      <w:pPr>
        <w:tabs>
          <w:tab w:val="left" w:pos="315"/>
        </w:tabs>
        <w:autoSpaceDE w:val="0"/>
        <w:autoSpaceDN w:val="0"/>
        <w:adjustRightInd w:val="0"/>
        <w:ind w:firstLine="709"/>
        <w:jc w:val="both"/>
      </w:pPr>
      <w:r w:rsidRPr="0067510A">
        <w:t xml:space="preserve">1.1. </w:t>
      </w:r>
      <w:r w:rsidR="00F458EA">
        <w:t>Р</w:t>
      </w:r>
      <w:r w:rsidRPr="0067510A">
        <w:t>азделы «III. Цели, задачи и показатели их достижения», «</w:t>
      </w:r>
      <w:r w:rsidRPr="0067510A">
        <w:rPr>
          <w:lang w:val="en-US"/>
        </w:rPr>
        <w:t>IV</w:t>
      </w:r>
      <w:r w:rsidR="00F458EA">
        <w:t>.</w:t>
      </w:r>
      <w:r w:rsidRPr="0067510A">
        <w:t xml:space="preserve"> Характеристика основных мероприятий программы», «</w:t>
      </w:r>
      <w:r w:rsidRPr="0067510A">
        <w:rPr>
          <w:lang w:val="en-US"/>
        </w:rPr>
        <w:t>V</w:t>
      </w:r>
      <w:r w:rsidRPr="0067510A">
        <w:t>. Механизм реализации муниципальной программы» изложить в новой</w:t>
      </w:r>
      <w:r w:rsidR="00F458EA">
        <w:t xml:space="preserve"> редакции согласно приложению 1.</w:t>
      </w:r>
    </w:p>
    <w:p w:rsidR="00C1642A" w:rsidRPr="0067510A" w:rsidRDefault="00C1642A" w:rsidP="00F458EA">
      <w:pPr>
        <w:tabs>
          <w:tab w:val="left" w:pos="315"/>
        </w:tabs>
        <w:autoSpaceDE w:val="0"/>
        <w:autoSpaceDN w:val="0"/>
        <w:adjustRightInd w:val="0"/>
        <w:ind w:firstLine="709"/>
        <w:jc w:val="both"/>
      </w:pPr>
    </w:p>
    <w:p w:rsidR="0067510A" w:rsidRPr="0067510A" w:rsidRDefault="0067510A" w:rsidP="00F458EA">
      <w:pPr>
        <w:ind w:firstLine="709"/>
        <w:jc w:val="both"/>
        <w:rPr>
          <w:b/>
        </w:rPr>
      </w:pPr>
      <w:r w:rsidRPr="0067510A">
        <w:lastRenderedPageBreak/>
        <w:t>1.2. В приложении 1 к муниципальной программе «Целевые показатели муниципальной программы</w:t>
      </w:r>
      <w:r w:rsidR="00F458EA">
        <w:t>» строки 2.5 и 2.6</w:t>
      </w:r>
      <w:r w:rsidRPr="0067510A">
        <w:t xml:space="preserve"> изложить в новой</w:t>
      </w:r>
      <w:r w:rsidR="00C65DC4">
        <w:t xml:space="preserve"> редакции согласно приложению 2.</w:t>
      </w:r>
    </w:p>
    <w:p w:rsidR="0067510A" w:rsidRDefault="0067510A" w:rsidP="0067510A">
      <w:pPr>
        <w:ind w:firstLine="709"/>
        <w:jc w:val="both"/>
      </w:pPr>
      <w:r w:rsidRPr="0067510A">
        <w:t xml:space="preserve">1.3. В приложении 3 к </w:t>
      </w:r>
      <w:r w:rsidR="00F458EA">
        <w:t>муниципальной программе в пункт</w:t>
      </w:r>
      <w:r w:rsidR="00C65DC4">
        <w:t>е</w:t>
      </w:r>
      <w:r w:rsidR="00F458EA">
        <w:t xml:space="preserve"> 2.2</w:t>
      </w:r>
      <w:r w:rsidRPr="0067510A">
        <w:t>:</w:t>
      </w:r>
    </w:p>
    <w:p w:rsidR="00F458EA" w:rsidRDefault="00F458EA" w:rsidP="0067510A">
      <w:pPr>
        <w:ind w:firstLine="709"/>
        <w:jc w:val="both"/>
      </w:pPr>
      <w:r>
        <w:t>1.3.1. В абзаце седьмом слово «субсидии.» заменить словом «субсидии;».</w:t>
      </w:r>
    </w:p>
    <w:p w:rsidR="00F458EA" w:rsidRPr="0067510A" w:rsidRDefault="00C65DC4" w:rsidP="0067510A">
      <w:pPr>
        <w:ind w:firstLine="709"/>
        <w:jc w:val="both"/>
      </w:pPr>
      <w:r>
        <w:t>1.3.2. После абзаца седьмо</w:t>
      </w:r>
      <w:r w:rsidR="00F458EA">
        <w:t>го дополнить абзацами следующего содержания:</w:t>
      </w:r>
    </w:p>
    <w:p w:rsidR="0067510A" w:rsidRPr="0067510A" w:rsidRDefault="0067510A" w:rsidP="0067510A">
      <w:pPr>
        <w:autoSpaceDE w:val="0"/>
        <w:autoSpaceDN w:val="0"/>
        <w:ind w:firstLine="708"/>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67510A">
      <w:pPr>
        <w:autoSpaceDE w:val="0"/>
        <w:autoSpaceDN w:val="0"/>
        <w:ind w:firstLine="708"/>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F458EA">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1.4. Приложение 5 к муниципальной программе изложить в новой редакции согласно приложению 3.</w:t>
      </w:r>
    </w:p>
    <w:p w:rsidR="0067510A" w:rsidRPr="0067510A" w:rsidRDefault="0067510A" w:rsidP="0067510A">
      <w:pPr>
        <w:ind w:firstLine="708"/>
        <w:jc w:val="both"/>
      </w:pPr>
      <w:r w:rsidRPr="0067510A">
        <w:t xml:space="preserve">1.5. </w:t>
      </w:r>
      <w:r w:rsidRPr="0067510A">
        <w:rPr>
          <w:bCs/>
        </w:rPr>
        <w:t xml:space="preserve">Приложение 1 к </w:t>
      </w:r>
      <w:r w:rsidRPr="0067510A">
        <w:t>Порядку выплаты субсидии на возмещение затрат на расширение рынка сельскохозяйственной продукции сырья и продовольствия изложить в новой редакции согласно приложению 4.</w:t>
      </w:r>
    </w:p>
    <w:p w:rsidR="0067510A" w:rsidRPr="0067510A" w:rsidRDefault="0067510A" w:rsidP="0067510A">
      <w:pPr>
        <w:ind w:firstLine="708"/>
        <w:jc w:val="both"/>
      </w:pPr>
      <w:r w:rsidRPr="0067510A">
        <w:t xml:space="preserve">1.6. </w:t>
      </w:r>
      <w:r w:rsidRPr="0067510A">
        <w:rPr>
          <w:bCs/>
        </w:rPr>
        <w:t xml:space="preserve">Приложение 2 к </w:t>
      </w:r>
      <w:r w:rsidRPr="0067510A">
        <w:t>Порядку выплаты субсидии на возмещение затрат на расширение рынка сельскохозяйственной продукции сырья и продовольствия изложить в новой редакции согласно приложению 5.</w:t>
      </w:r>
    </w:p>
    <w:p w:rsidR="0067510A" w:rsidRPr="0067510A" w:rsidRDefault="0067510A" w:rsidP="0067510A">
      <w:pPr>
        <w:ind w:firstLine="709"/>
        <w:jc w:val="both"/>
      </w:pPr>
      <w:r w:rsidRPr="0067510A">
        <w:t>1.7. Приложение 6 к муниципальной программе изложить в новой редакции согласно приложению 6.</w:t>
      </w:r>
    </w:p>
    <w:p w:rsidR="0067510A" w:rsidRPr="0067510A" w:rsidRDefault="0067510A" w:rsidP="0067510A">
      <w:pPr>
        <w:ind w:firstLine="709"/>
        <w:jc w:val="both"/>
      </w:pPr>
      <w:r w:rsidRPr="0067510A">
        <w:t xml:space="preserve">1.8. </w:t>
      </w:r>
      <w:r w:rsidRPr="0067510A">
        <w:rPr>
          <w:bCs/>
        </w:rPr>
        <w:t xml:space="preserve">Приложение к </w:t>
      </w:r>
      <w:r w:rsidRPr="0067510A">
        <w:t>Порядку выплаты субсидий субъектам малого и среднего предпринимательства района изложить в новой редакции согласно приложению 7.</w:t>
      </w:r>
    </w:p>
    <w:p w:rsidR="0067510A" w:rsidRPr="0067510A" w:rsidRDefault="0067510A" w:rsidP="0067510A">
      <w:pPr>
        <w:ind w:firstLine="709"/>
        <w:jc w:val="both"/>
      </w:pPr>
      <w:r w:rsidRPr="0067510A">
        <w:t>1.9. Приложение 7 к муниципальной программе изложить в новой редакции согласно приложению 8.</w:t>
      </w:r>
    </w:p>
    <w:p w:rsidR="0067510A" w:rsidRPr="0067510A" w:rsidRDefault="0067510A" w:rsidP="0067510A">
      <w:pPr>
        <w:ind w:firstLine="709"/>
        <w:jc w:val="both"/>
      </w:pPr>
      <w:r w:rsidRPr="0067510A">
        <w:t xml:space="preserve">1.10. </w:t>
      </w:r>
      <w:r w:rsidRPr="0067510A">
        <w:rPr>
          <w:bCs/>
        </w:rPr>
        <w:t xml:space="preserve">Приложение к </w:t>
      </w:r>
      <w:r w:rsidRPr="0067510A">
        <w:t>Порядку выплаты субсидий сельскохозяйственным товаропроизводителям района изложить в новой редакции согласно приложению 9.</w:t>
      </w:r>
    </w:p>
    <w:p w:rsidR="0067510A" w:rsidRPr="0067510A" w:rsidRDefault="0067510A" w:rsidP="0067510A">
      <w:pPr>
        <w:ind w:firstLine="708"/>
        <w:jc w:val="both"/>
      </w:pPr>
    </w:p>
    <w:p w:rsidR="0067510A" w:rsidRPr="0067510A" w:rsidRDefault="0067510A" w:rsidP="0067510A">
      <w:pPr>
        <w:autoSpaceDE w:val="0"/>
        <w:autoSpaceDN w:val="0"/>
        <w:adjustRightInd w:val="0"/>
        <w:ind w:firstLine="709"/>
        <w:jc w:val="both"/>
      </w:pPr>
      <w:r w:rsidRPr="0067510A">
        <w:rPr>
          <w:rFonts w:eastAsia="Calibri"/>
          <w:szCs w:val="24"/>
          <w:lang w:eastAsia="en-US"/>
        </w:rPr>
        <w:t>2.</w:t>
      </w:r>
      <w:r w:rsidRPr="0067510A">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 </w:t>
      </w: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r w:rsidRPr="0067510A">
        <w:t>3. Пресс-службе администрации района</w:t>
      </w:r>
      <w:r w:rsidRPr="0067510A">
        <w:rPr>
          <w:rFonts w:eastAsia="Calibri"/>
          <w:lang w:eastAsia="en-US"/>
        </w:rPr>
        <w:t xml:space="preserve"> (А.В. Мартынова) </w:t>
      </w:r>
      <w:r w:rsidRPr="0067510A">
        <w:t>опубликовать постановление в приложении «Официальный бюллетень» к газете «Новости Приобья».</w:t>
      </w:r>
    </w:p>
    <w:p w:rsidR="0067510A" w:rsidRPr="0067510A" w:rsidRDefault="0067510A" w:rsidP="0067510A">
      <w:pPr>
        <w:ind w:firstLine="709"/>
        <w:jc w:val="both"/>
      </w:pPr>
    </w:p>
    <w:p w:rsidR="0067510A" w:rsidRPr="0067510A" w:rsidRDefault="0067510A" w:rsidP="0067510A">
      <w:pPr>
        <w:ind w:firstLine="709"/>
        <w:jc w:val="both"/>
      </w:pPr>
      <w:r w:rsidRPr="0067510A">
        <w:lastRenderedPageBreak/>
        <w:t>4. Постановление вступает в силу после его официального опубликования (обнародования).</w:t>
      </w:r>
    </w:p>
    <w:p w:rsidR="00F458EA" w:rsidRPr="0067510A" w:rsidRDefault="00F458EA" w:rsidP="0067510A">
      <w:pPr>
        <w:ind w:firstLine="709"/>
        <w:jc w:val="both"/>
      </w:pPr>
    </w:p>
    <w:p w:rsidR="0067510A" w:rsidRPr="0067510A" w:rsidRDefault="0067510A" w:rsidP="0067510A">
      <w:pPr>
        <w:widowControl w:val="0"/>
        <w:autoSpaceDE w:val="0"/>
        <w:autoSpaceDN w:val="0"/>
        <w:adjustRightInd w:val="0"/>
        <w:ind w:firstLine="709"/>
        <w:jc w:val="both"/>
        <w:rPr>
          <w:color w:val="000000"/>
        </w:rPr>
      </w:pPr>
      <w:r w:rsidRPr="0067510A">
        <w:rPr>
          <w:color w:val="000000"/>
        </w:rPr>
        <w:t>5.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rsidR="00F458EA" w:rsidRPr="00A0026E" w:rsidRDefault="00F458EA" w:rsidP="000D632E">
      <w:pPr>
        <w:ind w:firstLine="708"/>
        <w:jc w:val="both"/>
        <w:rPr>
          <w:bCs/>
        </w:rPr>
      </w:pPr>
    </w:p>
    <w:p w:rsidR="009D0C92" w:rsidRPr="009D0C92" w:rsidRDefault="009D0C92" w:rsidP="009D0C92">
      <w:pPr>
        <w:tabs>
          <w:tab w:val="left" w:pos="720"/>
        </w:tabs>
        <w:ind w:right="46"/>
        <w:jc w:val="both"/>
        <w:rPr>
          <w:bCs/>
        </w:rPr>
      </w:pPr>
    </w:p>
    <w:p w:rsidR="00FF5B10" w:rsidRDefault="00FF5B10" w:rsidP="00FF5B10">
      <w:pPr>
        <w:jc w:val="both"/>
      </w:pPr>
    </w:p>
    <w:p w:rsidR="00CE5FF3" w:rsidRPr="00CE5FF3" w:rsidRDefault="00CE5FF3" w:rsidP="00CE5FF3">
      <w:r w:rsidRPr="00CE5FF3">
        <w:t>Исполняющий обязанности</w:t>
      </w:r>
    </w:p>
    <w:p w:rsidR="00405019" w:rsidRDefault="00CE5FF3" w:rsidP="00CE5FF3">
      <w:pPr>
        <w:tabs>
          <w:tab w:val="left" w:pos="0"/>
        </w:tabs>
        <w:jc w:val="both"/>
        <w:rPr>
          <w:szCs w:val="24"/>
        </w:rPr>
      </w:pPr>
      <w:r w:rsidRPr="00CE5FF3">
        <w:t xml:space="preserve">главы района                                                                                  Т.А. Колокольцева                                                                             </w:t>
      </w:r>
    </w:p>
    <w:p w:rsidR="00405019" w:rsidRDefault="00405019"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F458EA" w:rsidP="009D0C92">
      <w:pPr>
        <w:tabs>
          <w:tab w:val="left" w:pos="0"/>
        </w:tabs>
        <w:jc w:val="both"/>
        <w:rPr>
          <w:bCs/>
          <w:szCs w:val="20"/>
        </w:rPr>
      </w:pPr>
    </w:p>
    <w:p w:rsidR="00F458EA" w:rsidRDefault="0067510A" w:rsidP="00C65DC4">
      <w:pPr>
        <w:tabs>
          <w:tab w:val="left" w:pos="10206"/>
          <w:tab w:val="left" w:pos="11907"/>
          <w:tab w:val="left" w:pos="12049"/>
        </w:tabs>
        <w:autoSpaceDE w:val="0"/>
        <w:autoSpaceDN w:val="0"/>
        <w:adjustRightInd w:val="0"/>
        <w:ind w:left="5670"/>
        <w:rPr>
          <w:color w:val="000000"/>
        </w:rPr>
      </w:pPr>
      <w:r w:rsidRPr="0067510A">
        <w:rPr>
          <w:color w:val="000000"/>
        </w:rPr>
        <w:lastRenderedPageBreak/>
        <w:t>Приложение 1 к постановлению администрации района</w:t>
      </w:r>
    </w:p>
    <w:p w:rsidR="0067510A" w:rsidRPr="0067510A" w:rsidRDefault="00C65DC4" w:rsidP="00C65DC4">
      <w:pPr>
        <w:tabs>
          <w:tab w:val="left" w:pos="10206"/>
          <w:tab w:val="left" w:pos="11907"/>
          <w:tab w:val="left" w:pos="12049"/>
        </w:tabs>
        <w:autoSpaceDE w:val="0"/>
        <w:autoSpaceDN w:val="0"/>
        <w:adjustRightInd w:val="0"/>
        <w:ind w:left="5670"/>
        <w:rPr>
          <w:color w:val="000000"/>
        </w:rPr>
      </w:pPr>
      <w:r>
        <w:rPr>
          <w:color w:val="000000"/>
        </w:rPr>
        <w:t xml:space="preserve">от </w:t>
      </w:r>
      <w:r w:rsidR="0010508B">
        <w:rPr>
          <w:color w:val="000000"/>
        </w:rPr>
        <w:t>13.10.2017</w:t>
      </w:r>
      <w:r w:rsidR="00F458EA">
        <w:rPr>
          <w:color w:val="000000"/>
        </w:rPr>
        <w:t xml:space="preserve"> № </w:t>
      </w:r>
      <w:r w:rsidR="0010508B">
        <w:rPr>
          <w:color w:val="000000"/>
        </w:rPr>
        <w:t>2092</w:t>
      </w:r>
    </w:p>
    <w:p w:rsidR="0067510A" w:rsidRDefault="0067510A" w:rsidP="0067510A">
      <w:pPr>
        <w:contextualSpacing/>
        <w:jc w:val="center"/>
        <w:rPr>
          <w:b/>
        </w:rPr>
      </w:pPr>
    </w:p>
    <w:p w:rsidR="00F458EA" w:rsidRPr="0067510A" w:rsidRDefault="00F458EA" w:rsidP="0067510A">
      <w:pPr>
        <w:contextualSpacing/>
        <w:jc w:val="center"/>
        <w:rPr>
          <w:b/>
        </w:rPr>
      </w:pPr>
    </w:p>
    <w:p w:rsidR="0067510A" w:rsidRPr="0067510A" w:rsidRDefault="0067510A" w:rsidP="0067510A">
      <w:pPr>
        <w:contextualSpacing/>
        <w:jc w:val="center"/>
        <w:rPr>
          <w:b/>
        </w:rPr>
      </w:pPr>
      <w:r w:rsidRPr="0067510A">
        <w:rPr>
          <w:b/>
        </w:rPr>
        <w:t>III. Цели, задачи и показатели их достижения</w:t>
      </w:r>
    </w:p>
    <w:p w:rsidR="0067510A" w:rsidRPr="0067510A" w:rsidRDefault="0067510A" w:rsidP="0067510A">
      <w:pPr>
        <w:autoSpaceDE w:val="0"/>
        <w:autoSpaceDN w:val="0"/>
        <w:adjustRightInd w:val="0"/>
        <w:jc w:val="center"/>
        <w:rPr>
          <w:szCs w:val="16"/>
        </w:rPr>
      </w:pPr>
    </w:p>
    <w:p w:rsidR="0067510A" w:rsidRPr="0067510A" w:rsidRDefault="0067510A" w:rsidP="0067510A">
      <w:pPr>
        <w:autoSpaceDE w:val="0"/>
        <w:autoSpaceDN w:val="0"/>
        <w:adjustRightInd w:val="0"/>
        <w:ind w:firstLine="709"/>
        <w:jc w:val="both"/>
      </w:pPr>
      <w:r w:rsidRPr="0067510A">
        <w:t xml:space="preserve">Учитывая приоритеты социально-экономического развития Нижневартовского района, формируются цели </w:t>
      </w:r>
      <w:r w:rsidRPr="0067510A">
        <w:rPr>
          <w:rFonts w:eastAsia="Calibri"/>
          <w:lang w:eastAsia="en-US"/>
        </w:rPr>
        <w:t xml:space="preserve">муниципальной политики в развитии </w:t>
      </w:r>
      <w:r w:rsidRPr="0067510A">
        <w:t>предпринимательства, агропромышленного комплекса и рынков сельскохозяйственной продукции, сырья и продовольствия в Нижневартовском районе. Достижение целей будет осуществляться путем решения задач в рамках соответствующих подпрограмм.</w:t>
      </w:r>
    </w:p>
    <w:p w:rsidR="0067510A" w:rsidRPr="0067510A" w:rsidRDefault="0067510A" w:rsidP="0067510A">
      <w:pPr>
        <w:tabs>
          <w:tab w:val="left" w:pos="315"/>
        </w:tabs>
        <w:autoSpaceDE w:val="0"/>
        <w:autoSpaceDN w:val="0"/>
        <w:adjustRightInd w:val="0"/>
        <w:ind w:firstLine="709"/>
        <w:jc w:val="both"/>
      </w:pPr>
      <w:r w:rsidRPr="0067510A">
        <w:t>3.1. Подпрограмма 1 «Развитие малого и среднего предпринимательства».</w:t>
      </w:r>
    </w:p>
    <w:p w:rsidR="0067510A" w:rsidRPr="0067510A" w:rsidRDefault="0067510A" w:rsidP="0067510A">
      <w:pPr>
        <w:tabs>
          <w:tab w:val="left" w:pos="315"/>
        </w:tabs>
        <w:autoSpaceDE w:val="0"/>
        <w:autoSpaceDN w:val="0"/>
        <w:adjustRightInd w:val="0"/>
        <w:ind w:firstLine="709"/>
        <w:jc w:val="both"/>
      </w:pPr>
      <w:r w:rsidRPr="0067510A">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67510A" w:rsidRPr="0067510A" w:rsidRDefault="0067510A" w:rsidP="0067510A">
      <w:pPr>
        <w:tabs>
          <w:tab w:val="left" w:pos="315"/>
        </w:tabs>
        <w:autoSpaceDE w:val="0"/>
        <w:autoSpaceDN w:val="0"/>
        <w:adjustRightInd w:val="0"/>
        <w:ind w:firstLine="709"/>
        <w:jc w:val="both"/>
        <w:rPr>
          <w:rFonts w:eastAsia="Calibri"/>
          <w:lang w:eastAsia="en-US"/>
        </w:rPr>
      </w:pPr>
      <w:r w:rsidRPr="0067510A">
        <w:rPr>
          <w:rFonts w:eastAsia="Calibri"/>
          <w:lang w:eastAsia="en-US"/>
        </w:rPr>
        <w:t>Достижение заявленной цели потребует решения следующей задачи:</w:t>
      </w:r>
    </w:p>
    <w:p w:rsidR="0067510A" w:rsidRPr="0067510A" w:rsidRDefault="0067510A" w:rsidP="0067510A">
      <w:pPr>
        <w:ind w:firstLine="709"/>
        <w:jc w:val="both"/>
      </w:pPr>
      <w:r w:rsidRPr="0067510A">
        <w:t>задача 1 «</w:t>
      </w:r>
      <w:r w:rsidRPr="0067510A">
        <w:rPr>
          <w:bCs/>
          <w:color w:val="000000"/>
        </w:rPr>
        <w:t>Содействие развитию малого и среднего предпринимательства</w:t>
      </w:r>
      <w:r w:rsidRPr="0067510A">
        <w:t>» будет решаться путем:</w:t>
      </w:r>
    </w:p>
    <w:p w:rsidR="0067510A" w:rsidRPr="0067510A" w:rsidRDefault="0067510A" w:rsidP="0067510A">
      <w:pPr>
        <w:ind w:firstLine="709"/>
        <w:jc w:val="both"/>
        <w:rPr>
          <w:color w:val="000000"/>
        </w:rPr>
      </w:pPr>
      <w:r w:rsidRPr="0067510A">
        <w:rPr>
          <w:color w:val="000000"/>
        </w:rPr>
        <w:t>анализа нормативных правовых актов с целью совершенствования законодательства, регулирующего деятельность субъектов предпринимательства;</w:t>
      </w:r>
    </w:p>
    <w:p w:rsidR="0067510A" w:rsidRPr="0067510A" w:rsidRDefault="0067510A" w:rsidP="0067510A">
      <w:pPr>
        <w:ind w:firstLine="709"/>
        <w:jc w:val="both"/>
        <w:rPr>
          <w:color w:val="000000"/>
        </w:rPr>
      </w:pPr>
      <w:r w:rsidRPr="0067510A">
        <w:rPr>
          <w:color w:val="000000"/>
        </w:rPr>
        <w:t>проведения заседаний Совета предпринимателей при главе района;</w:t>
      </w:r>
    </w:p>
    <w:p w:rsidR="0067510A" w:rsidRPr="0067510A" w:rsidRDefault="0067510A" w:rsidP="0067510A">
      <w:pPr>
        <w:ind w:firstLine="709"/>
        <w:jc w:val="both"/>
        <w:rPr>
          <w:color w:val="000000"/>
        </w:rPr>
      </w:pPr>
      <w:r w:rsidRPr="0067510A">
        <w:rPr>
          <w:color w:val="000000"/>
        </w:rPr>
        <w:t>ведения реестра субъектов малого и среднего предпринимательства, получателей поддержки;</w:t>
      </w:r>
    </w:p>
    <w:p w:rsidR="0067510A" w:rsidRPr="0067510A" w:rsidRDefault="0067510A" w:rsidP="0067510A">
      <w:pPr>
        <w:ind w:firstLine="709"/>
        <w:jc w:val="both"/>
        <w:rPr>
          <w:color w:val="000000"/>
        </w:rPr>
      </w:pPr>
      <w:r w:rsidRPr="0067510A">
        <w:rPr>
          <w:color w:val="000000"/>
        </w:rPr>
        <w:t>проведения мониторинга малого и среднего предпринимательства в отраслях экономики;</w:t>
      </w:r>
    </w:p>
    <w:p w:rsidR="0067510A" w:rsidRPr="0067510A" w:rsidRDefault="0067510A" w:rsidP="0067510A">
      <w:pPr>
        <w:ind w:firstLine="709"/>
        <w:jc w:val="both"/>
        <w:rPr>
          <w:color w:val="000000"/>
        </w:rPr>
      </w:pPr>
      <w:r w:rsidRPr="0067510A">
        <w:rPr>
          <w:color w:val="000000"/>
        </w:rPr>
        <w:t>организации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p w:rsidR="0067510A" w:rsidRPr="0067510A" w:rsidRDefault="0067510A" w:rsidP="0067510A">
      <w:pPr>
        <w:ind w:firstLine="709"/>
        <w:jc w:val="both"/>
        <w:rPr>
          <w:color w:val="000000"/>
        </w:rPr>
      </w:pPr>
      <w:r w:rsidRPr="0067510A">
        <w:rPr>
          <w:color w:val="000000"/>
        </w:rPr>
        <w:t>предоставления очных и заочных консультаций, проведения публичных мероприятий с участием субъектов предпринимательства;</w:t>
      </w:r>
    </w:p>
    <w:p w:rsidR="0067510A" w:rsidRPr="0067510A" w:rsidRDefault="0067510A" w:rsidP="0067510A">
      <w:pPr>
        <w:ind w:firstLine="709"/>
        <w:jc w:val="both"/>
        <w:rPr>
          <w:color w:val="000000"/>
        </w:rPr>
      </w:pPr>
      <w:r w:rsidRPr="0067510A">
        <w:rPr>
          <w:color w:val="000000"/>
        </w:rPr>
        <w:t>оказания информационной поддержки субъектам предпринимательства;</w:t>
      </w:r>
    </w:p>
    <w:p w:rsidR="0067510A" w:rsidRPr="0067510A" w:rsidRDefault="0067510A" w:rsidP="0067510A">
      <w:pPr>
        <w:ind w:firstLine="709"/>
        <w:jc w:val="both"/>
        <w:rPr>
          <w:color w:val="000000"/>
        </w:rPr>
      </w:pPr>
      <w:r w:rsidRPr="0067510A">
        <w:rPr>
          <w:color w:val="000000"/>
        </w:rPr>
        <w:t>пропаганды и популяризации предпринимательской деятельности, вовлечения в предпринимательскую деятельность населения района, формирования благоприятного общественного мнения о предпринимательстве;</w:t>
      </w:r>
    </w:p>
    <w:p w:rsidR="0067510A" w:rsidRPr="0067510A" w:rsidRDefault="0067510A" w:rsidP="0067510A">
      <w:pPr>
        <w:ind w:firstLine="709"/>
        <w:jc w:val="both"/>
        <w:rPr>
          <w:color w:val="000000"/>
        </w:rPr>
      </w:pPr>
      <w:r w:rsidRPr="0067510A">
        <w:rPr>
          <w:color w:val="000000"/>
        </w:rPr>
        <w:t>изготовления маркетингового материала (буклетов по предпринимательству, самозанятости, о формах поддержки) и др.;</w:t>
      </w:r>
    </w:p>
    <w:p w:rsidR="0067510A" w:rsidRPr="0067510A" w:rsidRDefault="0067510A" w:rsidP="0067510A">
      <w:pPr>
        <w:ind w:firstLine="709"/>
        <w:jc w:val="both"/>
        <w:rPr>
          <w:color w:val="000000"/>
        </w:rPr>
      </w:pPr>
      <w:r w:rsidRPr="0067510A">
        <w:rPr>
          <w:color w:val="000000"/>
        </w:rPr>
        <w:t xml:space="preserve">изготовления и размещения публикации материалов в средствах массовой информации, сборниках, энциклопедиях, альманахах и т.п.; </w:t>
      </w:r>
    </w:p>
    <w:p w:rsidR="0067510A" w:rsidRPr="0067510A" w:rsidRDefault="0067510A" w:rsidP="0067510A">
      <w:pPr>
        <w:ind w:firstLine="709"/>
        <w:jc w:val="both"/>
        <w:rPr>
          <w:color w:val="000000"/>
        </w:rPr>
      </w:pPr>
      <w:r w:rsidRPr="0067510A">
        <w:rPr>
          <w:color w:val="000000"/>
        </w:rPr>
        <w:lastRenderedPageBreak/>
        <w:t>организации и проведения публичных мероприятий с участием субъектов предпринимательства (организация и проведение круглых столов, выставок, конференций, конкурсов и других мероприятий, организация участия субъектов предпринимательства в выездных выставках, форумах, фестивалях, конкурсах и других мероприятиях районного, окружного, регионального, федерального значения);</w:t>
      </w:r>
    </w:p>
    <w:p w:rsidR="0067510A" w:rsidRPr="0067510A" w:rsidRDefault="0067510A" w:rsidP="0067510A">
      <w:pPr>
        <w:ind w:firstLine="709"/>
        <w:jc w:val="both"/>
        <w:rPr>
          <w:color w:val="000000"/>
        </w:rPr>
      </w:pPr>
      <w:r w:rsidRPr="0067510A">
        <w:rPr>
          <w:color w:val="000000"/>
        </w:rPr>
        <w:t>проведения образовательных мероприятий для субъектов предпринимательства;</w:t>
      </w:r>
    </w:p>
    <w:p w:rsidR="0067510A" w:rsidRPr="0067510A" w:rsidRDefault="0067510A" w:rsidP="0067510A">
      <w:pPr>
        <w:ind w:firstLine="709"/>
        <w:jc w:val="both"/>
      </w:pPr>
      <w:r w:rsidRPr="0067510A">
        <w:rPr>
          <w:color w:val="000000"/>
        </w:rPr>
        <w:t>оказания имущественной поддержки путем применения понижающих коэффициентов при определении размера арендной платы за пользование муниципальным имуществом субъектами малого и среднего предпринимательства;</w:t>
      </w:r>
    </w:p>
    <w:p w:rsidR="0067510A" w:rsidRPr="0067510A" w:rsidRDefault="0067510A" w:rsidP="0067510A">
      <w:pPr>
        <w:autoSpaceDE w:val="0"/>
        <w:autoSpaceDN w:val="0"/>
        <w:adjustRightInd w:val="0"/>
        <w:ind w:firstLine="709"/>
        <w:jc w:val="both"/>
        <w:rPr>
          <w:color w:val="000000"/>
        </w:rPr>
      </w:pPr>
      <w:r w:rsidRPr="0067510A">
        <w:rPr>
          <w:color w:val="000000"/>
        </w:rPr>
        <w:t xml:space="preserve">освобождения от арендной платы за пользование муниципальным имуществом, осуществляется на основании </w:t>
      </w:r>
      <w:r w:rsidRPr="0067510A">
        <w:t>Положения о порядке управления и распоряжения имуществом, находящимся в собственности муниципального образования Нижневартовский район</w:t>
      </w:r>
      <w:r w:rsidRPr="0067510A">
        <w:rPr>
          <w:color w:val="000000"/>
        </w:rPr>
        <w:t xml:space="preserve">, утвержденного решением Думы района от 28.01.2014 № 443, и согласно </w:t>
      </w:r>
      <w:r w:rsidRPr="0067510A">
        <w:t>Методике определения размера арендной платы за пользование муниципальным имуществом, утвержденной решением Думы района от 06.03.2013 № 313</w:t>
      </w:r>
      <w:r w:rsidRPr="0067510A">
        <w:rPr>
          <w:color w:val="000000"/>
        </w:rPr>
        <w:t>;</w:t>
      </w:r>
    </w:p>
    <w:p w:rsidR="0067510A" w:rsidRPr="0067510A" w:rsidRDefault="0067510A" w:rsidP="0067510A">
      <w:pPr>
        <w:ind w:firstLine="709"/>
        <w:jc w:val="both"/>
        <w:rPr>
          <w:color w:val="000000"/>
        </w:rPr>
      </w:pPr>
      <w:r w:rsidRPr="0067510A">
        <w:rPr>
          <w:color w:val="000000"/>
        </w:rPr>
        <w:t>развития молодежного предпринимательства;</w:t>
      </w:r>
    </w:p>
    <w:p w:rsidR="0067510A" w:rsidRPr="0067510A" w:rsidRDefault="0067510A" w:rsidP="0067510A">
      <w:pPr>
        <w:ind w:firstLine="709"/>
        <w:jc w:val="both"/>
        <w:rPr>
          <w:color w:val="000000"/>
        </w:rPr>
      </w:pPr>
      <w:r w:rsidRPr="0067510A">
        <w:rPr>
          <w:color w:val="000000"/>
        </w:rPr>
        <w:t>финансовой компенсации арендных платежей за нежилые помещения и по предоставленным консалтинговым услугам;</w:t>
      </w:r>
    </w:p>
    <w:p w:rsidR="0067510A" w:rsidRPr="0067510A" w:rsidRDefault="0067510A" w:rsidP="0067510A">
      <w:pPr>
        <w:ind w:firstLine="709"/>
        <w:jc w:val="both"/>
        <w:rPr>
          <w:color w:val="000000"/>
        </w:rPr>
      </w:pPr>
      <w:r w:rsidRPr="0067510A">
        <w:rPr>
          <w:color w:val="000000"/>
        </w:rPr>
        <w:t>оказания финансовой поддержки субъектам по приобретению оборудования (основных средств) и лицензионных программных продуктов;</w:t>
      </w:r>
    </w:p>
    <w:p w:rsidR="0067510A" w:rsidRPr="0067510A" w:rsidRDefault="0067510A" w:rsidP="0067510A">
      <w:pPr>
        <w:ind w:firstLine="709"/>
        <w:jc w:val="both"/>
        <w:rPr>
          <w:color w:val="000000"/>
        </w:rPr>
      </w:pPr>
      <w:r w:rsidRPr="0067510A">
        <w:rPr>
          <w:color w:val="000000"/>
        </w:rPr>
        <w:t>оказания финансовой поддержки субъектам по обязательной и добровольной сертификации пищевой продукции и продовольственного сырья;</w:t>
      </w:r>
    </w:p>
    <w:p w:rsidR="0067510A" w:rsidRPr="0067510A" w:rsidRDefault="0067510A" w:rsidP="0067510A">
      <w:pPr>
        <w:ind w:firstLine="709"/>
        <w:jc w:val="both"/>
        <w:rPr>
          <w:color w:val="000000"/>
        </w:rPr>
      </w:pPr>
      <w:r w:rsidRPr="0067510A">
        <w:rPr>
          <w:color w:val="000000"/>
        </w:rPr>
        <w:t>создания условий для развития субъектов, осуществляющих деятельность в следующих направлениях: экология, быстровозводимое домостроение, сельское хозяйство,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67510A" w:rsidRPr="0067510A" w:rsidRDefault="0067510A" w:rsidP="0067510A">
      <w:pPr>
        <w:ind w:firstLine="709"/>
        <w:jc w:val="both"/>
        <w:rPr>
          <w:color w:val="000000"/>
        </w:rPr>
      </w:pPr>
      <w:r w:rsidRPr="0067510A">
        <w:rPr>
          <w:color w:val="000000"/>
        </w:rPr>
        <w:t>компенсации расходов субъектам на строительство объектов недвижимого имущества в труднодоступных и отдаленных местностях для целей реализации товаров (услуг) населению, за исключением товаров подакцизной группы;</w:t>
      </w:r>
    </w:p>
    <w:p w:rsidR="0067510A" w:rsidRPr="0067510A" w:rsidRDefault="0067510A" w:rsidP="0067510A">
      <w:pPr>
        <w:ind w:firstLine="709"/>
        <w:jc w:val="both"/>
        <w:rPr>
          <w:color w:val="000000"/>
        </w:rPr>
      </w:pPr>
      <w:r w:rsidRPr="0067510A">
        <w:rPr>
          <w:color w:val="000000"/>
        </w:rPr>
        <w:t>финансовой поддержки социального предпринимательства;</w:t>
      </w:r>
    </w:p>
    <w:p w:rsidR="0067510A" w:rsidRPr="0067510A" w:rsidRDefault="0067510A" w:rsidP="0067510A">
      <w:pPr>
        <w:ind w:firstLine="709"/>
        <w:jc w:val="both"/>
        <w:rPr>
          <w:color w:val="000000"/>
        </w:rPr>
      </w:pPr>
      <w:r w:rsidRPr="0067510A">
        <w:rPr>
          <w:color w:val="000000"/>
        </w:rPr>
        <w:t>предоставления грантовой поддержки социальному предпринимательству;</w:t>
      </w:r>
    </w:p>
    <w:p w:rsidR="0067510A" w:rsidRPr="0067510A" w:rsidRDefault="0067510A" w:rsidP="0067510A">
      <w:pPr>
        <w:ind w:firstLine="709"/>
        <w:jc w:val="both"/>
        <w:rPr>
          <w:color w:val="000000"/>
        </w:rPr>
      </w:pPr>
      <w:r w:rsidRPr="0067510A">
        <w:rPr>
          <w:color w:val="000000"/>
        </w:rPr>
        <w:t>предоставления грантовой поддержки на организацию Центра времяпрепровождения детей;</w:t>
      </w:r>
    </w:p>
    <w:p w:rsidR="0067510A" w:rsidRPr="0067510A" w:rsidRDefault="0067510A" w:rsidP="0067510A">
      <w:pPr>
        <w:ind w:firstLine="709"/>
        <w:jc w:val="both"/>
        <w:rPr>
          <w:color w:val="000000"/>
        </w:rPr>
      </w:pPr>
      <w:r w:rsidRPr="0067510A">
        <w:rPr>
          <w:color w:val="000000"/>
        </w:rPr>
        <w:t>возмещения затрат социальному предпринимательству и семейному бизнесу;</w:t>
      </w:r>
    </w:p>
    <w:p w:rsidR="0067510A" w:rsidRPr="0067510A" w:rsidRDefault="0067510A" w:rsidP="0067510A">
      <w:pPr>
        <w:ind w:firstLine="709"/>
        <w:jc w:val="both"/>
        <w:rPr>
          <w:color w:val="000000"/>
        </w:rPr>
      </w:pPr>
      <w:r w:rsidRPr="0067510A">
        <w:rPr>
          <w:color w:val="000000"/>
        </w:rPr>
        <w:t>грантовой поддержки начинающих предпринимателей;</w:t>
      </w:r>
    </w:p>
    <w:p w:rsidR="0067510A" w:rsidRPr="0067510A" w:rsidRDefault="00F458EA" w:rsidP="0067510A">
      <w:pPr>
        <w:ind w:firstLine="709"/>
        <w:jc w:val="both"/>
        <w:rPr>
          <w:color w:val="000000"/>
        </w:rPr>
      </w:pPr>
      <w:r>
        <w:rPr>
          <w:color w:val="000000"/>
        </w:rPr>
        <w:t>грантовой поддержки</w:t>
      </w:r>
      <w:r w:rsidR="0067510A" w:rsidRPr="0067510A">
        <w:rPr>
          <w:color w:val="000000"/>
        </w:rPr>
        <w:t xml:space="preserve"> начинающих инновационных компаний;</w:t>
      </w:r>
    </w:p>
    <w:p w:rsidR="0067510A" w:rsidRPr="0067510A" w:rsidRDefault="00F458EA" w:rsidP="0067510A">
      <w:pPr>
        <w:ind w:firstLine="709"/>
        <w:jc w:val="both"/>
        <w:rPr>
          <w:color w:val="000000"/>
        </w:rPr>
      </w:pPr>
      <w:r>
        <w:rPr>
          <w:color w:val="000000"/>
        </w:rPr>
        <w:t>финансовой поддержки</w:t>
      </w:r>
      <w:r w:rsidR="0067510A" w:rsidRPr="0067510A">
        <w:rPr>
          <w:color w:val="000000"/>
        </w:rPr>
        <w:t xml:space="preserve"> инновационных компаний;</w:t>
      </w:r>
    </w:p>
    <w:p w:rsidR="0067510A" w:rsidRPr="0067510A" w:rsidRDefault="0067510A" w:rsidP="0067510A">
      <w:pPr>
        <w:ind w:firstLine="709"/>
        <w:jc w:val="both"/>
        <w:rPr>
          <w:color w:val="000000"/>
        </w:rPr>
      </w:pPr>
      <w:r w:rsidRPr="0067510A">
        <w:rPr>
          <w:color w:val="000000"/>
        </w:rPr>
        <w:lastRenderedPageBreak/>
        <w:t>субсидирования процентной ставки по привлеченным кредитам в российских кредитных организациях субъектам малого и среднего предпринимательства;</w:t>
      </w:r>
    </w:p>
    <w:p w:rsidR="0067510A" w:rsidRPr="0067510A" w:rsidRDefault="0067510A" w:rsidP="0067510A">
      <w:pPr>
        <w:ind w:firstLine="709"/>
        <w:jc w:val="both"/>
      </w:pPr>
      <w:r w:rsidRPr="0067510A">
        <w:t>предоставления субсидии на возмещение коммунальных услуг субъектам предпринимательства, осуществляющих производство, реализацию товаров и услуг в социально значимых видах деятельности</w:t>
      </w:r>
      <w:r w:rsidRPr="0067510A">
        <w:rPr>
          <w:color w:val="000000"/>
        </w:rPr>
        <w:t>;</w:t>
      </w:r>
    </w:p>
    <w:p w:rsidR="0067510A" w:rsidRPr="0067510A" w:rsidRDefault="0067510A" w:rsidP="0067510A">
      <w:pPr>
        <w:ind w:firstLine="709"/>
        <w:jc w:val="both"/>
        <w:rPr>
          <w:color w:val="000000"/>
        </w:rPr>
      </w:pPr>
      <w:r w:rsidRPr="0067510A">
        <w:rPr>
          <w:color w:val="000000"/>
        </w:rPr>
        <w:t>предоставления субсидии на возмещение части затрат за пользование электроэнергией субъектам предпринимательства;</w:t>
      </w:r>
    </w:p>
    <w:p w:rsidR="0067510A" w:rsidRPr="0067510A" w:rsidRDefault="0067510A" w:rsidP="0067510A">
      <w:pPr>
        <w:ind w:firstLine="709"/>
        <w:jc w:val="both"/>
        <w:rPr>
          <w:color w:val="000000"/>
        </w:rPr>
      </w:pPr>
      <w:r w:rsidRPr="0067510A">
        <w:rPr>
          <w:color w:val="000000"/>
        </w:rPr>
        <w:t>оказания финансовой поддержки субъектам предпринимательства на организацию мероприятий по сдерживанию цен на социально значимые товары;</w:t>
      </w:r>
    </w:p>
    <w:p w:rsidR="0067510A" w:rsidRPr="0067510A" w:rsidRDefault="0067510A" w:rsidP="0067510A">
      <w:pPr>
        <w:ind w:firstLine="709"/>
        <w:jc w:val="both"/>
        <w:rPr>
          <w:color w:val="000000"/>
        </w:rPr>
      </w:pPr>
      <w:r w:rsidRPr="0067510A">
        <w:rPr>
          <w:color w:val="000000"/>
        </w:rPr>
        <w:t>субсидирования на участие субъектов малого и среднего предпринимательства в региональных, Федеральных, международных форумах, конкурсах;</w:t>
      </w:r>
    </w:p>
    <w:p w:rsidR="0067510A" w:rsidRPr="0067510A" w:rsidRDefault="0067510A" w:rsidP="0067510A">
      <w:pPr>
        <w:ind w:firstLine="709"/>
        <w:jc w:val="both"/>
        <w:rPr>
          <w:color w:val="000000"/>
        </w:rPr>
      </w:pPr>
      <w:r w:rsidRPr="0067510A">
        <w:rPr>
          <w:color w:val="000000"/>
        </w:rPr>
        <w:t>субсидирования на возмещение части затрат на изготовление и прокат рекламного ролика, изготовление и размещение уличной рекламы.</w:t>
      </w:r>
    </w:p>
    <w:p w:rsidR="0067510A" w:rsidRPr="0067510A" w:rsidRDefault="0067510A" w:rsidP="0067510A">
      <w:pPr>
        <w:tabs>
          <w:tab w:val="left" w:pos="315"/>
        </w:tabs>
        <w:autoSpaceDE w:val="0"/>
        <w:autoSpaceDN w:val="0"/>
        <w:adjustRightInd w:val="0"/>
        <w:ind w:firstLine="709"/>
        <w:jc w:val="both"/>
      </w:pPr>
      <w:r w:rsidRPr="0067510A">
        <w:t>3.2. Подпрограмма 2 «Развитие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tabs>
          <w:tab w:val="left" w:pos="315"/>
        </w:tabs>
        <w:autoSpaceDE w:val="0"/>
        <w:autoSpaceDN w:val="0"/>
        <w:adjustRightInd w:val="0"/>
        <w:ind w:firstLine="709"/>
        <w:jc w:val="both"/>
      </w:pPr>
      <w:r w:rsidRPr="0067510A">
        <w:rPr>
          <w:bCs/>
          <w:color w:val="000000"/>
        </w:rPr>
        <w:t>создание условий для развития агропромышленного комплекса и рынков сельскохозяйственной продукции, сырья и продовольствия.</w:t>
      </w:r>
    </w:p>
    <w:p w:rsidR="0067510A" w:rsidRPr="0067510A" w:rsidRDefault="0067510A" w:rsidP="0067510A">
      <w:pPr>
        <w:tabs>
          <w:tab w:val="left" w:pos="315"/>
        </w:tabs>
        <w:autoSpaceDE w:val="0"/>
        <w:autoSpaceDN w:val="0"/>
        <w:adjustRightInd w:val="0"/>
        <w:ind w:firstLine="709"/>
        <w:jc w:val="both"/>
        <w:rPr>
          <w:rFonts w:eastAsia="Calibri"/>
          <w:lang w:eastAsia="en-US"/>
        </w:rPr>
      </w:pPr>
      <w:r w:rsidRPr="0067510A">
        <w:rPr>
          <w:rFonts w:eastAsia="Calibri"/>
          <w:lang w:eastAsia="en-US"/>
        </w:rPr>
        <w:t>Достижение заявленной цели потребует решения следующей задачи:</w:t>
      </w:r>
    </w:p>
    <w:p w:rsidR="0067510A" w:rsidRPr="0067510A" w:rsidRDefault="0067510A" w:rsidP="0067510A">
      <w:pPr>
        <w:tabs>
          <w:tab w:val="left" w:pos="315"/>
        </w:tabs>
        <w:autoSpaceDE w:val="0"/>
        <w:autoSpaceDN w:val="0"/>
        <w:adjustRightInd w:val="0"/>
        <w:ind w:firstLine="709"/>
        <w:jc w:val="both"/>
        <w:rPr>
          <w:bCs/>
          <w:color w:val="000000"/>
        </w:rPr>
      </w:pPr>
      <w:r w:rsidRPr="0067510A">
        <w:rPr>
          <w:bCs/>
          <w:color w:val="000000"/>
        </w:rPr>
        <w:t xml:space="preserve">задача 2. «Содействие развитию агропромышленного комплекса и рынков сельскохозяйственной продукции, сырья и продовольствия» </w:t>
      </w:r>
      <w:r w:rsidRPr="0067510A">
        <w:t>будет решаться путем:</w:t>
      </w:r>
    </w:p>
    <w:p w:rsidR="0067510A" w:rsidRPr="0067510A" w:rsidRDefault="0067510A" w:rsidP="0067510A">
      <w:pPr>
        <w:tabs>
          <w:tab w:val="left" w:pos="315"/>
        </w:tabs>
        <w:autoSpaceDE w:val="0"/>
        <w:autoSpaceDN w:val="0"/>
        <w:adjustRightInd w:val="0"/>
        <w:ind w:firstLine="709"/>
        <w:jc w:val="both"/>
        <w:rPr>
          <w:color w:val="000000"/>
        </w:rPr>
      </w:pPr>
      <w:r w:rsidRPr="0067510A">
        <w:t>с</w:t>
      </w:r>
      <w:r w:rsidRPr="0067510A">
        <w:rPr>
          <w:color w:val="000000"/>
        </w:rPr>
        <w:t>убсидирования части затрат на производство и реализацию продукции растениеводства в защищенном грунте, в открытом грунте;</w:t>
      </w:r>
    </w:p>
    <w:p w:rsidR="0067510A" w:rsidRPr="0067510A" w:rsidRDefault="0067510A" w:rsidP="0067510A">
      <w:pPr>
        <w:ind w:firstLine="709"/>
        <w:jc w:val="both"/>
        <w:rPr>
          <w:color w:val="000000"/>
        </w:rPr>
      </w:pPr>
      <w:r w:rsidRPr="0067510A">
        <w:t xml:space="preserve">субсидирования </w:t>
      </w:r>
      <w:r w:rsidRPr="0067510A">
        <w:rPr>
          <w:color w:val="000000"/>
        </w:rPr>
        <w:t>части затрат на производство и реализацию продукции животноводства;</w:t>
      </w:r>
    </w:p>
    <w:p w:rsidR="0067510A" w:rsidRPr="0067510A" w:rsidRDefault="0067510A" w:rsidP="0067510A">
      <w:pPr>
        <w:ind w:firstLine="709"/>
        <w:jc w:val="both"/>
        <w:rPr>
          <w:color w:val="000000"/>
        </w:rPr>
      </w:pPr>
      <w:r w:rsidRPr="0067510A">
        <w:rPr>
          <w:color w:val="000000"/>
        </w:rPr>
        <w:t>предоставление субсидии на содержание маточного поголовья животных (личные подсобные) хозяйства;</w:t>
      </w:r>
    </w:p>
    <w:p w:rsidR="0067510A" w:rsidRPr="0067510A" w:rsidRDefault="0067510A" w:rsidP="0067510A">
      <w:pPr>
        <w:tabs>
          <w:tab w:val="left" w:pos="315"/>
        </w:tabs>
        <w:autoSpaceDE w:val="0"/>
        <w:autoSpaceDN w:val="0"/>
        <w:adjustRightInd w:val="0"/>
        <w:ind w:firstLine="709"/>
        <w:jc w:val="both"/>
        <w:rPr>
          <w:color w:val="000000"/>
        </w:rPr>
      </w:pPr>
      <w:r w:rsidRPr="0067510A">
        <w:rPr>
          <w:color w:val="000000"/>
        </w:rPr>
        <w:t>компенсации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67510A" w:rsidRPr="0067510A" w:rsidRDefault="0067510A" w:rsidP="0067510A">
      <w:pPr>
        <w:tabs>
          <w:tab w:val="left" w:pos="315"/>
        </w:tabs>
        <w:autoSpaceDE w:val="0"/>
        <w:autoSpaceDN w:val="0"/>
        <w:adjustRightInd w:val="0"/>
        <w:ind w:firstLine="709"/>
        <w:jc w:val="both"/>
        <w:rPr>
          <w:color w:val="000000"/>
        </w:rPr>
      </w:pPr>
      <w:r w:rsidRPr="0067510A">
        <w:rPr>
          <w:color w:val="000000"/>
        </w:rPr>
        <w:t>компенсации части затрат на воспроизводство сельскохозяйственных животных в личных подсобных хозяйствах жителей района;</w:t>
      </w:r>
    </w:p>
    <w:p w:rsidR="0067510A" w:rsidRPr="0067510A" w:rsidRDefault="0067510A" w:rsidP="0067510A">
      <w:pPr>
        <w:ind w:firstLine="709"/>
        <w:jc w:val="both"/>
      </w:pPr>
      <w:r w:rsidRPr="0067510A">
        <w:t>изготовления похозяйственных книг для ведения похозяйственного учета в населенных пунктах, расположенных на межселенной территории;</w:t>
      </w:r>
    </w:p>
    <w:p w:rsidR="0067510A" w:rsidRPr="0067510A" w:rsidRDefault="0067510A" w:rsidP="0067510A">
      <w:pPr>
        <w:tabs>
          <w:tab w:val="left" w:pos="315"/>
        </w:tabs>
        <w:autoSpaceDE w:val="0"/>
        <w:autoSpaceDN w:val="0"/>
        <w:adjustRightInd w:val="0"/>
        <w:ind w:firstLine="709"/>
        <w:jc w:val="both"/>
        <w:rPr>
          <w:color w:val="000000"/>
        </w:rPr>
      </w:pPr>
      <w:r w:rsidRPr="0067510A">
        <w:rPr>
          <w:color w:val="000000"/>
        </w:rPr>
        <w:t>субсидирования на возмещение части затрат на развитие материально-технической базы (за исключением личных подсобных хозяйств);</w:t>
      </w:r>
    </w:p>
    <w:p w:rsidR="0067510A" w:rsidRPr="0067510A" w:rsidRDefault="0067510A" w:rsidP="0067510A">
      <w:pPr>
        <w:tabs>
          <w:tab w:val="left" w:pos="315"/>
        </w:tabs>
        <w:autoSpaceDE w:val="0"/>
        <w:autoSpaceDN w:val="0"/>
        <w:adjustRightInd w:val="0"/>
        <w:ind w:firstLine="709"/>
        <w:jc w:val="both"/>
        <w:rPr>
          <w:color w:val="000000"/>
        </w:rPr>
      </w:pPr>
      <w:r w:rsidRPr="0067510A">
        <w:rPr>
          <w:color w:val="000000"/>
        </w:rPr>
        <w:t>субсидирования на возмещение части затрат на уплату за пользование электроэнергией;</w:t>
      </w:r>
    </w:p>
    <w:p w:rsidR="0067510A" w:rsidRPr="0067510A" w:rsidRDefault="0067510A" w:rsidP="0067510A">
      <w:pPr>
        <w:tabs>
          <w:tab w:val="left" w:pos="315"/>
        </w:tabs>
        <w:autoSpaceDE w:val="0"/>
        <w:autoSpaceDN w:val="0"/>
        <w:adjustRightInd w:val="0"/>
        <w:ind w:firstLine="709"/>
        <w:jc w:val="both"/>
        <w:rPr>
          <w:color w:val="000000"/>
        </w:rPr>
      </w:pPr>
      <w:r w:rsidRPr="0067510A">
        <w:rPr>
          <w:color w:val="000000"/>
        </w:rPr>
        <w:t>компенсации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67510A" w:rsidRPr="0067510A" w:rsidRDefault="0067510A" w:rsidP="0067510A">
      <w:pPr>
        <w:tabs>
          <w:tab w:val="left" w:pos="315"/>
        </w:tabs>
        <w:autoSpaceDE w:val="0"/>
        <w:autoSpaceDN w:val="0"/>
        <w:adjustRightInd w:val="0"/>
        <w:ind w:firstLine="709"/>
        <w:jc w:val="both"/>
        <w:rPr>
          <w:color w:val="000000"/>
        </w:rPr>
      </w:pPr>
      <w:r w:rsidRPr="0067510A">
        <w:lastRenderedPageBreak/>
        <w:t xml:space="preserve">субсидирования </w:t>
      </w:r>
      <w:r w:rsidRPr="0067510A">
        <w:rPr>
          <w:color w:val="000000"/>
        </w:rPr>
        <w:t>вылова и реализации товарной пищевой рыбы (в том числе искусственно выращенной), товарной пищевой рыбопродукции;</w:t>
      </w:r>
    </w:p>
    <w:p w:rsidR="0067510A" w:rsidRPr="0067510A" w:rsidRDefault="0067510A" w:rsidP="0067510A">
      <w:pPr>
        <w:ind w:firstLine="709"/>
        <w:jc w:val="both"/>
        <w:rPr>
          <w:color w:val="000000"/>
        </w:rPr>
      </w:pPr>
      <w:r w:rsidRPr="0067510A">
        <w:rPr>
          <w:color w:val="000000"/>
        </w:rPr>
        <w:t>субсидирования продукции дикоросов, заготовленной на территории автономного округа, при реализации переработчикам продукции дикоросов, а также государственным, муниципальным предприятиям и бюджетным муниципальным учреждениям социальной сферы Ханты-Мансийского автономного округа – Югры;</w:t>
      </w:r>
    </w:p>
    <w:p w:rsidR="0067510A" w:rsidRPr="0067510A" w:rsidRDefault="00AE763E" w:rsidP="0067510A">
      <w:pPr>
        <w:ind w:firstLine="709"/>
        <w:jc w:val="both"/>
        <w:rPr>
          <w:color w:val="000000"/>
        </w:rPr>
      </w:pPr>
      <w:r>
        <w:t>компенсации</w:t>
      </w:r>
      <w:r w:rsidR="0067510A" w:rsidRPr="0067510A">
        <w:t xml:space="preserve"> части затрат на организацию презентации продукции </w:t>
      </w:r>
      <w:r>
        <w:t xml:space="preserve">                      из дикоросов, участия</w:t>
      </w:r>
      <w:r w:rsidR="0067510A" w:rsidRPr="0067510A">
        <w:t xml:space="preserve"> в выставках-ярмарках, форумах.</w:t>
      </w:r>
    </w:p>
    <w:p w:rsidR="0067510A" w:rsidRPr="0067510A" w:rsidRDefault="0067510A" w:rsidP="0067510A">
      <w:pPr>
        <w:ind w:firstLine="709"/>
        <w:jc w:val="both"/>
        <w:rPr>
          <w:color w:val="000000"/>
        </w:rPr>
      </w:pPr>
      <w:r w:rsidRPr="0067510A">
        <w:rPr>
          <w:color w:val="000000"/>
        </w:rPr>
        <w:t>субсидирования переработки продукции дикоросов, заготовленных в Ханты-Мансийском автономном округе – Югре;</w:t>
      </w:r>
    </w:p>
    <w:p w:rsidR="0067510A" w:rsidRPr="0067510A" w:rsidRDefault="0067510A" w:rsidP="0067510A">
      <w:pPr>
        <w:ind w:firstLine="709"/>
        <w:jc w:val="both"/>
        <w:rPr>
          <w:color w:val="000000"/>
        </w:rPr>
      </w:pPr>
      <w:r w:rsidRPr="0067510A">
        <w:rPr>
          <w:color w:val="000000"/>
        </w:rPr>
        <w:t>предоставления субсидий на возведение (строительство), оснащение, страхование пунктов по приемке дикоросов (для организаций, имеющих статус факторий), приобретения материально-технических средств и оборудования для хранения, транспортировки и переработки дикоросов;</w:t>
      </w:r>
    </w:p>
    <w:p w:rsidR="0067510A" w:rsidRPr="0067510A" w:rsidRDefault="0067510A" w:rsidP="0067510A">
      <w:pPr>
        <w:autoSpaceDE w:val="0"/>
        <w:autoSpaceDN w:val="0"/>
        <w:adjustRightInd w:val="0"/>
        <w:ind w:firstLine="709"/>
        <w:jc w:val="both"/>
      </w:pPr>
      <w:r w:rsidRPr="00AE763E">
        <w:t xml:space="preserve">субсидирования на развитие рыночной инфраструктуры обслуживания сельского населения, организацию эффективных схем торгового и бытового обслуживания </w:t>
      </w:r>
      <w:r w:rsidR="00AE763E">
        <w:t>жителей удаленных населенных пункт</w:t>
      </w:r>
      <w:r w:rsidRPr="00AE763E">
        <w:t>ов, расположенных в сельской местности;</w:t>
      </w:r>
    </w:p>
    <w:p w:rsidR="0067510A" w:rsidRPr="0067510A" w:rsidRDefault="0067510A" w:rsidP="0067510A">
      <w:pPr>
        <w:tabs>
          <w:tab w:val="left" w:pos="315"/>
        </w:tabs>
        <w:autoSpaceDE w:val="0"/>
        <w:autoSpaceDN w:val="0"/>
        <w:adjustRightInd w:val="0"/>
        <w:ind w:firstLine="709"/>
        <w:jc w:val="both"/>
      </w:pPr>
      <w:r w:rsidRPr="0067510A">
        <w:rPr>
          <w:color w:val="000000"/>
        </w:rPr>
        <w:t xml:space="preserve">софинансирования заявки на грантовую поддержку местных инициатив граждан, проживающих в сельской местности, на реализацию </w:t>
      </w:r>
      <w:r w:rsidRPr="0067510A">
        <w:t>общественно значимого некоммерческого проекта;</w:t>
      </w:r>
    </w:p>
    <w:p w:rsidR="0067510A" w:rsidRPr="0067510A" w:rsidRDefault="0067510A" w:rsidP="0067510A">
      <w:pPr>
        <w:autoSpaceDE w:val="0"/>
        <w:autoSpaceDN w:val="0"/>
        <w:adjustRightInd w:val="0"/>
        <w:ind w:firstLine="709"/>
        <w:jc w:val="both"/>
      </w:pPr>
      <w:r w:rsidRPr="0067510A">
        <w:t>проведения Всероссийской сельскохозяйственной переписи в 2016 году в рамках мероприятия по обеспечению продовольственной безопасности.</w:t>
      </w:r>
    </w:p>
    <w:p w:rsidR="0067510A" w:rsidRPr="0067510A" w:rsidRDefault="0067510A" w:rsidP="0067510A">
      <w:pPr>
        <w:autoSpaceDE w:val="0"/>
        <w:autoSpaceDN w:val="0"/>
        <w:adjustRightInd w:val="0"/>
        <w:ind w:firstLine="709"/>
        <w:jc w:val="both"/>
      </w:pPr>
      <w:r w:rsidRPr="0067510A">
        <w:t xml:space="preserve">3.3. При оценке достижения поставленных целей и решения задач муниципальной программы планируется использовать показатели, характеризующие общее развитие предпринимательства, агропромышленного комплекса и рынков сельскохозяйственной продукции, сырья и продовольствия, и показатели, позволяющие оценить непосредственно реализацию программных мероприятий. </w:t>
      </w:r>
    </w:p>
    <w:p w:rsidR="0067510A" w:rsidRPr="0067510A" w:rsidRDefault="0067510A" w:rsidP="0067510A">
      <w:pPr>
        <w:autoSpaceDE w:val="0"/>
        <w:autoSpaceDN w:val="0"/>
        <w:adjustRightInd w:val="0"/>
        <w:ind w:firstLine="709"/>
        <w:jc w:val="both"/>
      </w:pPr>
      <w:r w:rsidRPr="0067510A">
        <w:t>Значения показателей непосредственных и конечных результатов реализации муниципальной программы приведены в приложении 1 к муниципальной программе.</w:t>
      </w:r>
    </w:p>
    <w:p w:rsidR="0067510A" w:rsidRPr="0067510A" w:rsidRDefault="0067510A" w:rsidP="0067510A">
      <w:pPr>
        <w:autoSpaceDE w:val="0"/>
        <w:autoSpaceDN w:val="0"/>
        <w:adjustRightInd w:val="0"/>
        <w:ind w:firstLine="709"/>
        <w:jc w:val="both"/>
      </w:pPr>
      <w:r w:rsidRPr="0067510A">
        <w:t>3.4. Расчет целевых показателей непосредственных результатов подпрограммы 1 «Развитие малого и среднего предпринимательства в Нижневартовском районе»:</w:t>
      </w:r>
    </w:p>
    <w:p w:rsidR="0067510A" w:rsidRPr="0067510A" w:rsidRDefault="0067510A" w:rsidP="0067510A">
      <w:pPr>
        <w:autoSpaceDE w:val="0"/>
        <w:autoSpaceDN w:val="0"/>
        <w:adjustRightInd w:val="0"/>
        <w:ind w:firstLine="709"/>
        <w:jc w:val="both"/>
      </w:pPr>
      <w:r w:rsidRPr="0067510A">
        <w:t>3.4.1. Показатель «Увеличение количества субъектов предпринимательства, единиц» рассчитывается как разница количества действующих субъектов предпринимательства, учтенных в Едином государственном реестре индивидуальных предпринимателей и Едином государственном реестре юридических лиц по состоянию на первое января отчетного и предыдущего периода.</w:t>
      </w:r>
    </w:p>
    <w:p w:rsidR="0067510A" w:rsidRPr="0067510A" w:rsidRDefault="0067510A" w:rsidP="0067510A">
      <w:pPr>
        <w:autoSpaceDE w:val="0"/>
        <w:autoSpaceDN w:val="0"/>
        <w:adjustRightInd w:val="0"/>
        <w:ind w:firstLine="709"/>
        <w:jc w:val="both"/>
      </w:pPr>
      <w:r w:rsidRPr="0067510A">
        <w:t xml:space="preserve">3.4.2. Показатель «Увеличение среднесписочной численности работников (без внешних совместителей) малых (микро) и средних предприятий, человек» рассчитывается как разница среднесписочной численности работников без </w:t>
      </w:r>
      <w:r w:rsidRPr="0067510A">
        <w:lastRenderedPageBreak/>
        <w:t>внешних совместителей за отчетный и предыдущий период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67510A" w:rsidRPr="0067510A" w:rsidRDefault="0067510A" w:rsidP="0067510A">
      <w:pPr>
        <w:autoSpaceDE w:val="0"/>
        <w:autoSpaceDN w:val="0"/>
        <w:adjustRightInd w:val="0"/>
        <w:ind w:firstLine="709"/>
        <w:jc w:val="both"/>
      </w:pPr>
      <w:r w:rsidRPr="0067510A">
        <w:t>3.5. Расчет целевых показателей непосредственных результатов подпрограммы 2 «Развитие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autoSpaceDE w:val="0"/>
        <w:autoSpaceDN w:val="0"/>
        <w:adjustRightInd w:val="0"/>
        <w:ind w:firstLine="709"/>
        <w:jc w:val="both"/>
      </w:pPr>
      <w:r w:rsidRPr="0067510A">
        <w:t xml:space="preserve">3.5.1. Показатель «Производство продукции растениеводства в крестьянских (фермерских) хозяйствах, тонн: картофеля, овощей открытого грунта» определяется на основании отчетов сельскохозяйственных товаропроизводителей, представляемых в отдел местной промышленности и сельского хозяйства администрации района о произведенной продукции растениеводства за отчетный период. </w:t>
      </w:r>
    </w:p>
    <w:p w:rsidR="0067510A" w:rsidRPr="0067510A" w:rsidRDefault="00AE763E" w:rsidP="0067510A">
      <w:pPr>
        <w:ind w:firstLine="709"/>
        <w:jc w:val="both"/>
      </w:pPr>
      <w:r>
        <w:t>3.5.2. Показатель</w:t>
      </w:r>
      <w:r w:rsidR="0067510A" w:rsidRPr="0067510A">
        <w:t xml:space="preserve"> «Рост производства продукции в крестьянских</w:t>
      </w:r>
      <w:r>
        <w:t xml:space="preserve"> (фермерских) хозяйствах, тонн:</w:t>
      </w:r>
      <w:r w:rsidR="0067510A" w:rsidRPr="0067510A">
        <w:t xml:space="preserve"> скота и птицы на убой (в живом весе), молоко» рассчитывается как разница произведенной продукции животноводства за отчетный и предшествующий период на основании отчетов сельскохозяйственных товаропроизводителей,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3.5.3. Показатель «Рост количества крестьянских (фермерских) хозяйств, ед.» определяется как разница фермерских хозяйств, учтенных в Едином государственном реестре о государственной регистрации крестьянских (фермерских) хозяйств, индивидуальных предпринимателей по состоянию на первое января отчетного и предшествующего периодов.</w:t>
      </w:r>
    </w:p>
    <w:p w:rsidR="0067510A" w:rsidRPr="0067510A" w:rsidRDefault="0067510A" w:rsidP="0067510A">
      <w:pPr>
        <w:autoSpaceDE w:val="0"/>
        <w:autoSpaceDN w:val="0"/>
        <w:adjustRightInd w:val="0"/>
        <w:ind w:firstLine="709"/>
        <w:jc w:val="both"/>
      </w:pPr>
      <w:r w:rsidRPr="0067510A">
        <w:t xml:space="preserve">3.5.4. Показатель «Рост добычи (вылова) рыбы, тонн» определяется как разница добытой (выловленной) рыбы за отчетный и предшествующий период на основании представленной сельхозпроизводителями </w:t>
      </w:r>
      <w:hyperlink r:id="rId9" w:history="1">
        <w:r w:rsidRPr="0067510A">
          <w:t>формы</w:t>
        </w:r>
      </w:hyperlink>
      <w:r w:rsidRPr="0067510A">
        <w:t xml:space="preserve"> государственной статистической отчетности № 1-П (рыба) «Сведения об улове рыбы, добыче других водных биоресурсов и производстве рыбной продукции».</w:t>
      </w:r>
    </w:p>
    <w:p w:rsidR="0067510A" w:rsidRPr="0067510A" w:rsidRDefault="0067510A" w:rsidP="0067510A">
      <w:pPr>
        <w:autoSpaceDE w:val="0"/>
        <w:autoSpaceDN w:val="0"/>
        <w:adjustRightInd w:val="0"/>
        <w:ind w:firstLine="709"/>
        <w:jc w:val="both"/>
      </w:pPr>
      <w:r w:rsidRPr="0067510A">
        <w:t xml:space="preserve">3.5.5. Показатель «Рост объема заготовки дикоросов, тонн» определяется как разница заготовленных дикоросов за отчетный и предшествующий период на основании отчетов </w:t>
      </w:r>
      <w:r w:rsidRPr="0067510A">
        <w:rPr>
          <w:bCs/>
        </w:rPr>
        <w:t>хозяйствующих субъектов в сфере заготовки и переработки дикоросов,</w:t>
      </w:r>
      <w:r w:rsidRPr="0067510A">
        <w:t xml:space="preserve">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 xml:space="preserve">3.5.6. Показатель «Рост объема переработки дикоросов, тонн» определяется как разница переработанной продукции дикоросов за отчетный и предшествующий период на основании отчетов </w:t>
      </w:r>
      <w:r w:rsidRPr="0067510A">
        <w:rPr>
          <w:bCs/>
        </w:rPr>
        <w:t>хозяйствующих субъектов в сфере заготовки и переработки дикоросов,</w:t>
      </w:r>
      <w:r w:rsidRPr="0067510A">
        <w:t xml:space="preserve">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3.5.7. Показатель «Рост производства продукции хлебопечения в удаленных труднодоступных сельских территориях, тонн» определяется как разница произведенной продукции хлебопечения за отчетный и предшествующий период на основании отчетов хозяйствующих субъектов, представляемых в отдел местной промышленности и сельского хозяйства администрации района.</w:t>
      </w:r>
    </w:p>
    <w:p w:rsidR="0067510A" w:rsidRPr="0067510A" w:rsidRDefault="0067510A" w:rsidP="0067510A">
      <w:pPr>
        <w:ind w:firstLine="709"/>
        <w:jc w:val="both"/>
      </w:pPr>
      <w:r w:rsidRPr="0067510A">
        <w:lastRenderedPageBreak/>
        <w:t>3.5.8. Показатель «Активизация участия сельского населения в решении вопросов местного значения, численность сельского населения, подтвердившего участие в реализации проекта, чел.» определяется количеством (численностью) сельского населения, подтвердившего участие в реализации проекта, указанным в паспорте общественно значимого некоммерческого проекта, претендующего на получение гранта, согласно приложению 11 к Порядку отбора государственных программ Российской Федерации (подпрограмм государственных программ Российской Федерации), направленных на устойчивое развитие сельских территорий,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3.6. Расчет целевых показателей конечных результатов подпрограммы 1 «Развитие малого и среднего предпринимательства в Нижневартовском районе»:</w:t>
      </w:r>
    </w:p>
    <w:p w:rsidR="0067510A" w:rsidRPr="0067510A" w:rsidRDefault="0067510A" w:rsidP="0067510A">
      <w:pPr>
        <w:autoSpaceDE w:val="0"/>
        <w:autoSpaceDN w:val="0"/>
        <w:adjustRightInd w:val="0"/>
        <w:ind w:firstLine="709"/>
        <w:jc w:val="both"/>
      </w:pPr>
      <w:r w:rsidRPr="0067510A">
        <w:t>3.6.1. Показатель «Увеличение количества субъектов малого и среднего предпринимательства на 10 тыс. чел. населения, единиц» рассчитывается как отношение количества субъектов малого и среднего предпринимательства</w:t>
      </w:r>
      <w:r w:rsidR="00AE763E">
        <w:t>,</w:t>
      </w:r>
      <w:r w:rsidRPr="0067510A">
        <w:t xml:space="preserve"> включая  микропредприятия к среднегодовой численности населения за отчетный и предыдущий период, умноженное на 10000,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67510A" w:rsidRPr="0067510A" w:rsidRDefault="0067510A" w:rsidP="0067510A">
      <w:pPr>
        <w:autoSpaceDE w:val="0"/>
        <w:autoSpaceDN w:val="0"/>
        <w:adjustRightInd w:val="0"/>
        <w:ind w:firstLine="709"/>
        <w:jc w:val="both"/>
      </w:pPr>
      <w:r w:rsidRPr="0067510A">
        <w:t>3.6.2. Показатель «Увеличение доли среднесписочной численности занятых на малых и средних предприятиях в общей численности работающих человек, %» рассчитывается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всех предприятий и организаций за отчетный и предшествующий период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67510A" w:rsidRPr="0067510A" w:rsidRDefault="0067510A" w:rsidP="0067510A">
      <w:pPr>
        <w:autoSpaceDE w:val="0"/>
        <w:autoSpaceDN w:val="0"/>
        <w:adjustRightInd w:val="0"/>
        <w:ind w:firstLine="709"/>
        <w:jc w:val="both"/>
      </w:pPr>
      <w:r w:rsidRPr="0067510A">
        <w:t>3.6.3. Показатель «Прирост количества субъектов малого и среднего предпринимательства (в % к предыдущему году)» рассчитывается как отношение количества субъектов предпринимательства, учтенных в Едином государственном реестре индивидуальных предпринимателей и Едином государственном реестре юридических лиц, за отчетный и предшествующий периоды минус 100%.</w:t>
      </w:r>
    </w:p>
    <w:p w:rsidR="0067510A" w:rsidRPr="0067510A" w:rsidRDefault="0067510A" w:rsidP="0067510A">
      <w:pPr>
        <w:autoSpaceDE w:val="0"/>
        <w:autoSpaceDN w:val="0"/>
        <w:adjustRightInd w:val="0"/>
        <w:ind w:firstLine="709"/>
        <w:jc w:val="both"/>
      </w:pPr>
      <w:r w:rsidRPr="0067510A">
        <w:t>3.6.4. Показатель «Количество вновь зарегистрированных субъектов малогои среднего предпринимательства на 1 тыс. существующих субъектов малого и среднего предпринимательства, единиц» определяется как отношение количества вновь зарегистрированных субъектов малого и среднего предпринимательства к количеству средних, малых предприятий, микропредприятийи индивидуальных предпринимателей, учтенных в Едином государственном реестре индивидуальных предпринимателей и Едином государственном реестре юридических лиц, за отчетный и предшествующий период, умноженное на 1000.</w:t>
      </w:r>
    </w:p>
    <w:p w:rsidR="0067510A" w:rsidRPr="0067510A" w:rsidRDefault="0067510A" w:rsidP="0067510A">
      <w:pPr>
        <w:autoSpaceDE w:val="0"/>
        <w:autoSpaceDN w:val="0"/>
        <w:adjustRightInd w:val="0"/>
        <w:ind w:firstLine="709"/>
        <w:jc w:val="both"/>
      </w:pPr>
      <w:r w:rsidRPr="0067510A">
        <w:lastRenderedPageBreak/>
        <w:t>3.6.5. Показатель «Количество вновь зарегистрированных субъектов малогои среднего предпринимательства, единиц» определяется по данным государственной регистрации как количество вновь зарегистрированных субъектов малого и среднего предпринимательства, учтенных в Едином государственном реестре индивидуальных предпринимателей и Едином государственном реестре юридических лиц.</w:t>
      </w:r>
    </w:p>
    <w:p w:rsidR="0067510A" w:rsidRPr="0067510A" w:rsidRDefault="0067510A" w:rsidP="0067510A">
      <w:pPr>
        <w:autoSpaceDE w:val="0"/>
        <w:autoSpaceDN w:val="0"/>
        <w:adjustRightInd w:val="0"/>
        <w:ind w:firstLine="709"/>
        <w:jc w:val="both"/>
      </w:pPr>
      <w:r w:rsidRPr="0067510A">
        <w:t>3.6.6. Показатель «Прирост оборота продукции и услуг, производимых малыми предприятиями, в том числе микропредприятиями и индивидуальными предпринимателями, в процентах к предыдущему году, в сопоставимых ценах» определяется как отношение оборота (выручки) малых предприятий (включая микропредприятия) и выручки индивидуальных предпринимателей (с учетом налогов и аналогичных обязательных платежей) от продажи товаров, продукции, работ за отчетный и предшествующий периоды, скорректированное на индекс потребительских цен, минус 100%,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67510A" w:rsidRPr="0067510A" w:rsidRDefault="0067510A" w:rsidP="0067510A">
      <w:pPr>
        <w:autoSpaceDE w:val="0"/>
        <w:autoSpaceDN w:val="0"/>
        <w:adjustRightInd w:val="0"/>
        <w:ind w:firstLine="709"/>
        <w:jc w:val="both"/>
      </w:pPr>
      <w:r w:rsidRPr="0067510A">
        <w:t>3.6.7. Показатель «Оценка предпринимательским сообществом эффективности реализации муниципальной программы поддержки малого и среднего предпринимательства, в баллах» определяется по результатам проведения мониторинга в рамках мероприятий муниципальной программы.</w:t>
      </w:r>
    </w:p>
    <w:p w:rsidR="0067510A" w:rsidRPr="0067510A" w:rsidRDefault="0067510A" w:rsidP="0067510A">
      <w:pPr>
        <w:autoSpaceDE w:val="0"/>
        <w:autoSpaceDN w:val="0"/>
        <w:adjustRightInd w:val="0"/>
        <w:ind w:firstLine="709"/>
        <w:jc w:val="both"/>
      </w:pPr>
      <w:r w:rsidRPr="0067510A">
        <w:t>3.6.8. Показатель «Прирост инвестиций в основной капитал (без учета бюджетных средств), в процентах к предыдущему периоду» определяется как разница объема инвестиций в основной капитал за отчетный и предшествующий период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67510A" w:rsidRPr="0067510A" w:rsidRDefault="0067510A" w:rsidP="0067510A">
      <w:pPr>
        <w:autoSpaceDE w:val="0"/>
        <w:autoSpaceDN w:val="0"/>
        <w:adjustRightInd w:val="0"/>
        <w:ind w:firstLine="709"/>
        <w:jc w:val="both"/>
      </w:pPr>
      <w:r w:rsidRPr="0067510A">
        <w:t>3.6.9. Показатель «Увеличение количества экспортно-ориентированных субъектов малого и среднего предпринимательства, единиц» определяется количеством заключенных суб</w:t>
      </w:r>
      <w:r w:rsidR="00C65DC4">
        <w:t xml:space="preserve">ъектами </w:t>
      </w:r>
      <w:r w:rsidRPr="0067510A">
        <w:t xml:space="preserve">малого и среднего предпринимательства экспортных контрактов с иностранными компаниями. </w:t>
      </w:r>
    </w:p>
    <w:p w:rsidR="0067510A" w:rsidRPr="0067510A" w:rsidRDefault="0067510A" w:rsidP="0067510A">
      <w:pPr>
        <w:autoSpaceDE w:val="0"/>
        <w:autoSpaceDN w:val="0"/>
        <w:adjustRightInd w:val="0"/>
        <w:ind w:firstLine="709"/>
        <w:jc w:val="both"/>
      </w:pPr>
      <w:r w:rsidRPr="0067510A">
        <w:t>3.7. Расчет целевых показателей конечных результатов подпрограммы 2 «Развитие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autoSpaceDE w:val="0"/>
        <w:autoSpaceDN w:val="0"/>
        <w:adjustRightInd w:val="0"/>
        <w:ind w:firstLine="709"/>
        <w:jc w:val="both"/>
      </w:pPr>
      <w:r w:rsidRPr="0067510A">
        <w:t>3.7.1. Показатель «Обеспеченность собственной продукцией растениеводства населения района от норматива потребления продукции, %: «Картофель», «Овощи» рассчитывается как отношение объема продукции растениеводства, произведенной в отчетный период, к утвержденным нормам потребления, согласно приказу Министерства здравоохранения Российской Федерации от 19.08.2016 № 614 «Об утверждении рекомендаций по рациональным нормам потребления пищевых продуктов, отвечающих современным требованиям здорового питания», минус 100%, на основании данных Федеральной службы государственной статистики и отчетов сельскохозяйственных товаропроизводителей,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lastRenderedPageBreak/>
        <w:t>3.7.2. Показатель «Обеспеченность собственной продукцией населения района от норматива потребления продукции животноводства, %: «Мясо и мясопродукты (в пересчете на мясо)», «Молоко» рассчитывается как отношение объема продукции животноводства, произведенной в отчетный период, к утвержденным нормам потребления согласно приказу Министерства здравоохранения Российской Федерации от 19.08.2016 № 614 «Об утверждении рекомендаций по рациональным нормам потребления пищевых продуктов, отвечающих современным требованиям здорового питания», минус 100%, на основании данных Федеральной службы государственной статистики и отчетов сельскохозяйственных товаропроизводителей, представляемых в отдел местной промышленности и сельского хозяйства администрации района.</w:t>
      </w:r>
    </w:p>
    <w:p w:rsidR="0067510A" w:rsidRPr="0067510A" w:rsidRDefault="0067510A" w:rsidP="0067510A">
      <w:pPr>
        <w:ind w:firstLine="709"/>
        <w:jc w:val="both"/>
      </w:pPr>
      <w:r w:rsidRPr="0067510A">
        <w:t>3.7.3. Показатель «Увеличение количества работников, трудозанятых в фермерских хозяйствах, чел.» определяется как разница количества работников в фермерских хозяйствах за отчетный и предыдущий период на основании отчетов сельскохозяйственных товаропроизводителей, представляемых в отдел местной промышленности и сельского хозяйства администрации района.</w:t>
      </w:r>
    </w:p>
    <w:p w:rsidR="0067510A" w:rsidRPr="0067510A" w:rsidRDefault="0067510A" w:rsidP="0067510A">
      <w:pPr>
        <w:ind w:firstLine="709"/>
        <w:jc w:val="both"/>
      </w:pPr>
      <w:r w:rsidRPr="0067510A">
        <w:t>3.7.4. Показатель «Увеличение производства товарной пищевой рыбы и пищевой рыбной продукции, тонн» определяется как разница произведенной пищевой рыбы и пищевой рыбной продукции за отчетный и предшествующий период на основании отчетов сельскохозяйственных товаропроизводителей,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3.7.5. Показатель «Количество хозяйствующих субъектов в заготовке и переработке дикоросов, единиц» определяется на основании постановления от 06.04.2007 № 85-п «О реестре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 за отчетный период.</w:t>
      </w:r>
    </w:p>
    <w:p w:rsidR="0067510A" w:rsidRPr="0067510A" w:rsidRDefault="0067510A" w:rsidP="0067510A">
      <w:pPr>
        <w:autoSpaceDE w:val="0"/>
        <w:autoSpaceDN w:val="0"/>
        <w:adjustRightInd w:val="0"/>
        <w:ind w:firstLine="709"/>
        <w:jc w:val="both"/>
      </w:pPr>
      <w:r w:rsidRPr="0067510A">
        <w:t xml:space="preserve">3.7.6. Показатель «Количество рабочих мест в заготовке и переработке дикоросов, единиц» определяется на основании отчетов представляемых </w:t>
      </w:r>
      <w:r w:rsidRPr="0067510A">
        <w:rPr>
          <w:bCs/>
        </w:rPr>
        <w:t xml:space="preserve">хозяйствующими субъектами </w:t>
      </w:r>
      <w:r w:rsidRPr="0067510A">
        <w:t>в сфере заготовки и переработки дикоросов в отдел местной промышленности и сельского хозяйства администрации района, за отчетный период.</w:t>
      </w:r>
    </w:p>
    <w:p w:rsidR="0067510A" w:rsidRPr="0067510A" w:rsidRDefault="0067510A" w:rsidP="0067510A">
      <w:pPr>
        <w:ind w:firstLine="709"/>
        <w:jc w:val="both"/>
      </w:pPr>
      <w:r w:rsidRPr="0067510A">
        <w:t>3.7.7. Показатель «Увеличение товарооборота в удаленных труднодоступных сельских территориях, тыс. руб.» определяется как разница товарооборота за отчетный и предшествующий период на основании отчетов хозяйствующих субъектов, представляемых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 xml:space="preserve">3.7.8. Показатель «Благоустройство сельских поселений, создание и обустройство зон отдыха, спортивных и детских игровых площадок, единиц»  определяется как количество реализованных проектов, согласно представленной </w:t>
      </w:r>
      <w:r w:rsidRPr="0067510A">
        <w:rPr>
          <w:color w:val="000000"/>
        </w:rPr>
        <w:t xml:space="preserve">грантовой поддержке местных инициатив граждан, проживающих в сельской местности, на </w:t>
      </w:r>
      <w:r w:rsidRPr="0067510A">
        <w:t xml:space="preserve">реализацию общественно значимого некоммерческого проекта, на основании отчета муниципального образования </w:t>
      </w:r>
      <w:r w:rsidRPr="0067510A">
        <w:lastRenderedPageBreak/>
        <w:t>сельского поселения, представляемого в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 xml:space="preserve">3.7.9. Показатель «Обеспеченность помещениями, согласно заключенным договорам с исполнителями, пригодными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 транспортными средствами и услугами связи, %» </w:t>
      </w:r>
    </w:p>
    <w:p w:rsidR="0067510A" w:rsidRPr="0067510A" w:rsidRDefault="0067510A" w:rsidP="0067510A">
      <w:pPr>
        <w:autoSpaceDE w:val="0"/>
        <w:autoSpaceDN w:val="0"/>
        <w:adjustRightInd w:val="0"/>
        <w:ind w:firstLine="708"/>
        <w:jc w:val="both"/>
        <w:rPr>
          <w:color w:val="000000"/>
        </w:rPr>
      </w:pPr>
      <w:r w:rsidRPr="0067510A">
        <w:rPr>
          <w:color w:val="000000"/>
        </w:rPr>
        <w:t xml:space="preserve">3.7.9.1. Обеспеченность помещениями, пригодными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Единица измерения – процент.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ОП = КПП/КНП х 100%, </w:t>
      </w:r>
    </w:p>
    <w:p w:rsidR="0067510A" w:rsidRPr="0067510A" w:rsidRDefault="0067510A" w:rsidP="0067510A">
      <w:pPr>
        <w:autoSpaceDE w:val="0"/>
        <w:autoSpaceDN w:val="0"/>
        <w:adjustRightInd w:val="0"/>
        <w:jc w:val="both"/>
        <w:rPr>
          <w:color w:val="000000"/>
        </w:rPr>
      </w:pPr>
      <w:r w:rsidRPr="0067510A">
        <w:rPr>
          <w:color w:val="000000"/>
        </w:rPr>
        <w:t xml:space="preserve">где: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ОП – Обеспеченность помещениями, пригодными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КПП – количество предоставленных помещений, пригодных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 </w:t>
      </w:r>
    </w:p>
    <w:p w:rsidR="0067510A" w:rsidRPr="0067510A" w:rsidRDefault="0067510A" w:rsidP="0067510A">
      <w:pPr>
        <w:autoSpaceDE w:val="0"/>
        <w:autoSpaceDN w:val="0"/>
        <w:adjustRightInd w:val="0"/>
        <w:ind w:firstLine="709"/>
        <w:jc w:val="both"/>
        <w:rPr>
          <w:color w:val="000000"/>
        </w:rPr>
      </w:pPr>
      <w:r w:rsidRPr="0067510A">
        <w:rPr>
          <w:color w:val="000000"/>
        </w:rPr>
        <w:t>КНП – количество необходимых помещений, пригодных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w:t>
      </w:r>
    </w:p>
    <w:p w:rsidR="0067510A" w:rsidRPr="0067510A" w:rsidRDefault="0067510A" w:rsidP="0067510A">
      <w:pPr>
        <w:autoSpaceDE w:val="0"/>
        <w:autoSpaceDN w:val="0"/>
        <w:adjustRightInd w:val="0"/>
        <w:ind w:firstLine="708"/>
        <w:jc w:val="both"/>
        <w:rPr>
          <w:color w:val="000000"/>
          <w:lang w:eastAsia="en-US"/>
        </w:rPr>
      </w:pPr>
      <w:r w:rsidRPr="0067510A">
        <w:rPr>
          <w:rFonts w:eastAsia="Calibri"/>
          <w:color w:val="000000"/>
          <w:lang w:eastAsia="en-US"/>
        </w:rPr>
        <w:t xml:space="preserve">3.7.9.2. </w:t>
      </w:r>
      <w:r w:rsidRPr="0067510A">
        <w:rPr>
          <w:color w:val="000000"/>
          <w:lang w:eastAsia="en-US"/>
        </w:rPr>
        <w:t xml:space="preserve">Обеспеченность необходимыми транспортными средствами, пригодными для работы лиц, осуществляющих сбор сведений об объектах сельскохозяйственной переписи.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Единица измерения – процент.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ОТС = КПТС/КНТС х 100%, </w:t>
      </w:r>
    </w:p>
    <w:p w:rsidR="0067510A" w:rsidRPr="0067510A" w:rsidRDefault="0067510A" w:rsidP="0067510A">
      <w:pPr>
        <w:autoSpaceDE w:val="0"/>
        <w:autoSpaceDN w:val="0"/>
        <w:adjustRightInd w:val="0"/>
        <w:jc w:val="both"/>
        <w:rPr>
          <w:color w:val="000000"/>
        </w:rPr>
      </w:pPr>
      <w:r w:rsidRPr="0067510A">
        <w:rPr>
          <w:color w:val="000000"/>
        </w:rPr>
        <w:t xml:space="preserve">где: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ОТС – Обеспеченность необходимого количества транспортных средств, пригодных для работы лиц, осуществляющих сбор сведений об объектах сельскохозяйственной переписи,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КПТС – количество единиц предоставленных транспортных средств, пригодных для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 </w:t>
      </w:r>
    </w:p>
    <w:p w:rsidR="0067510A" w:rsidRPr="0067510A" w:rsidRDefault="0067510A" w:rsidP="0067510A">
      <w:pPr>
        <w:autoSpaceDE w:val="0"/>
        <w:autoSpaceDN w:val="0"/>
        <w:adjustRightInd w:val="0"/>
        <w:ind w:firstLine="709"/>
        <w:jc w:val="both"/>
        <w:rPr>
          <w:color w:val="000000"/>
        </w:rPr>
      </w:pPr>
      <w:r w:rsidRPr="0067510A">
        <w:rPr>
          <w:color w:val="000000"/>
        </w:rPr>
        <w:t>КНТС – количество единиц необходимых транспортных средств, пригодных для работы лиц, осуществляющих сбор сведений об объектах сельскохозяйственной переписи.</w:t>
      </w:r>
    </w:p>
    <w:p w:rsidR="0067510A" w:rsidRPr="0067510A" w:rsidRDefault="0067510A" w:rsidP="0067510A">
      <w:pPr>
        <w:autoSpaceDE w:val="0"/>
        <w:autoSpaceDN w:val="0"/>
        <w:adjustRightInd w:val="0"/>
        <w:ind w:firstLine="708"/>
        <w:jc w:val="both"/>
        <w:rPr>
          <w:color w:val="000000"/>
          <w:lang w:eastAsia="en-US"/>
        </w:rPr>
      </w:pPr>
      <w:r w:rsidRPr="0067510A">
        <w:rPr>
          <w:rFonts w:eastAsia="Calibri"/>
          <w:color w:val="000000"/>
          <w:lang w:eastAsia="en-US"/>
        </w:rPr>
        <w:t xml:space="preserve">3.7.9.3. </w:t>
      </w:r>
      <w:r w:rsidRPr="0067510A">
        <w:rPr>
          <w:color w:val="000000"/>
          <w:lang w:eastAsia="en-US"/>
        </w:rPr>
        <w:t xml:space="preserve">Обеспеченность необходимыми услугами связи, пригодными для работы лиц, осуществляющих сбор сведений об объектах сельскохозяйственной переписи. </w:t>
      </w:r>
    </w:p>
    <w:p w:rsidR="0067510A" w:rsidRPr="0067510A" w:rsidRDefault="0067510A" w:rsidP="0067510A">
      <w:pPr>
        <w:autoSpaceDE w:val="0"/>
        <w:autoSpaceDN w:val="0"/>
        <w:adjustRightInd w:val="0"/>
        <w:ind w:firstLine="708"/>
        <w:jc w:val="both"/>
        <w:rPr>
          <w:color w:val="000000"/>
        </w:rPr>
      </w:pPr>
      <w:r w:rsidRPr="0067510A">
        <w:rPr>
          <w:color w:val="000000"/>
        </w:rPr>
        <w:lastRenderedPageBreak/>
        <w:t xml:space="preserve">Единица измерения – процент.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ОУС = КСС/КНОПТиУС х 100%, </w:t>
      </w:r>
    </w:p>
    <w:p w:rsidR="0067510A" w:rsidRPr="0067510A" w:rsidRDefault="0067510A" w:rsidP="0067510A">
      <w:pPr>
        <w:autoSpaceDE w:val="0"/>
        <w:autoSpaceDN w:val="0"/>
        <w:adjustRightInd w:val="0"/>
        <w:jc w:val="both"/>
        <w:rPr>
          <w:color w:val="000000"/>
        </w:rPr>
      </w:pPr>
      <w:r w:rsidRPr="0067510A">
        <w:rPr>
          <w:color w:val="000000"/>
        </w:rPr>
        <w:t xml:space="preserve">где: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ОУС – Обеспеченность средствами связи, пригодными для работы лиц, осуществляющих сбор сведений об объектах сельскохозяйственной переписи, </w:t>
      </w:r>
    </w:p>
    <w:p w:rsidR="0067510A" w:rsidRPr="0067510A" w:rsidRDefault="0067510A" w:rsidP="0067510A">
      <w:pPr>
        <w:autoSpaceDE w:val="0"/>
        <w:autoSpaceDN w:val="0"/>
        <w:adjustRightInd w:val="0"/>
        <w:ind w:firstLine="708"/>
        <w:jc w:val="both"/>
        <w:rPr>
          <w:color w:val="000000"/>
        </w:rPr>
      </w:pPr>
      <w:r w:rsidRPr="0067510A">
        <w:rPr>
          <w:color w:val="000000"/>
        </w:rPr>
        <w:t xml:space="preserve">КСС – количество единиц предоставленных средств связи, пригодных для работы лиц, осуществляющих сбор сведений об объектах сельскохозяйственной переписи, </w:t>
      </w:r>
    </w:p>
    <w:p w:rsidR="0067510A" w:rsidRPr="0067510A" w:rsidRDefault="0067510A" w:rsidP="0067510A">
      <w:pPr>
        <w:autoSpaceDE w:val="0"/>
        <w:autoSpaceDN w:val="0"/>
        <w:adjustRightInd w:val="0"/>
        <w:ind w:firstLine="709"/>
        <w:jc w:val="both"/>
        <w:rPr>
          <w:color w:val="000000"/>
        </w:rPr>
      </w:pPr>
      <w:r w:rsidRPr="0067510A">
        <w:rPr>
          <w:color w:val="000000"/>
        </w:rPr>
        <w:t>КНСС – количество единиц необходимых средств, пригодных для работы лиц, осуществляющих сбор сведений об объектах сельскохозяйственной переписи.</w:t>
      </w:r>
    </w:p>
    <w:p w:rsidR="0067510A" w:rsidRPr="0067510A" w:rsidRDefault="0067510A" w:rsidP="0067510A">
      <w:pPr>
        <w:widowControl w:val="0"/>
        <w:autoSpaceDE w:val="0"/>
        <w:autoSpaceDN w:val="0"/>
        <w:adjustRightInd w:val="0"/>
        <w:ind w:firstLine="720"/>
        <w:jc w:val="both"/>
      </w:pPr>
      <w:r w:rsidRPr="0067510A">
        <w:t>3.8. Показатель «Эффективность расходования бюджетных средств, %» рассчитывается как отношение объема исполненных мероприятий программы (кассовый расход по всем источникам финансирования) к запланированному объему финансирования за счет всех источников по следующей формуле:</w:t>
      </w:r>
    </w:p>
    <w:p w:rsidR="0067510A" w:rsidRPr="0067510A" w:rsidRDefault="0067510A" w:rsidP="0067510A">
      <w:pPr>
        <w:widowControl w:val="0"/>
        <w:autoSpaceDE w:val="0"/>
        <w:autoSpaceDN w:val="0"/>
        <w:adjustRightInd w:val="0"/>
        <w:ind w:firstLine="540"/>
        <w:jc w:val="both"/>
      </w:pPr>
      <w:r w:rsidRPr="0067510A">
        <w:rPr>
          <w:noProof/>
        </w:rPr>
        <w:t>К</w:t>
      </w:r>
      <w:r w:rsidRPr="0067510A">
        <w:rPr>
          <w:noProof/>
          <w:vertAlign w:val="subscript"/>
        </w:rPr>
        <w:t>зпп</w:t>
      </w:r>
      <w:r w:rsidRPr="0067510A">
        <w:rPr>
          <w:noProof/>
        </w:rPr>
        <w:t>=К</w:t>
      </w:r>
      <w:r w:rsidRPr="0067510A">
        <w:rPr>
          <w:noProof/>
          <w:vertAlign w:val="subscript"/>
        </w:rPr>
        <w:t>1пп</w:t>
      </w:r>
      <w:r w:rsidRPr="0067510A">
        <w:rPr>
          <w:noProof/>
        </w:rPr>
        <w:t>/К</w:t>
      </w:r>
      <w:r w:rsidRPr="0067510A">
        <w:rPr>
          <w:noProof/>
          <w:vertAlign w:val="subscript"/>
        </w:rPr>
        <w:t>2пп</w:t>
      </w:r>
      <w:r w:rsidRPr="0067510A">
        <w:rPr>
          <w:noProof/>
        </w:rPr>
        <w:t>*100%,где:</w:t>
      </w:r>
    </w:p>
    <w:p w:rsidR="0067510A" w:rsidRPr="0067510A" w:rsidRDefault="0067510A" w:rsidP="0067510A">
      <w:pPr>
        <w:widowControl w:val="0"/>
        <w:autoSpaceDE w:val="0"/>
        <w:autoSpaceDN w:val="0"/>
        <w:adjustRightInd w:val="0"/>
        <w:ind w:firstLine="540"/>
        <w:jc w:val="both"/>
      </w:pPr>
      <w:r w:rsidRPr="0067510A">
        <w:rPr>
          <w:noProof/>
        </w:rPr>
        <w:t>К</w:t>
      </w:r>
      <w:r w:rsidRPr="0067510A">
        <w:rPr>
          <w:noProof/>
          <w:vertAlign w:val="subscript"/>
        </w:rPr>
        <w:t>зпп</w:t>
      </w:r>
      <w:r w:rsidRPr="0067510A">
        <w:t xml:space="preserve"> − эффективность расходования средств;</w:t>
      </w:r>
    </w:p>
    <w:p w:rsidR="0067510A" w:rsidRPr="0067510A" w:rsidRDefault="0067510A" w:rsidP="0067510A">
      <w:pPr>
        <w:widowControl w:val="0"/>
        <w:autoSpaceDE w:val="0"/>
        <w:autoSpaceDN w:val="0"/>
        <w:adjustRightInd w:val="0"/>
        <w:ind w:firstLine="540"/>
        <w:jc w:val="both"/>
      </w:pPr>
      <w:r w:rsidRPr="0067510A">
        <w:rPr>
          <w:noProof/>
        </w:rPr>
        <w:t>К</w:t>
      </w:r>
      <w:r w:rsidRPr="0067510A">
        <w:rPr>
          <w:noProof/>
          <w:vertAlign w:val="subscript"/>
        </w:rPr>
        <w:t>1пп</w:t>
      </w:r>
      <w:r w:rsidRPr="0067510A">
        <w:t xml:space="preserve"> −объем исполненных мероприятий программы;</w:t>
      </w:r>
    </w:p>
    <w:p w:rsidR="0067510A" w:rsidRPr="0067510A" w:rsidRDefault="0067510A" w:rsidP="0067510A">
      <w:pPr>
        <w:widowControl w:val="0"/>
        <w:autoSpaceDE w:val="0"/>
        <w:autoSpaceDN w:val="0"/>
        <w:adjustRightInd w:val="0"/>
        <w:ind w:firstLine="540"/>
        <w:jc w:val="both"/>
      </w:pPr>
      <w:r w:rsidRPr="0067510A">
        <w:rPr>
          <w:noProof/>
        </w:rPr>
        <w:t>К</w:t>
      </w:r>
      <w:r w:rsidRPr="0067510A">
        <w:rPr>
          <w:noProof/>
          <w:vertAlign w:val="subscript"/>
        </w:rPr>
        <w:t>2пп</w:t>
      </w:r>
      <w:r w:rsidRPr="0067510A">
        <w:t>– объем запланированного уровня расходов.</w:t>
      </w:r>
    </w:p>
    <w:p w:rsidR="0067510A" w:rsidRPr="0067510A" w:rsidRDefault="0067510A" w:rsidP="0067510A">
      <w:pPr>
        <w:widowControl w:val="0"/>
        <w:autoSpaceDE w:val="0"/>
        <w:autoSpaceDN w:val="0"/>
        <w:adjustRightInd w:val="0"/>
        <w:jc w:val="both"/>
      </w:pPr>
      <w:r w:rsidRPr="0067510A">
        <w:t>Где:</w:t>
      </w:r>
    </w:p>
    <w:p w:rsidR="0067510A" w:rsidRPr="0067510A" w:rsidRDefault="0067510A" w:rsidP="0067510A">
      <w:pPr>
        <w:widowControl w:val="0"/>
        <w:autoSpaceDE w:val="0"/>
        <w:autoSpaceDN w:val="0"/>
        <w:adjustRightInd w:val="0"/>
        <w:ind w:firstLine="720"/>
        <w:jc w:val="both"/>
      </w:pPr>
      <w:r w:rsidRPr="0067510A">
        <w:t>Объем исполненных мероприятий программы оценивается как доля мероприятий муниципальной программы, выполненных в полном объеме, к общему количеству мероприятий по следующей формуле:</w:t>
      </w:r>
    </w:p>
    <w:p w:rsidR="0067510A" w:rsidRPr="0067510A" w:rsidRDefault="0067510A" w:rsidP="0067510A">
      <w:pPr>
        <w:widowControl w:val="0"/>
        <w:autoSpaceDE w:val="0"/>
        <w:autoSpaceDN w:val="0"/>
        <w:adjustRightInd w:val="0"/>
        <w:ind w:firstLine="540"/>
        <w:jc w:val="both"/>
      </w:pPr>
      <w:r w:rsidRPr="0067510A">
        <w:t>К</w:t>
      </w:r>
      <w:r w:rsidRPr="0067510A">
        <w:rPr>
          <w:vertAlign w:val="subscript"/>
        </w:rPr>
        <w:t>1пп</w:t>
      </w:r>
      <w:r w:rsidRPr="0067510A">
        <w:t>=М</w:t>
      </w:r>
      <w:r w:rsidRPr="0067510A">
        <w:rPr>
          <w:vertAlign w:val="subscript"/>
        </w:rPr>
        <w:t>в</w:t>
      </w:r>
      <w:r w:rsidRPr="0067510A">
        <w:t>/М, где:</w:t>
      </w:r>
    </w:p>
    <w:p w:rsidR="0067510A" w:rsidRPr="0067510A" w:rsidRDefault="0067510A" w:rsidP="0067510A">
      <w:pPr>
        <w:widowControl w:val="0"/>
        <w:autoSpaceDE w:val="0"/>
        <w:autoSpaceDN w:val="0"/>
        <w:adjustRightInd w:val="0"/>
        <w:ind w:firstLine="540"/>
        <w:jc w:val="both"/>
      </w:pPr>
      <w:r w:rsidRPr="0067510A">
        <w:t>К</w:t>
      </w:r>
      <w:r w:rsidRPr="0067510A">
        <w:rPr>
          <w:vertAlign w:val="subscript"/>
        </w:rPr>
        <w:t>1пп</w:t>
      </w:r>
      <w:r w:rsidRPr="0067510A">
        <w:t xml:space="preserve"> − объем исполненных мероприятий;</w:t>
      </w:r>
    </w:p>
    <w:p w:rsidR="0067510A" w:rsidRPr="0067510A" w:rsidRDefault="0067510A" w:rsidP="0067510A">
      <w:pPr>
        <w:widowControl w:val="0"/>
        <w:autoSpaceDE w:val="0"/>
        <w:autoSpaceDN w:val="0"/>
        <w:adjustRightInd w:val="0"/>
        <w:ind w:firstLine="540"/>
        <w:jc w:val="both"/>
      </w:pPr>
      <w:r w:rsidRPr="0067510A">
        <w:t>М</w:t>
      </w:r>
      <w:r w:rsidRPr="0067510A">
        <w:rPr>
          <w:vertAlign w:val="subscript"/>
        </w:rPr>
        <w:t>в</w:t>
      </w:r>
      <w:r w:rsidRPr="0067510A">
        <w:t xml:space="preserve"> − количество мероприятий, выполненных в полном объеме, из числа</w:t>
      </w:r>
    </w:p>
    <w:p w:rsidR="0067510A" w:rsidRPr="0067510A" w:rsidRDefault="0067510A" w:rsidP="0067510A">
      <w:pPr>
        <w:widowControl w:val="0"/>
        <w:autoSpaceDE w:val="0"/>
        <w:autoSpaceDN w:val="0"/>
        <w:adjustRightInd w:val="0"/>
        <w:jc w:val="both"/>
      </w:pPr>
      <w:r w:rsidRPr="0067510A">
        <w:t>мероприятий, запланированных к реализации в отчетном году;</w:t>
      </w:r>
    </w:p>
    <w:p w:rsidR="0067510A" w:rsidRPr="0067510A" w:rsidRDefault="0067510A" w:rsidP="0067510A">
      <w:pPr>
        <w:widowControl w:val="0"/>
        <w:autoSpaceDE w:val="0"/>
        <w:autoSpaceDN w:val="0"/>
        <w:adjustRightInd w:val="0"/>
        <w:ind w:firstLine="540"/>
        <w:jc w:val="both"/>
      </w:pPr>
      <w:r w:rsidRPr="0067510A">
        <w:t>М − общее количество мероприятий, запланированных к реализации в отчетном году.</w:t>
      </w:r>
    </w:p>
    <w:p w:rsidR="0067510A" w:rsidRPr="0067510A" w:rsidRDefault="0067510A" w:rsidP="0067510A">
      <w:pPr>
        <w:widowControl w:val="0"/>
        <w:autoSpaceDE w:val="0"/>
        <w:autoSpaceDN w:val="0"/>
        <w:adjustRightInd w:val="0"/>
        <w:ind w:firstLine="720"/>
        <w:jc w:val="both"/>
      </w:pPr>
      <w:r w:rsidRPr="0067510A">
        <w:t>Объем запланированного уровня расходов из всех источников финансирования оценивается как отношение фактически произведенных в отчетном году расходов из всех источников финансирования на реализацию мероприятий к их плановым значениям (расходам) по следующей формуле:</w:t>
      </w:r>
    </w:p>
    <w:p w:rsidR="0067510A" w:rsidRPr="0067510A" w:rsidRDefault="0067510A" w:rsidP="0067510A">
      <w:pPr>
        <w:widowControl w:val="0"/>
        <w:autoSpaceDE w:val="0"/>
        <w:autoSpaceDN w:val="0"/>
        <w:adjustRightInd w:val="0"/>
        <w:ind w:firstLine="709"/>
        <w:jc w:val="both"/>
      </w:pPr>
      <w:r w:rsidRPr="0067510A">
        <w:t>К</w:t>
      </w:r>
      <w:r w:rsidRPr="0067510A">
        <w:rPr>
          <w:vertAlign w:val="subscript"/>
        </w:rPr>
        <w:t>2пп</w:t>
      </w:r>
      <w:r w:rsidRPr="0067510A">
        <w:t>=З</w:t>
      </w:r>
      <w:r w:rsidRPr="0067510A">
        <w:rPr>
          <w:vertAlign w:val="subscript"/>
        </w:rPr>
        <w:t>ф</w:t>
      </w:r>
      <w:r w:rsidRPr="0067510A">
        <w:t>/З</w:t>
      </w:r>
      <w:r w:rsidRPr="0067510A">
        <w:rPr>
          <w:vertAlign w:val="subscript"/>
        </w:rPr>
        <w:t>п</w:t>
      </w:r>
      <w:r w:rsidRPr="0067510A">
        <w:t>, где:</w:t>
      </w:r>
    </w:p>
    <w:p w:rsidR="0067510A" w:rsidRPr="0067510A" w:rsidRDefault="0067510A" w:rsidP="0067510A">
      <w:pPr>
        <w:widowControl w:val="0"/>
        <w:autoSpaceDE w:val="0"/>
        <w:autoSpaceDN w:val="0"/>
        <w:adjustRightInd w:val="0"/>
        <w:ind w:firstLine="709"/>
        <w:jc w:val="both"/>
      </w:pPr>
      <w:r w:rsidRPr="0067510A">
        <w:rPr>
          <w:position w:val="-9"/>
        </w:rPr>
        <w:t>К</w:t>
      </w:r>
      <w:r w:rsidRPr="0067510A">
        <w:rPr>
          <w:position w:val="-9"/>
          <w:vertAlign w:val="subscript"/>
        </w:rPr>
        <w:t>2пп</w:t>
      </w:r>
      <w:r w:rsidRPr="0067510A">
        <w:t xml:space="preserve"> −объем соответствия запланированному  уровню расходов;</w:t>
      </w:r>
    </w:p>
    <w:p w:rsidR="0067510A" w:rsidRPr="0067510A" w:rsidRDefault="0067510A" w:rsidP="0067510A">
      <w:pPr>
        <w:widowControl w:val="0"/>
        <w:autoSpaceDE w:val="0"/>
        <w:autoSpaceDN w:val="0"/>
        <w:adjustRightInd w:val="0"/>
        <w:ind w:firstLine="709"/>
        <w:jc w:val="both"/>
      </w:pPr>
      <w:r w:rsidRPr="0067510A">
        <w:rPr>
          <w:noProof/>
          <w:position w:val="-8"/>
        </w:rPr>
        <w:t>З</w:t>
      </w:r>
      <w:r w:rsidRPr="0067510A">
        <w:rPr>
          <w:noProof/>
          <w:position w:val="-8"/>
          <w:vertAlign w:val="subscript"/>
        </w:rPr>
        <w:t>ф</w:t>
      </w:r>
      <w:r w:rsidRPr="0067510A">
        <w:t xml:space="preserve"> − фактические расходы на реализацию мероприятий в отчетном году;</w:t>
      </w:r>
    </w:p>
    <w:p w:rsidR="0067510A" w:rsidRPr="0067510A" w:rsidRDefault="0067510A" w:rsidP="0067510A">
      <w:pPr>
        <w:widowControl w:val="0"/>
        <w:autoSpaceDE w:val="0"/>
        <w:autoSpaceDN w:val="0"/>
        <w:adjustRightInd w:val="0"/>
        <w:ind w:firstLine="709"/>
        <w:jc w:val="both"/>
      </w:pPr>
      <w:r w:rsidRPr="0067510A">
        <w:t>З</w:t>
      </w:r>
      <w:r w:rsidRPr="0067510A">
        <w:rPr>
          <w:vertAlign w:val="subscript"/>
        </w:rPr>
        <w:t>п</w:t>
      </w:r>
      <w:r w:rsidRPr="0067510A">
        <w:t>− плановые расходы на реализацию мероприятий в отчетном году.</w:t>
      </w:r>
    </w:p>
    <w:p w:rsidR="0067510A" w:rsidRDefault="0067510A" w:rsidP="0067510A">
      <w:pPr>
        <w:autoSpaceDE w:val="0"/>
        <w:autoSpaceDN w:val="0"/>
        <w:adjustRightInd w:val="0"/>
        <w:jc w:val="center"/>
        <w:rPr>
          <w:b/>
        </w:rPr>
      </w:pPr>
    </w:p>
    <w:p w:rsidR="00C65DC4" w:rsidRDefault="00C65DC4" w:rsidP="0067510A">
      <w:pPr>
        <w:autoSpaceDE w:val="0"/>
        <w:autoSpaceDN w:val="0"/>
        <w:adjustRightInd w:val="0"/>
        <w:jc w:val="center"/>
        <w:rPr>
          <w:b/>
        </w:rPr>
      </w:pPr>
    </w:p>
    <w:p w:rsidR="00C65DC4" w:rsidRDefault="00C65DC4" w:rsidP="0067510A">
      <w:pPr>
        <w:autoSpaceDE w:val="0"/>
        <w:autoSpaceDN w:val="0"/>
        <w:adjustRightInd w:val="0"/>
        <w:jc w:val="center"/>
        <w:rPr>
          <w:b/>
        </w:rPr>
      </w:pPr>
    </w:p>
    <w:p w:rsidR="00C65DC4" w:rsidRPr="0067510A" w:rsidRDefault="00C65DC4" w:rsidP="0067510A">
      <w:pPr>
        <w:autoSpaceDE w:val="0"/>
        <w:autoSpaceDN w:val="0"/>
        <w:adjustRightInd w:val="0"/>
        <w:jc w:val="center"/>
        <w:rPr>
          <w:b/>
        </w:rPr>
      </w:pPr>
    </w:p>
    <w:p w:rsidR="0067510A" w:rsidRDefault="0067510A" w:rsidP="0067510A">
      <w:pPr>
        <w:autoSpaceDE w:val="0"/>
        <w:autoSpaceDN w:val="0"/>
        <w:adjustRightInd w:val="0"/>
        <w:jc w:val="center"/>
        <w:rPr>
          <w:b/>
        </w:rPr>
      </w:pPr>
      <w:r w:rsidRPr="0067510A">
        <w:rPr>
          <w:b/>
          <w:lang w:val="en-US"/>
        </w:rPr>
        <w:t>IV</w:t>
      </w:r>
      <w:r w:rsidRPr="0067510A">
        <w:rPr>
          <w:b/>
        </w:rPr>
        <w:t>. Характеристика основных мероприятий программы</w:t>
      </w:r>
    </w:p>
    <w:p w:rsidR="00AE763E" w:rsidRPr="0067510A" w:rsidRDefault="00AE763E" w:rsidP="0067510A">
      <w:pPr>
        <w:autoSpaceDE w:val="0"/>
        <w:autoSpaceDN w:val="0"/>
        <w:adjustRightInd w:val="0"/>
        <w:jc w:val="center"/>
        <w:rPr>
          <w:b/>
        </w:rPr>
      </w:pPr>
    </w:p>
    <w:p w:rsidR="0067510A" w:rsidRPr="0067510A" w:rsidRDefault="0067510A" w:rsidP="0067510A">
      <w:pPr>
        <w:autoSpaceDE w:val="0"/>
        <w:autoSpaceDN w:val="0"/>
        <w:adjustRightInd w:val="0"/>
        <w:ind w:firstLine="709"/>
        <w:jc w:val="both"/>
      </w:pPr>
      <w:r w:rsidRPr="0067510A">
        <w:lastRenderedPageBreak/>
        <w:t>Перечень мероприятий с объемами финансирования приведен в приложении 2 к муниципальной программе.</w:t>
      </w:r>
    </w:p>
    <w:p w:rsidR="0067510A" w:rsidRPr="0067510A" w:rsidRDefault="0067510A" w:rsidP="0067510A">
      <w:pPr>
        <w:autoSpaceDE w:val="0"/>
        <w:autoSpaceDN w:val="0"/>
        <w:adjustRightInd w:val="0"/>
        <w:ind w:firstLine="709"/>
        <w:jc w:val="both"/>
      </w:pPr>
      <w:r w:rsidRPr="0067510A">
        <w:t>В течение срока реализации муниципальной программы предполагается реализация следующих мероприятий:</w:t>
      </w:r>
    </w:p>
    <w:p w:rsidR="0067510A" w:rsidRPr="0067510A" w:rsidRDefault="0067510A" w:rsidP="0067510A">
      <w:pPr>
        <w:tabs>
          <w:tab w:val="left" w:pos="315"/>
        </w:tabs>
        <w:autoSpaceDE w:val="0"/>
        <w:autoSpaceDN w:val="0"/>
        <w:adjustRightInd w:val="0"/>
        <w:ind w:firstLine="709"/>
        <w:jc w:val="both"/>
      </w:pPr>
      <w:r w:rsidRPr="0067510A">
        <w:t>4.1. Подпрограмма 1 «Развитие малого и среднего предпринимательства в Нижневартовском районе» реализуется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согласно постановлению Правительства Ханты-Мансийского автономного округа – Югры от 09.10.2013 № 419-п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2016–2020 годы».</w:t>
      </w:r>
    </w:p>
    <w:p w:rsidR="0067510A" w:rsidRPr="0067510A" w:rsidRDefault="0067510A" w:rsidP="0067510A">
      <w:pPr>
        <w:tabs>
          <w:tab w:val="left" w:pos="315"/>
        </w:tabs>
        <w:autoSpaceDE w:val="0"/>
        <w:autoSpaceDN w:val="0"/>
        <w:adjustRightInd w:val="0"/>
        <w:ind w:firstLine="709"/>
        <w:jc w:val="both"/>
      </w:pPr>
      <w:r w:rsidRPr="0067510A">
        <w:rPr>
          <w:bCs/>
          <w:color w:val="000000"/>
        </w:rPr>
        <w:t xml:space="preserve">4.1.1. Основное мероприятие «Организация и проведение мероприятий по содействию развития малого и среднего предпринимательства» включает в себя </w:t>
      </w:r>
      <w:r w:rsidRPr="0067510A">
        <w:t>реализацию мероприятий</w:t>
      </w:r>
      <w:r w:rsidRPr="0067510A">
        <w:rPr>
          <w:bCs/>
          <w:color w:val="000000"/>
        </w:rPr>
        <w:t>:</w:t>
      </w:r>
    </w:p>
    <w:p w:rsidR="0067510A" w:rsidRPr="0067510A" w:rsidRDefault="0067510A" w:rsidP="0067510A">
      <w:pPr>
        <w:tabs>
          <w:tab w:val="left" w:pos="315"/>
        </w:tabs>
        <w:autoSpaceDE w:val="0"/>
        <w:autoSpaceDN w:val="0"/>
        <w:adjustRightInd w:val="0"/>
        <w:ind w:firstLine="709"/>
        <w:jc w:val="both"/>
      </w:pPr>
      <w:r w:rsidRPr="0067510A">
        <w:t>4.1.1.1. Мероприятие «Анализ нормативных правовых актов с целью совершенствования законодательства, регулирующего деятельность субъектов предпринимательства».</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позволит своевременно на законодательном уровне реагировать и адаптировать систему поддержки предпринимательства в связи с изменениями федерального и окружного законодательства и рыночной конъюнктуры. 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tabs>
          <w:tab w:val="left" w:pos="315"/>
        </w:tabs>
        <w:autoSpaceDE w:val="0"/>
        <w:autoSpaceDN w:val="0"/>
        <w:adjustRightInd w:val="0"/>
        <w:ind w:firstLine="709"/>
        <w:jc w:val="both"/>
      </w:pPr>
      <w:r w:rsidRPr="0067510A">
        <w:t>4.1.1.2. Мероприятие «Проведение заседаний Совета предпринимателей при главе района».</w:t>
      </w:r>
    </w:p>
    <w:p w:rsidR="0067510A" w:rsidRPr="0067510A" w:rsidRDefault="0067510A" w:rsidP="0067510A">
      <w:pPr>
        <w:tabs>
          <w:tab w:val="left" w:pos="315"/>
        </w:tabs>
        <w:autoSpaceDE w:val="0"/>
        <w:autoSpaceDN w:val="0"/>
        <w:adjustRightInd w:val="0"/>
        <w:ind w:firstLine="709"/>
        <w:jc w:val="both"/>
      </w:pPr>
      <w:r w:rsidRPr="0067510A">
        <w:t>Мероприятие направлено на формирование единого понимания роли малого и среднего предпринимательства как важной составляющей социально-экономического развития района и необходимости эффективной поддержки его развития администрацией района. 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tabs>
          <w:tab w:val="left" w:pos="315"/>
        </w:tabs>
        <w:autoSpaceDE w:val="0"/>
        <w:autoSpaceDN w:val="0"/>
        <w:adjustRightInd w:val="0"/>
        <w:ind w:firstLine="709"/>
        <w:jc w:val="both"/>
      </w:pPr>
      <w:r w:rsidRPr="0067510A">
        <w:t>4.1.1.3. Мероприятие «Ведение реестра субъектов малого и среднего предпринимательства, получателей поддержки».</w:t>
      </w:r>
    </w:p>
    <w:p w:rsidR="0067510A" w:rsidRPr="0067510A" w:rsidRDefault="0067510A" w:rsidP="0067510A">
      <w:pPr>
        <w:tabs>
          <w:tab w:val="left" w:pos="315"/>
        </w:tabs>
        <w:autoSpaceDE w:val="0"/>
        <w:autoSpaceDN w:val="0"/>
        <w:adjustRightInd w:val="0"/>
        <w:ind w:firstLine="709"/>
        <w:jc w:val="both"/>
      </w:pPr>
      <w:r w:rsidRPr="0067510A">
        <w:t>Мероприятие позволит унифицировать перечень получателей государственной поддержки. Реестр ведется в соответствии с Федеральным законом от 24.07.2007 № 209-ФЗ «О развитии малого и среднего предпринимательства в Российской Федерации».</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autoSpaceDE w:val="0"/>
        <w:autoSpaceDN w:val="0"/>
        <w:adjustRightInd w:val="0"/>
        <w:ind w:firstLine="709"/>
        <w:jc w:val="both"/>
      </w:pPr>
      <w:r w:rsidRPr="0067510A">
        <w:t>4.1.1.4.Мероприятие «Проведение мониторинга малого и среднего предпринимательства в отраслях экономики».</w:t>
      </w:r>
    </w:p>
    <w:p w:rsidR="0067510A" w:rsidRPr="0067510A" w:rsidRDefault="0067510A" w:rsidP="0067510A">
      <w:pPr>
        <w:tabs>
          <w:tab w:val="left" w:pos="315"/>
        </w:tabs>
        <w:autoSpaceDE w:val="0"/>
        <w:autoSpaceDN w:val="0"/>
        <w:adjustRightInd w:val="0"/>
        <w:ind w:firstLine="709"/>
        <w:jc w:val="both"/>
      </w:pPr>
      <w:r w:rsidRPr="0067510A">
        <w:t xml:space="preserve">Результатом реализации мероприятия является анализ и оценка развития предпринимательства, определение его роли в социально-экономическом </w:t>
      </w:r>
      <w:r w:rsidRPr="0067510A">
        <w:lastRenderedPageBreak/>
        <w:t>развитии района. 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ind w:firstLine="709"/>
        <w:jc w:val="both"/>
        <w:rPr>
          <w:shd w:val="clear" w:color="auto" w:fill="FFFFFF" w:themeFill="background1"/>
        </w:rPr>
      </w:pPr>
      <w:r w:rsidRPr="0067510A">
        <w:t xml:space="preserve">4.1.1.5. Мероприятие </w:t>
      </w:r>
      <w:r w:rsidRPr="0067510A">
        <w:rPr>
          <w:shd w:val="clear" w:color="auto" w:fill="FFFFFF" w:themeFill="background1"/>
        </w:rPr>
        <w:t>«</w:t>
      </w:r>
      <w:r w:rsidRPr="0067510A">
        <w:rPr>
          <w:color w:val="000000"/>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формирование благоприятного мнения о малом и среднем предпринимательстве</w:t>
      </w:r>
      <w:r w:rsidRPr="0067510A">
        <w:rPr>
          <w:shd w:val="clear" w:color="auto" w:fill="FFFFFF" w:themeFill="background1"/>
        </w:rPr>
        <w:t>».</w:t>
      </w:r>
    </w:p>
    <w:p w:rsidR="0067510A" w:rsidRPr="0067510A" w:rsidRDefault="0067510A" w:rsidP="0067510A">
      <w:pPr>
        <w:ind w:firstLine="709"/>
        <w:jc w:val="both"/>
      </w:pPr>
      <w:r w:rsidRPr="0067510A">
        <w:t>Реализация мероприятий направлена на:</w:t>
      </w:r>
    </w:p>
    <w:p w:rsidR="0067510A" w:rsidRPr="0067510A" w:rsidRDefault="0067510A" w:rsidP="0067510A">
      <w:pPr>
        <w:autoSpaceDE w:val="0"/>
        <w:autoSpaceDN w:val="0"/>
        <w:adjustRightInd w:val="0"/>
        <w:ind w:firstLine="709"/>
        <w:jc w:val="both"/>
      </w:pPr>
      <w:r w:rsidRPr="0067510A">
        <w:t>определение приоритетных направлений развития предпринимательства в районе, которые проводятся в том числе посредством мониторинга деятельности субъектов малого и среднего предпринимательства, получивших финансовую поддержку в соответствии с муниципальной программой;</w:t>
      </w:r>
    </w:p>
    <w:p w:rsidR="0067510A" w:rsidRPr="0067510A" w:rsidRDefault="0067510A" w:rsidP="0067510A">
      <w:pPr>
        <w:autoSpaceDE w:val="0"/>
        <w:autoSpaceDN w:val="0"/>
        <w:adjustRightInd w:val="0"/>
        <w:ind w:firstLine="709"/>
        <w:jc w:val="both"/>
      </w:pPr>
      <w:r w:rsidRPr="0067510A">
        <w:t>проведение мероприятий, способствующих формированию благоприятного общественного мнения о малом и среднем предпринимательстве, продвижению информации о субъектах предпринимательства района на окружном, региональном и федеральном уровне.</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посредством заключения соглашений между Департаментом экономического развития Ханты-</w:t>
      </w:r>
      <w:r w:rsidR="00AE763E">
        <w:t>Мансийского автономного округа −</w:t>
      </w:r>
      <w:r w:rsidRPr="0067510A">
        <w:t xml:space="preserve"> Югры и муниципальным образованием.».</w:t>
      </w:r>
    </w:p>
    <w:p w:rsidR="0067510A" w:rsidRPr="0067510A" w:rsidRDefault="0067510A" w:rsidP="0067510A">
      <w:pPr>
        <w:ind w:firstLine="709"/>
        <w:jc w:val="both"/>
      </w:pPr>
      <w:r w:rsidRPr="0067510A">
        <w:t>4.1.1.6. Мероприятие «Предоставление очных и заочных консультаций, проведение публичных мероприятий с участием субъектов предпринимательства».</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направлена на объединение усилий субъектов малого и среднего предпринимательства и органов местного самоуправления района в решении вопросов развития предпринимательства в районе. 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ind w:firstLine="709"/>
        <w:jc w:val="both"/>
      </w:pPr>
      <w:r w:rsidRPr="0067510A">
        <w:t>4.1.1.7. Мероприятие «Оказание информационной поддержки субъектам предпринимательства».</w:t>
      </w:r>
    </w:p>
    <w:p w:rsidR="0067510A" w:rsidRPr="0067510A" w:rsidRDefault="0067510A" w:rsidP="0067510A">
      <w:pPr>
        <w:tabs>
          <w:tab w:val="left" w:pos="315"/>
        </w:tabs>
        <w:autoSpaceDE w:val="0"/>
        <w:autoSpaceDN w:val="0"/>
        <w:adjustRightInd w:val="0"/>
        <w:ind w:firstLine="709"/>
        <w:jc w:val="both"/>
      </w:pPr>
      <w:r w:rsidRPr="0067510A">
        <w:t xml:space="preserve">Мероприятие направлено на информирование предпринимателей о видах поддержки субъектов предпринимательства в рамках действующих программ Российской Федерации, автономного округа, Нижневартовского района по поддержке и развитию предпринимательства. </w:t>
      </w:r>
    </w:p>
    <w:p w:rsidR="0067510A" w:rsidRPr="0067510A" w:rsidRDefault="0067510A" w:rsidP="0067510A">
      <w:pPr>
        <w:tabs>
          <w:tab w:val="left" w:pos="315"/>
        </w:tabs>
        <w:autoSpaceDE w:val="0"/>
        <w:autoSpaceDN w:val="0"/>
        <w:adjustRightInd w:val="0"/>
        <w:ind w:firstLine="709"/>
        <w:jc w:val="both"/>
      </w:pPr>
      <w:r w:rsidRPr="0067510A">
        <w:t>Оказание консультационной помощи по организации собственного дела начинающим предпринимателям.</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ind w:firstLine="709"/>
        <w:jc w:val="both"/>
      </w:pPr>
      <w:r w:rsidRPr="0067510A">
        <w:t>4.1.1.8. Мероприятие «Пропаганда и популяризация предпринимательской деятельности, вовлечение в предпринимательскую деятельность населения района, формирование благоприятного общественного мнения о предпринимательстве».</w:t>
      </w:r>
    </w:p>
    <w:p w:rsidR="0067510A" w:rsidRPr="0067510A" w:rsidRDefault="0067510A" w:rsidP="0067510A">
      <w:pPr>
        <w:ind w:firstLine="709"/>
        <w:jc w:val="both"/>
      </w:pPr>
      <w:r w:rsidRPr="0067510A">
        <w:t>Мероприятие направлено на:</w:t>
      </w:r>
    </w:p>
    <w:p w:rsidR="0067510A" w:rsidRPr="0067510A" w:rsidRDefault="0067510A" w:rsidP="0067510A">
      <w:pPr>
        <w:ind w:firstLine="709"/>
        <w:jc w:val="both"/>
      </w:pPr>
      <w:r w:rsidRPr="0067510A">
        <w:lastRenderedPageBreak/>
        <w:t>изготовление маркетингового материала (буклетов по предпринимательству, самозанятости, о формах поддержки) и др.;</w:t>
      </w:r>
    </w:p>
    <w:p w:rsidR="0067510A" w:rsidRPr="0067510A" w:rsidRDefault="0067510A" w:rsidP="0067510A">
      <w:pPr>
        <w:ind w:firstLine="709"/>
        <w:jc w:val="both"/>
      </w:pPr>
      <w:r w:rsidRPr="0067510A">
        <w:t>изготовление и размещение, публикацию материалов в средствах массовой информации, сборниках, энциклопедиях, альманахах и т.п.;</w:t>
      </w:r>
    </w:p>
    <w:p w:rsidR="0067510A" w:rsidRPr="0067510A" w:rsidRDefault="0067510A" w:rsidP="0067510A">
      <w:pPr>
        <w:ind w:firstLine="709"/>
        <w:jc w:val="both"/>
      </w:pPr>
      <w:r w:rsidRPr="0067510A">
        <w:t>организацию и проведение публичных мероприятий с участием субъектов предпринимательства (организация и проведение круглых столов, выставок, конференций, конкурсов и других мероприятий);</w:t>
      </w:r>
    </w:p>
    <w:p w:rsidR="0067510A" w:rsidRPr="0067510A" w:rsidRDefault="0067510A" w:rsidP="0067510A">
      <w:pPr>
        <w:ind w:firstLine="709"/>
        <w:jc w:val="both"/>
      </w:pPr>
      <w:r w:rsidRPr="0067510A">
        <w:t>организацию участия субъектов предпринимательства в выездных выставках, форумах, фестивалях, конкурсах и других мероприятиях районного, окружного, регионального, федерального значения;</w:t>
      </w:r>
    </w:p>
    <w:p w:rsidR="0067510A" w:rsidRPr="0067510A" w:rsidRDefault="0067510A" w:rsidP="0067510A">
      <w:pPr>
        <w:ind w:firstLine="709"/>
        <w:jc w:val="both"/>
      </w:pPr>
      <w:r w:rsidRPr="0067510A">
        <w:t>изготовление видеосюжетов, телепередач, создание игровых, документальных, мультипликационных фильмов и др.;</w:t>
      </w:r>
    </w:p>
    <w:p w:rsidR="0067510A" w:rsidRPr="0067510A" w:rsidRDefault="0067510A" w:rsidP="0067510A">
      <w:pPr>
        <w:ind w:firstLine="709"/>
        <w:jc w:val="both"/>
      </w:pPr>
      <w:r w:rsidRPr="0067510A">
        <w:t xml:space="preserve">организацию и проведение конкурсов среди журналистов, освещающих деятельность предпринимателей района. </w:t>
      </w:r>
    </w:p>
    <w:p w:rsidR="0067510A" w:rsidRPr="0067510A" w:rsidRDefault="0067510A" w:rsidP="0067510A">
      <w:pPr>
        <w:autoSpaceDE w:val="0"/>
        <w:autoSpaceDN w:val="0"/>
        <w:adjustRightInd w:val="0"/>
        <w:ind w:firstLine="709"/>
        <w:jc w:val="both"/>
      </w:pPr>
      <w:r w:rsidRPr="0067510A">
        <w:t>Реализация мероприятия осуществляется за счет бюджета района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67510A" w:rsidRPr="0067510A" w:rsidRDefault="0067510A" w:rsidP="0067510A">
      <w:pPr>
        <w:ind w:firstLine="709"/>
        <w:jc w:val="both"/>
      </w:pPr>
      <w:r w:rsidRPr="0067510A">
        <w:t>4.1.1.9. Мероприятие «Проведение образовательных мероприятий для субъектов предпринимательства».</w:t>
      </w:r>
    </w:p>
    <w:p w:rsidR="0067510A" w:rsidRPr="0067510A" w:rsidRDefault="0067510A" w:rsidP="0067510A">
      <w:pPr>
        <w:ind w:firstLine="709"/>
        <w:jc w:val="both"/>
      </w:pPr>
      <w:r w:rsidRPr="0067510A">
        <w:t>Мероприятие направлено на организацию семинаров, образовательных мероприятий для субъектов предпринимательства по вопросам применения действующего законодательства, открытия собственного дела, организации и развития предпринимательской деятельности, которая способствует повышению правовых знаний предпринимателей.</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посредством заключения соглашений между Департаментом экономического развития Ханты-</w:t>
      </w:r>
      <w:r w:rsidR="00AE763E">
        <w:t>Мансийского автономного округа −</w:t>
      </w:r>
      <w:r w:rsidRPr="0067510A">
        <w:t xml:space="preserve"> Югры и муниципальным образованием.</w:t>
      </w:r>
    </w:p>
    <w:p w:rsidR="0067510A" w:rsidRPr="0067510A" w:rsidRDefault="0067510A" w:rsidP="0067510A">
      <w:pPr>
        <w:tabs>
          <w:tab w:val="left" w:pos="315"/>
        </w:tabs>
        <w:autoSpaceDE w:val="0"/>
        <w:autoSpaceDN w:val="0"/>
        <w:adjustRightInd w:val="0"/>
        <w:ind w:firstLine="709"/>
        <w:jc w:val="both"/>
      </w:pPr>
      <w:r w:rsidRPr="0067510A">
        <w:rPr>
          <w:bCs/>
          <w:color w:val="000000"/>
        </w:rPr>
        <w:t xml:space="preserve">4.1.2. Основное мероприятие «Формирование механизма финансово-кредитной и имущественной поддержки субъектов малого и среднего предпринимательства» включает в себя </w:t>
      </w:r>
      <w:r w:rsidRPr="0067510A">
        <w:t>реализацию мероприятий</w:t>
      </w:r>
      <w:r w:rsidRPr="0067510A">
        <w:rPr>
          <w:bCs/>
          <w:color w:val="000000"/>
        </w:rPr>
        <w:t>:</w:t>
      </w:r>
    </w:p>
    <w:p w:rsidR="0067510A" w:rsidRPr="0067510A" w:rsidRDefault="0067510A" w:rsidP="0067510A">
      <w:pPr>
        <w:ind w:firstLine="709"/>
        <w:jc w:val="both"/>
      </w:pPr>
      <w:r w:rsidRPr="0067510A">
        <w:t>4.1.2.1. Мероприятие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w:t>
      </w:r>
    </w:p>
    <w:p w:rsidR="0067510A" w:rsidRPr="0067510A" w:rsidRDefault="0067510A" w:rsidP="0067510A">
      <w:pPr>
        <w:ind w:firstLine="709"/>
        <w:jc w:val="both"/>
      </w:pPr>
      <w:r w:rsidRPr="0067510A">
        <w:t>Мероприятие направлено на поддержку субъектов предпринимательства,  осуществляющих хозяйственную деятельность по приоритетным направлениям на территории района. Использование понижающих коэффициентов при начислении арендной платы за пользование муниципальным имуществом способствует созданию условий для развития предпринимательства в районе.</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ind w:firstLine="709"/>
        <w:jc w:val="both"/>
      </w:pPr>
      <w:r w:rsidRPr="0067510A">
        <w:lastRenderedPageBreak/>
        <w:t xml:space="preserve">4.1.2.2. Мероприятие «Освобождение от арендной платы за пользование муниципальным имуществом района». </w:t>
      </w:r>
    </w:p>
    <w:p w:rsidR="0067510A" w:rsidRPr="0067510A" w:rsidRDefault="0067510A" w:rsidP="0067510A">
      <w:pPr>
        <w:autoSpaceDE w:val="0"/>
        <w:autoSpaceDN w:val="0"/>
        <w:adjustRightInd w:val="0"/>
        <w:ind w:firstLine="709"/>
        <w:jc w:val="both"/>
      </w:pPr>
      <w:r w:rsidRPr="0067510A">
        <w:t>Мероприятие направлено на создание условий для развития предпринимательства в социально значимых видах деятельности. Освобождение от арендной платы за пользование муниципальным имуществом осуществляется на основании Положения о порядке управления и распоряжения имуществом, находящимся в собственности муниципального образования Нижневартовский район, утвержденного решением Думы района от 28.01.2014 № 443, и согласно Методике определения размера арендной платы за пользование муниципальным имуществом, утвержденной решением Думы района от 06.03.2013 № 313.</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основной деятельности исполнителя мероприятия.</w:t>
      </w:r>
    </w:p>
    <w:p w:rsidR="0067510A" w:rsidRPr="0067510A" w:rsidRDefault="0067510A" w:rsidP="0067510A">
      <w:pPr>
        <w:ind w:firstLine="709"/>
        <w:jc w:val="both"/>
      </w:pPr>
      <w:r w:rsidRPr="0067510A">
        <w:t>4.1.2.3. Мероприятие «Развитие молодежного предпринимательства».</w:t>
      </w:r>
    </w:p>
    <w:p w:rsidR="0067510A" w:rsidRPr="0067510A" w:rsidRDefault="0067510A" w:rsidP="0067510A">
      <w:pPr>
        <w:ind w:firstLine="709"/>
        <w:jc w:val="both"/>
      </w:pPr>
      <w:r w:rsidRPr="0067510A">
        <w:t>Мероприятие направлено на предоставление грантовой поддержки молодым предпринимателям, субъектам малого предпринимательства на территории района на создание и развитие собственного дела;</w:t>
      </w:r>
    </w:p>
    <w:p w:rsidR="0067510A" w:rsidRPr="0067510A" w:rsidRDefault="0067510A" w:rsidP="0067510A">
      <w:pPr>
        <w:tabs>
          <w:tab w:val="left" w:pos="315"/>
        </w:tabs>
        <w:autoSpaceDE w:val="0"/>
        <w:autoSpaceDN w:val="0"/>
        <w:adjustRightInd w:val="0"/>
        <w:ind w:firstLine="709"/>
        <w:jc w:val="both"/>
      </w:pPr>
      <w:r w:rsidRPr="0067510A">
        <w:t xml:space="preserve"> на организацию и участие молодых предпринимателей района в районных, окружных, региональных конкурсах, форумах, слетах молодых предпринимателей автономного округа, проведение олимпиад и экскурсий на действующие предприятия для школьников с целью вовлечения молодежи в предпринимательскую деятельность, проведения районного конкурса «Молодой предприниматель».</w:t>
      </w:r>
    </w:p>
    <w:p w:rsidR="0067510A" w:rsidRPr="0067510A" w:rsidRDefault="0067510A" w:rsidP="0067510A">
      <w:pPr>
        <w:tabs>
          <w:tab w:val="left" w:pos="315"/>
        </w:tabs>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w:t>
      </w:r>
      <w:r w:rsidR="00AE763E">
        <w:t>Мансийского автономного округа −</w:t>
      </w:r>
      <w:r w:rsidRPr="0067510A">
        <w:t xml:space="preserve"> Югры и муниципальным образованием.</w:t>
      </w:r>
    </w:p>
    <w:p w:rsidR="0067510A" w:rsidRPr="0067510A" w:rsidRDefault="0067510A" w:rsidP="0067510A">
      <w:pPr>
        <w:ind w:firstLine="709"/>
        <w:jc w:val="both"/>
      </w:pPr>
      <w:r w:rsidRPr="0067510A">
        <w:t>4.1.2.4. Мероприятие «Финансовая поддержка Субъектов, осуществляющих производство, реализацию товаров и услуг в социально значимых видах деятельности в ч</w:t>
      </w:r>
      <w:r w:rsidR="00C65DC4">
        <w:t xml:space="preserve">асти компенсации </w:t>
      </w:r>
      <w:r w:rsidRPr="0067510A">
        <w:t>арендных платежей за нежилые помещения и по предоставленным консалтинговым услугам».</w:t>
      </w:r>
    </w:p>
    <w:p w:rsidR="0067510A" w:rsidRPr="0067510A" w:rsidRDefault="0067510A" w:rsidP="0067510A">
      <w:pPr>
        <w:tabs>
          <w:tab w:val="left" w:pos="315"/>
        </w:tabs>
        <w:autoSpaceDE w:val="0"/>
        <w:autoSpaceDN w:val="0"/>
        <w:adjustRightInd w:val="0"/>
        <w:ind w:firstLine="709"/>
        <w:jc w:val="both"/>
      </w:pPr>
      <w:r w:rsidRPr="0067510A">
        <w:t>Мероприятие направлено на предоставление субсидии субъектам предпринимательства на возмещение части затрат по арендной плате за нежилые помещения. 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4.1.2.5. Мероприятие «Финансовая поддержка субъектов по приобретению оборудования (основных средств) и лицензионных программных продуктов».</w:t>
      </w:r>
    </w:p>
    <w:p w:rsidR="0067510A" w:rsidRPr="0067510A" w:rsidRDefault="0067510A" w:rsidP="0067510A">
      <w:pPr>
        <w:ind w:firstLine="709"/>
        <w:jc w:val="both"/>
      </w:pPr>
      <w:r w:rsidRPr="0067510A">
        <w:lastRenderedPageBreak/>
        <w:t>Мероприятие направлено на возмещение части затрат на приобретение оборудования (основных средств) и лицензионных программных продуктов, специализированной техники. 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w:t>
      </w:r>
      <w:r w:rsidR="00AE763E">
        <w:t>Мансийского автономного округа −</w:t>
      </w:r>
      <w:r w:rsidRPr="0067510A">
        <w:t xml:space="preserve"> Югры и муниципальным образованием.</w:t>
      </w:r>
    </w:p>
    <w:p w:rsidR="0067510A" w:rsidRPr="0067510A" w:rsidRDefault="0067510A" w:rsidP="0067510A">
      <w:pPr>
        <w:ind w:firstLine="709"/>
        <w:jc w:val="both"/>
      </w:pPr>
      <w:r w:rsidRPr="0067510A">
        <w:t>4.1.2.6. Мероприятие «Финансовая поддержка субъектов по обязательной и добровольной сертификации пищевой продукции и продовольственного сырья».</w:t>
      </w:r>
    </w:p>
    <w:p w:rsidR="0067510A" w:rsidRPr="0067510A" w:rsidRDefault="0067510A" w:rsidP="0067510A">
      <w:pPr>
        <w:ind w:firstLine="709"/>
        <w:jc w:val="both"/>
      </w:pPr>
      <w:r w:rsidRPr="0067510A">
        <w:t>Мероприятие направлено на возмещение затрат на проведение исследований и экспертиз, разработку технических условий, для получения добровольной и обязательной сертификации пищевой продукции, продовольственного сырья. 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4.1.2.7. Мероприятие «Создание условий для развития субъектов, осуществляющих деятельность в следующих направлениях: экология, быстровозводимое домостроение, сельское хозяйство,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67510A" w:rsidRPr="0067510A" w:rsidRDefault="0067510A" w:rsidP="0067510A">
      <w:pPr>
        <w:ind w:firstLine="709"/>
        <w:jc w:val="both"/>
      </w:pPr>
      <w:r w:rsidRPr="0067510A">
        <w:t>Мероприятие предусматривает предоставление субсидий:</w:t>
      </w:r>
    </w:p>
    <w:p w:rsidR="0067510A" w:rsidRPr="0067510A" w:rsidRDefault="0067510A" w:rsidP="0067510A">
      <w:pPr>
        <w:ind w:firstLine="709"/>
        <w:jc w:val="both"/>
      </w:pPr>
      <w:r w:rsidRPr="0067510A">
        <w:t>4.1.2.7.1. Субъектам предпринимательства, занимающимся сбором и переработкой дикоросов:</w:t>
      </w:r>
    </w:p>
    <w:p w:rsidR="0067510A" w:rsidRPr="0067510A" w:rsidRDefault="0067510A" w:rsidP="0067510A">
      <w:pPr>
        <w:ind w:firstLine="709"/>
        <w:jc w:val="both"/>
      </w:pPr>
      <w:r w:rsidRPr="0067510A">
        <w:t>на приобретение холодильного оборудования, тары, специализированного оборудования;</w:t>
      </w:r>
    </w:p>
    <w:p w:rsidR="0067510A" w:rsidRPr="0067510A" w:rsidRDefault="0067510A" w:rsidP="0067510A">
      <w:pPr>
        <w:ind w:firstLine="709"/>
        <w:jc w:val="both"/>
      </w:pPr>
      <w:r w:rsidRPr="0067510A">
        <w:t>на компенсацию затрат на перевозку дикоросов (грибы, ягода, орех кедровый) воздушным транспортом из отдаленных труднодоступных населенных пунктов района.</w:t>
      </w:r>
    </w:p>
    <w:p w:rsidR="0067510A" w:rsidRPr="0067510A" w:rsidRDefault="0067510A" w:rsidP="0067510A">
      <w:pPr>
        <w:ind w:firstLine="709"/>
        <w:jc w:val="both"/>
      </w:pPr>
      <w:r w:rsidRPr="0067510A">
        <w:t>4.1.2.7.2. Субъектам предпринимательства, занимающимся рыбодобычей и рыбопереработкой:</w:t>
      </w:r>
    </w:p>
    <w:p w:rsidR="0067510A" w:rsidRPr="0067510A" w:rsidRDefault="0067510A" w:rsidP="0067510A">
      <w:pPr>
        <w:ind w:firstLine="709"/>
        <w:jc w:val="both"/>
      </w:pPr>
      <w:r w:rsidRPr="0067510A">
        <w:t>на приобретение холодильного оборудования, снастей лова, тары, специализированных маломерных судов (в том числе лодок-неводников), перерабатывающего оборудования;</w:t>
      </w:r>
    </w:p>
    <w:p w:rsidR="0067510A" w:rsidRPr="0067510A" w:rsidRDefault="0067510A" w:rsidP="0067510A">
      <w:pPr>
        <w:ind w:firstLine="709"/>
        <w:jc w:val="both"/>
      </w:pPr>
      <w:r w:rsidRPr="0067510A">
        <w:t xml:space="preserve">на компенсацию затрат на перевозку рыбы воздушным транспортом из отдаленных труднодоступных населенных пунктов. </w:t>
      </w:r>
    </w:p>
    <w:p w:rsidR="0067510A" w:rsidRPr="0067510A" w:rsidRDefault="0067510A" w:rsidP="0067510A">
      <w:pPr>
        <w:ind w:firstLine="709"/>
        <w:jc w:val="both"/>
      </w:pPr>
      <w:r w:rsidRPr="0067510A">
        <w:t>4.1.2.7.3. Субъектам предпринимательства, занимающимся ремесленнической деятельностью, на приобретение специализированных инструментов, сырья для ремесленнической деятельности.</w:t>
      </w:r>
    </w:p>
    <w:p w:rsidR="0067510A" w:rsidRPr="0067510A" w:rsidRDefault="0067510A" w:rsidP="0067510A">
      <w:pPr>
        <w:ind w:firstLine="709"/>
        <w:jc w:val="both"/>
      </w:pPr>
      <w:r w:rsidRPr="0067510A">
        <w:t>4.1.2.7.4. Субъектам предпринимательства, занимающимся въездным и внутренним туризмом:</w:t>
      </w:r>
    </w:p>
    <w:p w:rsidR="0067510A" w:rsidRPr="0067510A" w:rsidRDefault="0067510A" w:rsidP="0067510A">
      <w:pPr>
        <w:ind w:firstLine="709"/>
        <w:jc w:val="both"/>
      </w:pPr>
      <w:r w:rsidRPr="0067510A">
        <w:lastRenderedPageBreak/>
        <w:t>на приобретение холодильного оборудования, пилорам, специализированных прицепных устройств к снегоходам; специализированных маломерных судов, сырья (шкуры оленя) для обустройства гостевых стойбищ, туристического инвентаря (в том числе национальной одежды), средств противопожарной безопасности;</w:t>
      </w:r>
    </w:p>
    <w:p w:rsidR="0067510A" w:rsidRPr="0067510A" w:rsidRDefault="0067510A" w:rsidP="0067510A">
      <w:pPr>
        <w:ind w:firstLine="709"/>
        <w:jc w:val="both"/>
      </w:pPr>
      <w:r w:rsidRPr="0067510A">
        <w:t>на изготовление (приобретение) традиционных национальных средств передвижения;</w:t>
      </w:r>
    </w:p>
    <w:p w:rsidR="0067510A" w:rsidRPr="0067510A" w:rsidRDefault="0067510A" w:rsidP="0067510A">
      <w:pPr>
        <w:ind w:firstLine="709"/>
        <w:jc w:val="both"/>
      </w:pPr>
      <w:r w:rsidRPr="0067510A">
        <w:t>на обустройство мест для организации детского, семейного отдыха, отдыхас элементами традиционных промыслов;</w:t>
      </w:r>
    </w:p>
    <w:p w:rsidR="0067510A" w:rsidRPr="0067510A" w:rsidRDefault="0067510A" w:rsidP="0067510A">
      <w:pPr>
        <w:ind w:firstLine="709"/>
        <w:jc w:val="both"/>
      </w:pPr>
      <w:r w:rsidRPr="0067510A">
        <w:t>на строительство и реконструкцию помещений для организации туристических, гостевых мест отдыха;</w:t>
      </w:r>
    </w:p>
    <w:p w:rsidR="0067510A" w:rsidRPr="0067510A" w:rsidRDefault="0067510A" w:rsidP="0067510A">
      <w:pPr>
        <w:ind w:firstLine="709"/>
        <w:jc w:val="both"/>
      </w:pPr>
      <w:r w:rsidRPr="0067510A">
        <w:t>на возмещение части затрат по арендной плате за земельные участки под рекреационную деятельность.</w:t>
      </w:r>
    </w:p>
    <w:p w:rsidR="0067510A" w:rsidRPr="0067510A" w:rsidRDefault="0067510A" w:rsidP="0067510A">
      <w:pPr>
        <w:ind w:firstLine="709"/>
        <w:jc w:val="both"/>
      </w:pPr>
      <w:r w:rsidRPr="0067510A">
        <w:t>4.1.2.7.5. Субъектам предпринимательства, осуществляющим деятельность в сфере экологии:</w:t>
      </w:r>
    </w:p>
    <w:p w:rsidR="0067510A" w:rsidRPr="0067510A" w:rsidRDefault="0067510A" w:rsidP="0067510A">
      <w:pPr>
        <w:ind w:firstLine="709"/>
        <w:jc w:val="both"/>
      </w:pPr>
      <w:r w:rsidRPr="0067510A">
        <w:t>на минимизацию антропогенного воздействия;</w:t>
      </w:r>
    </w:p>
    <w:p w:rsidR="0067510A" w:rsidRPr="0067510A" w:rsidRDefault="0067510A" w:rsidP="0067510A">
      <w:pPr>
        <w:ind w:firstLine="709"/>
        <w:jc w:val="both"/>
      </w:pPr>
      <w:r w:rsidRPr="0067510A">
        <w:t>на оздоровление экологической ситуации;</w:t>
      </w:r>
    </w:p>
    <w:p w:rsidR="0067510A" w:rsidRPr="0067510A" w:rsidRDefault="0067510A" w:rsidP="0067510A">
      <w:pPr>
        <w:ind w:firstLine="709"/>
        <w:jc w:val="both"/>
      </w:pPr>
      <w:r w:rsidRPr="0067510A">
        <w:t>на внедрение на предприятии мировых экологических требований (стандартов), проведение НИОКР в области экологии.</w:t>
      </w:r>
    </w:p>
    <w:p w:rsidR="0067510A" w:rsidRPr="0067510A" w:rsidRDefault="0067510A" w:rsidP="0067510A">
      <w:pPr>
        <w:ind w:firstLine="709"/>
        <w:jc w:val="both"/>
      </w:pPr>
      <w:r w:rsidRPr="0067510A">
        <w:t>4.1.2.7.6. Сельское хозяйство:</w:t>
      </w:r>
    </w:p>
    <w:p w:rsidR="0067510A" w:rsidRPr="0067510A" w:rsidRDefault="0067510A" w:rsidP="0067510A">
      <w:pPr>
        <w:ind w:firstLine="709"/>
        <w:jc w:val="both"/>
      </w:pPr>
      <w:r w:rsidRPr="0067510A">
        <w:t xml:space="preserve">на возмещение затрат за приобретение грубых кормов (сена) за пределами района. </w:t>
      </w:r>
    </w:p>
    <w:p w:rsidR="0067510A" w:rsidRPr="0067510A" w:rsidRDefault="0067510A" w:rsidP="0067510A">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4.1.2.8. Мероприятие «Компенсация расходов субъектам на строительство объектов недвижимого имущества в труднодоступных и отдаленных местностях для целей реализации товаров (услуг) населению, за исключением товаров подакцизной группы».</w:t>
      </w:r>
    </w:p>
    <w:p w:rsidR="0067510A" w:rsidRPr="0067510A" w:rsidRDefault="0067510A" w:rsidP="0067510A">
      <w:pPr>
        <w:ind w:firstLine="709"/>
        <w:jc w:val="both"/>
      </w:pPr>
      <w:r w:rsidRPr="0067510A">
        <w:t>Мероприятие направлено на:</w:t>
      </w:r>
    </w:p>
    <w:p w:rsidR="0067510A" w:rsidRPr="0067510A" w:rsidRDefault="0067510A" w:rsidP="0067510A">
      <w:pPr>
        <w:autoSpaceDE w:val="0"/>
        <w:autoSpaceDN w:val="0"/>
        <w:adjustRightInd w:val="0"/>
        <w:ind w:firstLine="709"/>
        <w:jc w:val="both"/>
      </w:pPr>
      <w:r w:rsidRPr="0067510A">
        <w:t xml:space="preserve">компенсацию субъектам предпринимательства части фактически произведенных и документально подтвержденных затрат на строительство объектов недвижимого имущества в труднодоступных и отдаленных местностях района, </w:t>
      </w:r>
      <w:hyperlink r:id="rId10"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 w:history="1">
        <w:r w:rsidRPr="0067510A">
          <w:t>перечень</w:t>
        </w:r>
      </w:hyperlink>
      <w:r w:rsidRPr="0067510A">
        <w:t xml:space="preserve"> которых утвержден Законом Ханты-Мансийского автономного округа ‒ Югры от 31.12.2004 № 101-оз «О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 кроме городов и поселков городского типа, для осуществления предпринимательской деятельности в сферах торговли, в социально значимых видах деятельности, производства пищевых продуктов и растениеводства, за исключением продажи товаров подакцизной группы населению.</w:t>
      </w:r>
    </w:p>
    <w:p w:rsidR="0067510A" w:rsidRPr="0067510A" w:rsidRDefault="0067510A" w:rsidP="0067510A">
      <w:pPr>
        <w:autoSpaceDE w:val="0"/>
        <w:autoSpaceDN w:val="0"/>
        <w:adjustRightInd w:val="0"/>
        <w:ind w:firstLine="709"/>
        <w:jc w:val="both"/>
      </w:pPr>
      <w:r w:rsidRPr="0067510A">
        <w:lastRenderedPageBreak/>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4.1.2.9. Мероприятие «Финансовая поддержка социального предпринимательства».</w:t>
      </w:r>
    </w:p>
    <w:p w:rsidR="0067510A" w:rsidRPr="0067510A" w:rsidRDefault="0067510A" w:rsidP="0067510A">
      <w:pPr>
        <w:ind w:firstLine="709"/>
        <w:jc w:val="both"/>
      </w:pPr>
      <w:r w:rsidRPr="0067510A">
        <w:t>Мероприятие направлено на:</w:t>
      </w:r>
    </w:p>
    <w:p w:rsidR="0067510A" w:rsidRPr="0067510A" w:rsidRDefault="00AE763E" w:rsidP="0067510A">
      <w:pPr>
        <w:ind w:firstLine="709"/>
        <w:jc w:val="both"/>
      </w:pPr>
      <w:r>
        <w:t>4.1.2.9.1. Грантовую</w:t>
      </w:r>
      <w:r w:rsidR="0067510A" w:rsidRPr="0067510A">
        <w:t xml:space="preserve"> подд</w:t>
      </w:r>
      <w:r>
        <w:t>ержку</w:t>
      </w:r>
      <w:r w:rsidR="0067510A" w:rsidRPr="0067510A">
        <w:t xml:space="preserve"> социальному предпринимательству, которая предоставляется субъектам, обеспечившим выполнение одного из следующих условий:</w:t>
      </w:r>
    </w:p>
    <w:p w:rsidR="0067510A" w:rsidRPr="0067510A" w:rsidRDefault="0067510A" w:rsidP="0067510A">
      <w:pPr>
        <w:autoSpaceDE w:val="0"/>
        <w:autoSpaceDN w:val="0"/>
        <w:adjustRightInd w:val="0"/>
        <w:ind w:firstLine="709"/>
        <w:jc w:val="both"/>
      </w:pPr>
      <w:r w:rsidRPr="0067510A">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 не менее 50%, а доля в фонде оплаты труда ‒ не менее 25%;</w:t>
      </w:r>
    </w:p>
    <w:p w:rsidR="0067510A" w:rsidRPr="0067510A" w:rsidRDefault="0067510A" w:rsidP="0067510A">
      <w:pPr>
        <w:autoSpaceDE w:val="0"/>
        <w:autoSpaceDN w:val="0"/>
        <w:adjustRightInd w:val="0"/>
        <w:ind w:firstLine="709"/>
        <w:jc w:val="both"/>
      </w:pPr>
      <w:r w:rsidRPr="0067510A">
        <w:t>б) предоставление услуг (производство товаров) в следующих сферах деятельности:</w:t>
      </w:r>
    </w:p>
    <w:p w:rsidR="0067510A" w:rsidRPr="0067510A" w:rsidRDefault="0067510A" w:rsidP="0067510A">
      <w:pPr>
        <w:autoSpaceDE w:val="0"/>
        <w:autoSpaceDN w:val="0"/>
        <w:adjustRightInd w:val="0"/>
        <w:ind w:firstLine="709"/>
        <w:jc w:val="both"/>
      </w:pPr>
      <w:r w:rsidRPr="0067510A">
        <w:t>содействие профессиональной ориентации и трудоустройству, включая содействие самозанятости;</w:t>
      </w:r>
    </w:p>
    <w:p w:rsidR="0067510A" w:rsidRPr="0067510A" w:rsidRDefault="0067510A" w:rsidP="0067510A">
      <w:pPr>
        <w:autoSpaceDE w:val="0"/>
        <w:autoSpaceDN w:val="0"/>
        <w:adjustRightInd w:val="0"/>
        <w:ind w:firstLine="709"/>
        <w:jc w:val="both"/>
      </w:pPr>
      <w:r w:rsidRPr="0067510A">
        <w:t>социальное обслуживание граждан, физической культуры и массового спорта, проведение занятий в детских и молодежных кружках, секциях, студиях;</w:t>
      </w:r>
    </w:p>
    <w:p w:rsidR="0067510A" w:rsidRPr="0067510A" w:rsidRDefault="0067510A" w:rsidP="0067510A">
      <w:pPr>
        <w:autoSpaceDE w:val="0"/>
        <w:autoSpaceDN w:val="0"/>
        <w:adjustRightInd w:val="0"/>
        <w:ind w:firstLine="709"/>
        <w:jc w:val="both"/>
      </w:pPr>
      <w:r w:rsidRPr="0067510A">
        <w:t>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w:t>
      </w:r>
    </w:p>
    <w:p w:rsidR="0067510A" w:rsidRPr="0067510A" w:rsidRDefault="0067510A" w:rsidP="0067510A">
      <w:pPr>
        <w:autoSpaceDE w:val="0"/>
        <w:autoSpaceDN w:val="0"/>
        <w:adjustRightInd w:val="0"/>
        <w:ind w:firstLine="709"/>
        <w:jc w:val="both"/>
      </w:pPr>
      <w:r w:rsidRPr="0067510A">
        <w:t>обеспечение культурно-просветительской деятельности (театр, школы-студии, музыкальные учреждения, творческие мастерские);</w:t>
      </w:r>
    </w:p>
    <w:p w:rsidR="0067510A" w:rsidRPr="0067510A" w:rsidRDefault="0067510A" w:rsidP="0067510A">
      <w:pPr>
        <w:autoSpaceDE w:val="0"/>
        <w:autoSpaceDN w:val="0"/>
        <w:adjustRightInd w:val="0"/>
        <w:ind w:firstLine="709"/>
        <w:jc w:val="both"/>
      </w:pPr>
      <w:r w:rsidRPr="0067510A">
        <w:t>предоставление образовательных услуг группам граждан, имеющим ограниченный доступ к образовательным услугам;</w:t>
      </w:r>
    </w:p>
    <w:p w:rsidR="0067510A" w:rsidRPr="0067510A" w:rsidRDefault="0067510A" w:rsidP="0067510A">
      <w:pPr>
        <w:autoSpaceDE w:val="0"/>
        <w:autoSpaceDN w:val="0"/>
        <w:adjustRightInd w:val="0"/>
        <w:ind w:firstLine="709"/>
        <w:jc w:val="both"/>
      </w:pPr>
      <w:r w:rsidRPr="0067510A">
        <w:t>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67510A" w:rsidRPr="0067510A" w:rsidRDefault="0067510A" w:rsidP="0067510A">
      <w:pPr>
        <w:autoSpaceDE w:val="0"/>
        <w:autoSpaceDN w:val="0"/>
        <w:adjustRightInd w:val="0"/>
        <w:ind w:firstLine="709"/>
        <w:jc w:val="both"/>
      </w:pPr>
      <w:r w:rsidRPr="0067510A">
        <w:t xml:space="preserve">выпуск периодических печатных изданий, а также книжной продукции, связанной с образованием, наукой и культурой. </w:t>
      </w:r>
    </w:p>
    <w:p w:rsidR="0067510A" w:rsidRPr="0067510A" w:rsidRDefault="0067510A" w:rsidP="0067510A">
      <w:pPr>
        <w:autoSpaceDE w:val="0"/>
        <w:autoSpaceDN w:val="0"/>
        <w:adjustRightInd w:val="0"/>
        <w:ind w:firstLine="709"/>
        <w:jc w:val="both"/>
      </w:pPr>
      <w:r w:rsidRPr="0067510A">
        <w:t xml:space="preserve">Гранты предоставляются вновь зарегистрированным и действующим менее 1 года субъектам предпринимательства. Гранты предоставляются после прохождения претендентом обучения (не менее 48 академических часов) при наличии бизнес-проекта, оцениваемого Комиссией по рассмотрению вопросов </w:t>
      </w:r>
      <w:r w:rsidRPr="0067510A">
        <w:lastRenderedPageBreak/>
        <w:t>оказания поддержки субъектам малого и среднего предпринимательства – получателям поддержки, осуществляющим деятельность на территории района.</w:t>
      </w:r>
    </w:p>
    <w:p w:rsidR="0067510A" w:rsidRPr="0067510A" w:rsidRDefault="00AE763E" w:rsidP="0067510A">
      <w:pPr>
        <w:autoSpaceDE w:val="0"/>
        <w:autoSpaceDN w:val="0"/>
        <w:adjustRightInd w:val="0"/>
        <w:ind w:firstLine="709"/>
        <w:jc w:val="both"/>
      </w:pPr>
      <w:r>
        <w:t>4.1.2.9.2. Грантовую поддержку</w:t>
      </w:r>
      <w:r w:rsidR="0067510A" w:rsidRPr="0067510A">
        <w:t xml:space="preserve"> на организацию Центра времяпрепровождения детей (на финансирование обоснованных и документально подтвержденных затрат (оплата аренды и (или) выкупа помещения, ремонт (реконструкция) помещения, покупка оборудования, мебели, материалов, инвентаря, коммунальных услуг, услуг электроснабжения, оборудования, необходимого для обеспечения соответствия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 чрезвычайным ситуациям и ликвидации последствий стихийных бедствий Россиии иным требованиям законодательства Российской Федерации, необходимым для организации работы Центра времяпрепровождения детей).</w:t>
      </w:r>
    </w:p>
    <w:p w:rsidR="0067510A" w:rsidRPr="0067510A" w:rsidRDefault="0067510A" w:rsidP="0067510A">
      <w:pPr>
        <w:autoSpaceDE w:val="0"/>
        <w:autoSpaceDN w:val="0"/>
        <w:adjustRightInd w:val="0"/>
        <w:ind w:firstLine="709"/>
        <w:jc w:val="both"/>
      </w:pPr>
      <w:r w:rsidRPr="0067510A">
        <w:t>Грант на развитие деятельности Центра времяпрепровождения детей, действующего более 1 года, предоставляется Субъекту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w:t>
      </w:r>
    </w:p>
    <w:p w:rsidR="0067510A" w:rsidRPr="0067510A" w:rsidRDefault="0067510A" w:rsidP="0067510A">
      <w:pPr>
        <w:autoSpaceDE w:val="0"/>
        <w:autoSpaceDN w:val="0"/>
        <w:adjustRightInd w:val="0"/>
        <w:ind w:firstLine="709"/>
        <w:jc w:val="both"/>
      </w:pPr>
      <w:r w:rsidRPr="0067510A">
        <w:t>4.1.2.9.3. Возмещение затрат социальному предпринимательству и семейному бизнесу (на компенсацию фактически произведенных и документально подтвержденных затрат субъектов предпринимательства) при осуществлении предпринимательской деятельности в области социального предпринимательства.</w:t>
      </w:r>
    </w:p>
    <w:p w:rsidR="0067510A" w:rsidRPr="0067510A" w:rsidRDefault="00AE763E" w:rsidP="0067510A">
      <w:pPr>
        <w:ind w:firstLine="709"/>
        <w:jc w:val="both"/>
      </w:pPr>
      <w:r>
        <w:t>С</w:t>
      </w:r>
      <w:r w:rsidR="0067510A" w:rsidRPr="0067510A">
        <w:t>убсидии предоставляются:</w:t>
      </w:r>
    </w:p>
    <w:p w:rsidR="0067510A" w:rsidRPr="0067510A" w:rsidRDefault="0067510A" w:rsidP="0067510A">
      <w:pPr>
        <w:autoSpaceDE w:val="0"/>
        <w:autoSpaceDN w:val="0"/>
        <w:adjustRightInd w:val="0"/>
        <w:ind w:firstLine="709"/>
        <w:jc w:val="both"/>
      </w:pPr>
      <w:r w:rsidRPr="0067510A">
        <w:t xml:space="preserve">субъектам предпринимательства, предоставляющим услуги в сферах деятельности социального обслуживания граждан, физической культуры и массового спорта, платные услуги по присмотру за детьми и больными, проведения занятий в детских и молодежных кружках, секциях, студиях; </w:t>
      </w:r>
    </w:p>
    <w:p w:rsidR="0067510A" w:rsidRPr="0067510A" w:rsidRDefault="0067510A" w:rsidP="0067510A">
      <w:pPr>
        <w:autoSpaceDE w:val="0"/>
        <w:autoSpaceDN w:val="0"/>
        <w:adjustRightInd w:val="0"/>
        <w:ind w:firstLine="709"/>
        <w:jc w:val="both"/>
      </w:pPr>
      <w:r w:rsidRPr="0067510A">
        <w:t>субъектам</w:t>
      </w:r>
      <w:r w:rsidR="00AE763E">
        <w:t>,</w:t>
      </w:r>
      <w:r w:rsidRPr="0067510A">
        <w:t xml:space="preserve"> занимающимся производством или реализацией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w:t>
      </w:r>
    </w:p>
    <w:p w:rsidR="0067510A" w:rsidRPr="0067510A" w:rsidRDefault="0067510A" w:rsidP="0067510A">
      <w:pPr>
        <w:ind w:firstLine="709"/>
        <w:jc w:val="both"/>
      </w:pPr>
      <w:r w:rsidRPr="0067510A">
        <w:t xml:space="preserve">субъектам микро предпринимательства, организованным лицами с ограниченными возможностями по здоровью, в качестве индивидуального предпринимателя либо в качестве юридического лица, не менее 75 процентов долей уставного капитала которого принадлежат физическим лицам с ограниченными возможностями по здоровью, и возглавляемым руководителем из числа лиц с ограниченными возможностями (на </w:t>
      </w:r>
      <w:r w:rsidR="00C65DC4">
        <w:t>приобретение основных средств</w:t>
      </w:r>
      <w:r w:rsidRPr="0067510A">
        <w:t xml:space="preserve">и </w:t>
      </w:r>
      <w:r w:rsidRPr="0067510A">
        <w:rPr>
          <w:spacing w:val="-1"/>
        </w:rPr>
        <w:t xml:space="preserve">производственного оборудования, обеспечение приобретения права по </w:t>
      </w:r>
      <w:r w:rsidRPr="0067510A">
        <w:t>договору коммерческой концессии (франшизу) (паушальный взнос), на строительство, ремонт и реконструкцию производственных помещений, приобретение сырья для перерабатывающего производства);</w:t>
      </w:r>
    </w:p>
    <w:p w:rsidR="0067510A" w:rsidRPr="0067510A" w:rsidRDefault="0067510A" w:rsidP="0067510A">
      <w:pPr>
        <w:ind w:firstLine="709"/>
        <w:jc w:val="both"/>
      </w:pPr>
      <w:r w:rsidRPr="0067510A">
        <w:t xml:space="preserve">субъектам предпринимательства, создающим рабочие места для лиц с ограниченными возможностями по здоровью (на приобретение </w:t>
      </w:r>
      <w:r w:rsidRPr="0067510A">
        <w:lastRenderedPageBreak/>
        <w:t>специализированного оборудования, обустройство рабочего места для лица с ограниченными возможностями по здоровью, обеспечение беспрепятственного доступа на рабочее место лицу с ограниченными возможностями по здоровью).</w:t>
      </w:r>
    </w:p>
    <w:p w:rsidR="0067510A" w:rsidRPr="0067510A" w:rsidRDefault="0067510A" w:rsidP="0067510A">
      <w:pPr>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4.1.2.10. Мероприятие «Грантовая поддержка начинающих предпринимателей».</w:t>
      </w:r>
    </w:p>
    <w:p w:rsidR="0067510A" w:rsidRPr="0067510A" w:rsidRDefault="0067510A" w:rsidP="0067510A">
      <w:pPr>
        <w:ind w:firstLine="709"/>
        <w:jc w:val="both"/>
      </w:pPr>
      <w:r w:rsidRPr="0067510A">
        <w:t>Мероприятие направлено на предоставление грантовой поддержки впервые зарегистрированным субъектам предпринимательства на территории района на создание и развитие собственного дела.</w:t>
      </w:r>
    </w:p>
    <w:p w:rsidR="0067510A" w:rsidRPr="0067510A" w:rsidRDefault="0067510A" w:rsidP="0067510A">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4.1.2.11. Мероприятие «Грантовая поддержка начинающих инновационных компаний».</w:t>
      </w:r>
    </w:p>
    <w:p w:rsidR="0067510A" w:rsidRPr="0067510A" w:rsidRDefault="0067510A" w:rsidP="0067510A">
      <w:pPr>
        <w:ind w:firstLine="709"/>
        <w:jc w:val="both"/>
        <w:rPr>
          <w:highlight w:val="yellow"/>
        </w:rPr>
      </w:pPr>
      <w:r w:rsidRPr="0067510A">
        <w:t>Мероприятие направлено на предоставление грантовой поддержки начинающим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района.</w:t>
      </w:r>
    </w:p>
    <w:p w:rsidR="0067510A" w:rsidRPr="0067510A" w:rsidRDefault="0067510A" w:rsidP="0067510A">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4.1.2.12. Мероприятие «Финансовая поддержка инновационных компаний».</w:t>
      </w:r>
    </w:p>
    <w:p w:rsidR="0067510A" w:rsidRPr="0067510A" w:rsidRDefault="0067510A" w:rsidP="0067510A">
      <w:pPr>
        <w:ind w:firstLine="709"/>
        <w:jc w:val="both"/>
      </w:pPr>
      <w:r w:rsidRPr="0067510A">
        <w:t>Мероприятие направлено на предоставление субсидий в целях возмещения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района.</w:t>
      </w:r>
    </w:p>
    <w:p w:rsidR="0067510A" w:rsidRPr="0067510A" w:rsidRDefault="0067510A" w:rsidP="0067510A">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lastRenderedPageBreak/>
        <w:t>4.1.2.13. Мероприятие «Субсидирование процентной ставки по привлеченным кредитам в российских кредитных организациях субъектам малого и среднего предпринимательства».</w:t>
      </w:r>
    </w:p>
    <w:p w:rsidR="0067510A" w:rsidRPr="0067510A" w:rsidRDefault="0067510A" w:rsidP="0067510A">
      <w:pPr>
        <w:ind w:firstLine="709"/>
        <w:jc w:val="both"/>
      </w:pPr>
      <w:r w:rsidRPr="0067510A">
        <w:t>Мероприятие направлено на предоставление субсидий субъектам предпринимательства на возмещение части затрат, связанных с уплатой процентов по кредиту, полученному в кредитной организации. Реализация мероприятия осуществляется за счет средств бюджета района.</w:t>
      </w:r>
    </w:p>
    <w:p w:rsidR="0067510A" w:rsidRPr="0067510A" w:rsidRDefault="0067510A" w:rsidP="0067510A">
      <w:pPr>
        <w:ind w:firstLine="709"/>
        <w:jc w:val="both"/>
      </w:pPr>
      <w:r w:rsidRPr="0067510A">
        <w:t>4.1.2.14. Мероприятие «Субсидия на возмещение коммунальных услуг субъектам предпринимательства, осуществляющим производство, реализацию товаров и услуг в социально значимых видах деятельности».</w:t>
      </w:r>
    </w:p>
    <w:p w:rsidR="0067510A" w:rsidRPr="0067510A" w:rsidRDefault="0067510A" w:rsidP="0067510A">
      <w:pPr>
        <w:ind w:firstLine="709"/>
        <w:jc w:val="both"/>
      </w:pPr>
      <w:r w:rsidRPr="0067510A">
        <w:t>Мероприятие направлено на возмещение затрат, связанных с оплатой коммунальных услуг за нежилые помещения. Реализация мероприятия осуществляется за счет средств бюджета района.</w:t>
      </w:r>
    </w:p>
    <w:p w:rsidR="0067510A" w:rsidRPr="0067510A" w:rsidRDefault="0067510A" w:rsidP="0067510A">
      <w:pPr>
        <w:ind w:firstLine="709"/>
        <w:jc w:val="both"/>
      </w:pPr>
      <w:r w:rsidRPr="0067510A">
        <w:t>4.1.2.15. Мероприятие «Субсидия на возмещение части затрат за пользование электроэнергией субъектам предпринимательства».</w:t>
      </w:r>
    </w:p>
    <w:p w:rsidR="0067510A" w:rsidRPr="0067510A" w:rsidRDefault="0067510A" w:rsidP="0067510A">
      <w:pPr>
        <w:ind w:firstLine="709"/>
        <w:jc w:val="both"/>
      </w:pPr>
      <w:r w:rsidRPr="0067510A">
        <w:t xml:space="preserve">Мероприятие направлено на создание условий субъектам предпринимательства для обеспечения сдерживания роста цен на производимую продукцию путем возмещения части затрат на уплату за пользование электроэнергией. Реализация мероприятия осуществляется за счет средств бюджета района. </w:t>
      </w:r>
    </w:p>
    <w:p w:rsidR="0067510A" w:rsidRPr="0067510A" w:rsidRDefault="0067510A" w:rsidP="0067510A">
      <w:pPr>
        <w:ind w:firstLine="709"/>
        <w:jc w:val="both"/>
      </w:pPr>
      <w:r w:rsidRPr="0067510A">
        <w:t>4.1.2.16. Мероприятие «Оказание финансовой поддержки субъектам предпринимательства на организацию мероприятий по сдерживанию цен на социально значимые товары».</w:t>
      </w:r>
    </w:p>
    <w:p w:rsidR="0067510A" w:rsidRPr="0067510A" w:rsidRDefault="0067510A" w:rsidP="0067510A">
      <w:pPr>
        <w:ind w:firstLine="709"/>
        <w:jc w:val="both"/>
      </w:pPr>
      <w:r w:rsidRPr="0067510A">
        <w:t>Мероприятие направлено на возмещение затрат на горюче-смазочные материалы  для доставки социально значимых товаров на период распутицы (март – апрель и сентябрь – октябрь). Реализация мероприятия осуществляется за счет средств бюджета района.</w:t>
      </w:r>
    </w:p>
    <w:p w:rsidR="0067510A" w:rsidRPr="0067510A" w:rsidRDefault="0067510A" w:rsidP="0067510A">
      <w:pPr>
        <w:autoSpaceDE w:val="0"/>
        <w:autoSpaceDN w:val="0"/>
        <w:adjustRightInd w:val="0"/>
        <w:ind w:firstLine="709"/>
        <w:jc w:val="both"/>
      </w:pPr>
      <w:r w:rsidRPr="0067510A">
        <w:t>4.1.2.17. Мероприятие «Субсидии на участие субъектов малого и среднего предпринимательства в региональных, Федеральных, международных форумах, конкурсах».</w:t>
      </w:r>
    </w:p>
    <w:p w:rsidR="0067510A" w:rsidRPr="0067510A" w:rsidRDefault="0067510A" w:rsidP="0067510A">
      <w:pPr>
        <w:ind w:firstLine="709"/>
        <w:jc w:val="both"/>
      </w:pPr>
      <w:r w:rsidRPr="0067510A">
        <w:t>Мероприятие направлено на возмещение части затрат за участие в региональных, Федеральных, международных форумах, конкурсах. Реализация мероприятия осуществляется за счет средств бюджета района.</w:t>
      </w:r>
    </w:p>
    <w:p w:rsidR="0067510A" w:rsidRPr="0067510A" w:rsidRDefault="0067510A" w:rsidP="0067510A">
      <w:pPr>
        <w:autoSpaceDE w:val="0"/>
        <w:autoSpaceDN w:val="0"/>
        <w:adjustRightInd w:val="0"/>
        <w:ind w:firstLine="709"/>
        <w:jc w:val="both"/>
      </w:pPr>
      <w:r w:rsidRPr="0067510A">
        <w:t>4.1.2.18. Мероприятие «Субсидия на возмещение части затрат на изготовление и прокат рекламного ролика, изготовление и размещение уличной рекламы».</w:t>
      </w:r>
    </w:p>
    <w:p w:rsidR="0067510A" w:rsidRPr="0067510A" w:rsidRDefault="0067510A" w:rsidP="0067510A">
      <w:pPr>
        <w:ind w:firstLine="709"/>
        <w:jc w:val="both"/>
      </w:pPr>
      <w:r w:rsidRPr="0067510A">
        <w:t xml:space="preserve">Мероприятие направлено на возмещение части затрат на изготовление и прокат рекламного ролика, изготовление и размещение уличной рекламы. </w:t>
      </w:r>
    </w:p>
    <w:p w:rsidR="0067510A" w:rsidRPr="0067510A" w:rsidRDefault="0067510A" w:rsidP="0067510A">
      <w:pPr>
        <w:ind w:firstLine="709"/>
        <w:jc w:val="both"/>
      </w:pPr>
      <w:r w:rsidRPr="0067510A">
        <w:t>Реализация мероприятия осуществляется за счет средств бюджета района.</w:t>
      </w:r>
    </w:p>
    <w:p w:rsidR="0067510A" w:rsidRPr="0067510A" w:rsidRDefault="0067510A" w:rsidP="0067510A">
      <w:pPr>
        <w:tabs>
          <w:tab w:val="left" w:pos="315"/>
        </w:tabs>
        <w:autoSpaceDE w:val="0"/>
        <w:autoSpaceDN w:val="0"/>
        <w:adjustRightInd w:val="0"/>
        <w:ind w:firstLine="709"/>
        <w:jc w:val="both"/>
      </w:pPr>
      <w:r w:rsidRPr="0067510A">
        <w:t xml:space="preserve">4.2. Подпрограмма 2 «Развитие агропромышленного комплекса и рынков сельскохозяйственной продукции, сырья и продовольствия в Нижневартовском районе» реализуется в соответствии с Законом Ханты-Мансийского автономного округа – Югры от 16.12.2010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w:t>
      </w:r>
      <w:r w:rsidRPr="0067510A">
        <w:lastRenderedPageBreak/>
        <w:t>поддержке сельскохозяйственного производства (за исключением мероприятий, предусмотренных федеральными целевыми программами)», постановлением Правительства Ханты-Мансийского автономного округа – Югры от 09.10.2013№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p w:rsidR="0067510A" w:rsidRPr="0067510A" w:rsidRDefault="0067510A" w:rsidP="0067510A">
      <w:pPr>
        <w:tabs>
          <w:tab w:val="left" w:pos="315"/>
        </w:tabs>
        <w:autoSpaceDE w:val="0"/>
        <w:autoSpaceDN w:val="0"/>
        <w:adjustRightInd w:val="0"/>
        <w:ind w:firstLine="709"/>
        <w:jc w:val="both"/>
      </w:pPr>
      <w:r w:rsidRPr="0067510A">
        <w:rPr>
          <w:bCs/>
          <w:color w:val="000000"/>
        </w:rPr>
        <w:t xml:space="preserve">4.2.1. Основное мероприятие  «Содействие развитию производства и переработки основных видов продукции растениеводства» включает в себя </w:t>
      </w:r>
      <w:r w:rsidRPr="0067510A">
        <w:t>реализацию мероприятий</w:t>
      </w:r>
      <w:r w:rsidRPr="0067510A">
        <w:rPr>
          <w:bCs/>
          <w:color w:val="000000"/>
        </w:rPr>
        <w:t>:</w:t>
      </w:r>
    </w:p>
    <w:p w:rsidR="0067510A" w:rsidRPr="0067510A" w:rsidRDefault="0067510A" w:rsidP="0067510A">
      <w:pPr>
        <w:tabs>
          <w:tab w:val="left" w:pos="315"/>
        </w:tabs>
        <w:autoSpaceDE w:val="0"/>
        <w:autoSpaceDN w:val="0"/>
        <w:adjustRightInd w:val="0"/>
        <w:ind w:firstLine="709"/>
        <w:jc w:val="both"/>
      </w:pPr>
      <w:r w:rsidRPr="0067510A">
        <w:t>4.2.1.1. Мероприятие «Субсидирование части затрат на производство и реализацию продукции растениеводства в защищенном грунте; в открытом грунте».</w:t>
      </w:r>
    </w:p>
    <w:p w:rsidR="0067510A" w:rsidRPr="0067510A" w:rsidRDefault="0067510A" w:rsidP="0067510A">
      <w:pPr>
        <w:autoSpaceDE w:val="0"/>
        <w:autoSpaceDN w:val="0"/>
        <w:adjustRightInd w:val="0"/>
        <w:ind w:firstLine="709"/>
        <w:jc w:val="both"/>
      </w:pPr>
      <w:r w:rsidRPr="0067510A">
        <w:rPr>
          <w:bCs/>
          <w:color w:val="000000"/>
        </w:rPr>
        <w:t xml:space="preserve">4.2.2. Основное мероприятие «Содействие развитию мясного и молочного производства» включает в себя </w:t>
      </w:r>
      <w:r w:rsidRPr="0067510A">
        <w:t>реализацию мероприятий</w:t>
      </w:r>
      <w:r w:rsidRPr="0067510A">
        <w:rPr>
          <w:bCs/>
          <w:color w:val="000000"/>
        </w:rPr>
        <w:t>:</w:t>
      </w:r>
    </w:p>
    <w:p w:rsidR="0067510A" w:rsidRPr="0067510A" w:rsidRDefault="0067510A" w:rsidP="0067510A">
      <w:pPr>
        <w:autoSpaceDE w:val="0"/>
        <w:autoSpaceDN w:val="0"/>
        <w:adjustRightInd w:val="0"/>
        <w:ind w:firstLine="709"/>
        <w:jc w:val="both"/>
      </w:pPr>
      <w:r w:rsidRPr="0067510A">
        <w:t>4.2.2.1. Мероприятие «Субсидирование части затрат на производство и реализацию продукции животноводства».</w:t>
      </w:r>
    </w:p>
    <w:p w:rsidR="0067510A" w:rsidRPr="0067510A" w:rsidRDefault="0067510A" w:rsidP="0067510A">
      <w:pPr>
        <w:autoSpaceDE w:val="0"/>
        <w:autoSpaceDN w:val="0"/>
        <w:adjustRightInd w:val="0"/>
        <w:ind w:firstLine="709"/>
        <w:jc w:val="both"/>
      </w:pPr>
      <w:r w:rsidRPr="0067510A">
        <w:t>4.2.2.2.Мероприятие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67510A" w:rsidRPr="0067510A" w:rsidRDefault="0067510A" w:rsidP="0067510A">
      <w:pPr>
        <w:tabs>
          <w:tab w:val="left" w:pos="315"/>
        </w:tabs>
        <w:autoSpaceDE w:val="0"/>
        <w:autoSpaceDN w:val="0"/>
        <w:adjustRightInd w:val="0"/>
        <w:ind w:firstLine="709"/>
        <w:jc w:val="both"/>
      </w:pPr>
      <w:r w:rsidRPr="0067510A">
        <w:t>4.2.2.3.Мероприятие «Компенсация части затрат на воспроизводство сельскохозяйственных животных в личных подсобных хозяйствах жителей района».</w:t>
      </w:r>
    </w:p>
    <w:p w:rsidR="0067510A" w:rsidRPr="0067510A" w:rsidRDefault="0067510A" w:rsidP="0067510A">
      <w:pPr>
        <w:ind w:firstLine="709"/>
        <w:jc w:val="both"/>
      </w:pPr>
      <w:r w:rsidRPr="0067510A">
        <w:t>4.2.2.4.Мероприятие «Изготовление похозяйственных книг для ведения похозяйственного учета в населенных пунктах, расположенных на межселенной территории».</w:t>
      </w:r>
    </w:p>
    <w:p w:rsidR="0067510A" w:rsidRPr="0067510A" w:rsidRDefault="0067510A" w:rsidP="0067510A">
      <w:pPr>
        <w:ind w:firstLine="709"/>
        <w:jc w:val="both"/>
      </w:pPr>
      <w:r w:rsidRPr="0067510A">
        <w:t>Мероприятие позволит изготовить похозяйственные книги для ведения учета личных подсобных хозяйств в населенных пунктах межселенной территории района. Похозяйственный учет ведется во исполнение приказа Минсельхоза России от 11.10.2010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w:t>
      </w:r>
    </w:p>
    <w:p w:rsidR="0067510A" w:rsidRPr="0067510A" w:rsidRDefault="0067510A" w:rsidP="0067510A">
      <w:pPr>
        <w:autoSpaceDE w:val="0"/>
        <w:autoSpaceDN w:val="0"/>
        <w:adjustRightInd w:val="0"/>
        <w:ind w:firstLine="709"/>
        <w:jc w:val="both"/>
      </w:pPr>
      <w:r w:rsidRPr="0067510A">
        <w:t>Реализация мероприятия осуществляется за счет средств бюджета района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67510A" w:rsidRPr="0067510A" w:rsidRDefault="00C65DC4" w:rsidP="0067510A">
      <w:pPr>
        <w:ind w:firstLine="709"/>
        <w:jc w:val="both"/>
      </w:pPr>
      <w:r>
        <w:rPr>
          <w:bCs/>
          <w:color w:val="000000"/>
        </w:rPr>
        <w:t xml:space="preserve">4.2.3. Основное мероприятие </w:t>
      </w:r>
      <w:r w:rsidR="0067510A" w:rsidRPr="0067510A">
        <w:rPr>
          <w:bCs/>
          <w:color w:val="000000"/>
        </w:rPr>
        <w:t xml:space="preserve">«Создание условий для развития сельскохозяйственной деятельности малых форм хозяйствования» включает в себя </w:t>
      </w:r>
      <w:r w:rsidR="0067510A" w:rsidRPr="0067510A">
        <w:t>реализацию мероприятий</w:t>
      </w:r>
      <w:r w:rsidR="0067510A" w:rsidRPr="0067510A">
        <w:rPr>
          <w:bCs/>
          <w:color w:val="000000"/>
        </w:rPr>
        <w:t>:</w:t>
      </w:r>
    </w:p>
    <w:p w:rsidR="0067510A" w:rsidRPr="0067510A" w:rsidRDefault="0067510A" w:rsidP="0067510A">
      <w:pPr>
        <w:autoSpaceDE w:val="0"/>
        <w:autoSpaceDN w:val="0"/>
        <w:adjustRightInd w:val="0"/>
        <w:ind w:firstLine="709"/>
        <w:jc w:val="both"/>
      </w:pPr>
      <w:r w:rsidRPr="0067510A">
        <w:t>4.2.3.1. Мероприятие «Субсидирование на возмещение части затрат на развитие материально-технической базы (за исключением личных подсобных хозяйств)».</w:t>
      </w:r>
    </w:p>
    <w:p w:rsidR="0067510A" w:rsidRPr="0067510A" w:rsidRDefault="0067510A" w:rsidP="0067510A">
      <w:pPr>
        <w:autoSpaceDE w:val="0"/>
        <w:autoSpaceDN w:val="0"/>
        <w:adjustRightInd w:val="0"/>
        <w:ind w:firstLine="709"/>
        <w:jc w:val="both"/>
      </w:pPr>
      <w:r w:rsidRPr="0067510A">
        <w:t xml:space="preserve">4.2.3.2. Мероприятие «Субсидирование на возмещение части затрат на уплату за пользование электроэнергией». </w:t>
      </w:r>
    </w:p>
    <w:p w:rsidR="0067510A" w:rsidRPr="0067510A" w:rsidRDefault="0067510A" w:rsidP="0067510A">
      <w:pPr>
        <w:tabs>
          <w:tab w:val="left" w:pos="315"/>
        </w:tabs>
        <w:autoSpaceDE w:val="0"/>
        <w:autoSpaceDN w:val="0"/>
        <w:adjustRightInd w:val="0"/>
        <w:ind w:firstLine="709"/>
        <w:jc w:val="both"/>
      </w:pPr>
      <w:r w:rsidRPr="0067510A">
        <w:lastRenderedPageBreak/>
        <w:t>4.2.3.3.Мероприятие «Компенсация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67510A" w:rsidRPr="0067510A" w:rsidRDefault="0067510A" w:rsidP="0067510A">
      <w:pPr>
        <w:tabs>
          <w:tab w:val="left" w:pos="315"/>
        </w:tabs>
        <w:autoSpaceDE w:val="0"/>
        <w:autoSpaceDN w:val="0"/>
        <w:adjustRightInd w:val="0"/>
        <w:ind w:firstLine="709"/>
        <w:jc w:val="both"/>
      </w:pPr>
      <w:r w:rsidRPr="0067510A">
        <w:rPr>
          <w:bCs/>
          <w:color w:val="000000"/>
        </w:rPr>
        <w:t xml:space="preserve">4.2.4. Основное мероприятие «Обеспечение устойчивого развития рыбохозяйственного комплекса» включает в себя </w:t>
      </w:r>
      <w:r w:rsidRPr="0067510A">
        <w:t>реализацию мероприятий</w:t>
      </w:r>
      <w:r w:rsidRPr="0067510A">
        <w:rPr>
          <w:bCs/>
          <w:color w:val="000000"/>
        </w:rPr>
        <w:t>:</w:t>
      </w:r>
    </w:p>
    <w:p w:rsidR="0067510A" w:rsidRPr="0067510A" w:rsidRDefault="0067510A" w:rsidP="0067510A">
      <w:pPr>
        <w:tabs>
          <w:tab w:val="left" w:pos="315"/>
        </w:tabs>
        <w:autoSpaceDE w:val="0"/>
        <w:autoSpaceDN w:val="0"/>
        <w:adjustRightInd w:val="0"/>
        <w:ind w:firstLine="709"/>
        <w:jc w:val="both"/>
      </w:pPr>
      <w:r w:rsidRPr="0067510A">
        <w:t>4.2.4.1. Мероприятие «Субсидирование вылова и реализации товарной пищевой рыбы (в том числе искусственно выращенной), товарной пищевой рыбопродукции».</w:t>
      </w:r>
    </w:p>
    <w:p w:rsidR="0067510A" w:rsidRPr="0067510A" w:rsidRDefault="0067510A" w:rsidP="0067510A">
      <w:pPr>
        <w:autoSpaceDE w:val="0"/>
        <w:autoSpaceDN w:val="0"/>
        <w:adjustRightInd w:val="0"/>
        <w:ind w:firstLine="709"/>
        <w:jc w:val="both"/>
      </w:pPr>
      <w:r w:rsidRPr="0067510A">
        <w:rPr>
          <w:bCs/>
          <w:color w:val="000000"/>
        </w:rPr>
        <w:t>4.2.5. Основное мероприятие  «Развитие системы заготовки и переработки дикоросов» включает в себя:</w:t>
      </w:r>
    </w:p>
    <w:p w:rsidR="0067510A" w:rsidRPr="0067510A" w:rsidRDefault="0067510A" w:rsidP="0067510A">
      <w:pPr>
        <w:ind w:firstLine="709"/>
        <w:jc w:val="both"/>
      </w:pPr>
      <w:r w:rsidRPr="0067510A">
        <w:t>4.2.5.1. Мероприятие «Субсидирование продукции дикоросов, заготовленной на территории автономного округа, при реализации переработчикам продукции дикоросов, а также государственным, муниципальным предприятиям и бюджетным муниципальным учреждениям социальной сферы Ханты-Мансийского автономного округа – Югры;</w:t>
      </w:r>
    </w:p>
    <w:p w:rsidR="0067510A" w:rsidRPr="0067510A" w:rsidRDefault="0067510A" w:rsidP="0067510A">
      <w:pPr>
        <w:ind w:firstLine="709"/>
        <w:jc w:val="both"/>
      </w:pPr>
      <w:r w:rsidRPr="0067510A">
        <w:t>субсидирование переработки продукции д</w:t>
      </w:r>
      <w:r w:rsidR="00A96B40">
        <w:t>икоросов, заготовленной в Ханты</w:t>
      </w:r>
      <w:r w:rsidRPr="0067510A">
        <w:t>- Мансийском автономном округе – Югре;</w:t>
      </w:r>
    </w:p>
    <w:p w:rsidR="0067510A" w:rsidRPr="0067510A" w:rsidRDefault="0067510A" w:rsidP="0067510A">
      <w:pPr>
        <w:ind w:firstLine="709"/>
        <w:jc w:val="both"/>
      </w:pPr>
      <w:r w:rsidRPr="0067510A">
        <w:t>предоставление субсидий на возведение (строительство), оснащение, страхование пунктов по приемке дикоросов (для организаций, имеющих статус факторий), приобретение материально-технических средств и оборудования для хранения, транспортировки и переработки дикоросов;</w:t>
      </w:r>
    </w:p>
    <w:p w:rsidR="0067510A" w:rsidRPr="0067510A" w:rsidRDefault="0067510A" w:rsidP="0067510A">
      <w:pPr>
        <w:autoSpaceDE w:val="0"/>
        <w:autoSpaceDN w:val="0"/>
        <w:adjustRightInd w:val="0"/>
        <w:ind w:firstLine="709"/>
        <w:jc w:val="both"/>
      </w:pPr>
      <w:r w:rsidRPr="0067510A">
        <w:t>компенсация части затрат на организацию презентации продукции из дикоросов, участие в выставках-ярмарках, форумах».</w:t>
      </w:r>
    </w:p>
    <w:p w:rsidR="0067510A" w:rsidRPr="0067510A" w:rsidRDefault="0067510A" w:rsidP="0067510A">
      <w:pPr>
        <w:autoSpaceDE w:val="0"/>
        <w:autoSpaceDN w:val="0"/>
        <w:adjustRightInd w:val="0"/>
        <w:ind w:firstLine="709"/>
        <w:jc w:val="both"/>
      </w:pPr>
      <w:r w:rsidRPr="0067510A">
        <w:rPr>
          <w:bCs/>
          <w:color w:val="000000"/>
        </w:rPr>
        <w:t xml:space="preserve">4.2.6. Основное мероприятие  «Создание условий для устойчивого развития сельских территорий» включает в себя </w:t>
      </w:r>
      <w:r w:rsidRPr="0067510A">
        <w:t>реализацию мероприятий</w:t>
      </w:r>
      <w:r w:rsidRPr="0067510A">
        <w:rPr>
          <w:bCs/>
          <w:color w:val="000000"/>
        </w:rPr>
        <w:t>:</w:t>
      </w:r>
    </w:p>
    <w:p w:rsidR="0067510A" w:rsidRPr="0067510A" w:rsidRDefault="0067510A" w:rsidP="0067510A">
      <w:pPr>
        <w:ind w:firstLine="709"/>
        <w:jc w:val="both"/>
      </w:pPr>
      <w:r w:rsidRPr="0067510A">
        <w:t>4.2.6.1. Мероприятие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p w:rsidR="0067510A" w:rsidRPr="0067510A" w:rsidRDefault="0067510A" w:rsidP="0067510A">
      <w:pPr>
        <w:autoSpaceDE w:val="0"/>
        <w:autoSpaceDN w:val="0"/>
        <w:adjustRightInd w:val="0"/>
        <w:ind w:firstLine="709"/>
        <w:jc w:val="both"/>
      </w:pPr>
      <w:r w:rsidRPr="0067510A">
        <w:t>4.2.6.2.Мероприятие «Софинансирование заявки на грантовую поддержку местных инициатив граждан, проживающих в сельской местности».</w:t>
      </w:r>
    </w:p>
    <w:p w:rsidR="0067510A" w:rsidRPr="0067510A" w:rsidRDefault="0067510A" w:rsidP="0067510A">
      <w:pPr>
        <w:autoSpaceDE w:val="0"/>
        <w:autoSpaceDN w:val="0"/>
        <w:adjustRightInd w:val="0"/>
        <w:ind w:firstLine="709"/>
        <w:jc w:val="both"/>
      </w:pPr>
      <w:r w:rsidRPr="0067510A">
        <w:t>Гранты предоставляются на реализацию проектов по следующим направлениям:</w:t>
      </w:r>
    </w:p>
    <w:p w:rsidR="0067510A" w:rsidRPr="0067510A" w:rsidRDefault="0067510A" w:rsidP="0067510A">
      <w:pPr>
        <w:autoSpaceDE w:val="0"/>
        <w:autoSpaceDN w:val="0"/>
        <w:adjustRightInd w:val="0"/>
        <w:ind w:firstLine="709"/>
        <w:jc w:val="both"/>
      </w:pPr>
      <w:r w:rsidRPr="0067510A">
        <w:t>создание и обустройство зон отдыха, спортивных и детских игровых площадок;</w:t>
      </w:r>
    </w:p>
    <w:p w:rsidR="0067510A" w:rsidRPr="0067510A" w:rsidRDefault="0067510A" w:rsidP="0067510A">
      <w:pPr>
        <w:autoSpaceDE w:val="0"/>
        <w:autoSpaceDN w:val="0"/>
        <w:adjustRightInd w:val="0"/>
        <w:ind w:firstLine="709"/>
        <w:jc w:val="both"/>
      </w:pPr>
      <w:r w:rsidRPr="0067510A">
        <w:t>сохранение и восстановление природных ландшафтов, историко-культурных памятников;</w:t>
      </w:r>
    </w:p>
    <w:p w:rsidR="0067510A" w:rsidRPr="0067510A" w:rsidRDefault="0067510A" w:rsidP="0067510A">
      <w:pPr>
        <w:autoSpaceDE w:val="0"/>
        <w:autoSpaceDN w:val="0"/>
        <w:adjustRightInd w:val="0"/>
        <w:ind w:firstLine="709"/>
        <w:jc w:val="both"/>
      </w:pPr>
      <w:r w:rsidRPr="0067510A">
        <w:t>поддержка национальных культурных традиций, народных промыслов и ремесел.</w:t>
      </w:r>
    </w:p>
    <w:p w:rsidR="0067510A" w:rsidRPr="0067510A" w:rsidRDefault="0067510A" w:rsidP="0067510A">
      <w:pPr>
        <w:autoSpaceDE w:val="0"/>
        <w:autoSpaceDN w:val="0"/>
        <w:adjustRightInd w:val="0"/>
        <w:ind w:firstLine="709"/>
        <w:jc w:val="both"/>
      </w:pPr>
      <w:r w:rsidRPr="0067510A">
        <w:t>Иные межбюджетные трансферты на софинансирование Гранта ‒ не более 2000 тыс. руб., предоставляется на условиях софинансирования расходов заявителя на реализацию общественно значимого некоммерческого проекта из бюджета автономного округа и бюджета Российской Федерации в размере ‒ не более 60 процентов, из бюджета района ‒ в размере не более 40 процентов.</w:t>
      </w:r>
    </w:p>
    <w:p w:rsidR="0067510A" w:rsidRPr="0067510A" w:rsidRDefault="0067510A" w:rsidP="0067510A">
      <w:pPr>
        <w:ind w:firstLine="709"/>
        <w:jc w:val="both"/>
        <w:rPr>
          <w:bCs/>
          <w:color w:val="000000"/>
        </w:rPr>
      </w:pPr>
      <w:r w:rsidRPr="0067510A">
        <w:rPr>
          <w:bCs/>
          <w:color w:val="000000"/>
        </w:rPr>
        <w:lastRenderedPageBreak/>
        <w:t xml:space="preserve">4.2.7. Основное мероприятие «Мероприятие по обеспечению продовольственной безопасности» включает в себя </w:t>
      </w:r>
      <w:r w:rsidRPr="0067510A">
        <w:t>реализацию мероприятий</w:t>
      </w:r>
      <w:r w:rsidRPr="0067510A">
        <w:rPr>
          <w:bCs/>
          <w:color w:val="000000"/>
        </w:rPr>
        <w:t>:</w:t>
      </w:r>
    </w:p>
    <w:p w:rsidR="0067510A" w:rsidRPr="0067510A" w:rsidRDefault="0067510A" w:rsidP="0067510A">
      <w:pPr>
        <w:widowControl w:val="0"/>
        <w:autoSpaceDE w:val="0"/>
        <w:autoSpaceDN w:val="0"/>
        <w:adjustRightInd w:val="0"/>
        <w:ind w:firstLine="709"/>
        <w:jc w:val="both"/>
      </w:pPr>
      <w:r w:rsidRPr="0067510A">
        <w:t>4.2.7.1.Проведение Всероссийской сельскохозяйственной переписи в 2016 году в рамках мероприятия по обеспечению продовольственной безопасности, в связи с этим в муниципальную программу включены мероприятия:</w:t>
      </w:r>
    </w:p>
    <w:p w:rsidR="0067510A" w:rsidRPr="0067510A" w:rsidRDefault="0067510A" w:rsidP="0067510A">
      <w:pPr>
        <w:widowControl w:val="0"/>
        <w:autoSpaceDE w:val="0"/>
        <w:autoSpaceDN w:val="0"/>
        <w:adjustRightInd w:val="0"/>
        <w:ind w:firstLine="709"/>
        <w:jc w:val="both"/>
      </w:pPr>
      <w:r w:rsidRPr="0067510A">
        <w:t>1) обеспечение помещениями, пригодными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переписи;</w:t>
      </w:r>
    </w:p>
    <w:p w:rsidR="0067510A" w:rsidRPr="0067510A" w:rsidRDefault="0067510A" w:rsidP="0067510A">
      <w:pPr>
        <w:widowControl w:val="0"/>
        <w:autoSpaceDE w:val="0"/>
        <w:autoSpaceDN w:val="0"/>
        <w:adjustRightInd w:val="0"/>
        <w:ind w:firstLine="709"/>
        <w:jc w:val="both"/>
      </w:pPr>
      <w:r w:rsidRPr="0067510A">
        <w:t>2) предоставление транспортных средств с экипажем по перевозке организаторов Всероссийской сельскохозяйственной переписи 2016 года по территории Нижневартовского района и города Нижневартовска;</w:t>
      </w:r>
    </w:p>
    <w:p w:rsidR="0067510A" w:rsidRPr="0067510A" w:rsidRDefault="0067510A" w:rsidP="0067510A">
      <w:pPr>
        <w:widowControl w:val="0"/>
        <w:autoSpaceDE w:val="0"/>
        <w:autoSpaceDN w:val="0"/>
        <w:adjustRightInd w:val="0"/>
        <w:ind w:firstLine="709"/>
        <w:jc w:val="both"/>
      </w:pPr>
      <w:r w:rsidRPr="0067510A">
        <w:t>3) оказание услуг связи для организаторов Всероссийской сельскохозяйственной переписи 2016 года по территории Нижневартовского района и города Нижневартовска.</w:t>
      </w:r>
    </w:p>
    <w:p w:rsidR="0067510A" w:rsidRPr="0067510A" w:rsidRDefault="0067510A" w:rsidP="0067510A">
      <w:pPr>
        <w:autoSpaceDE w:val="0"/>
        <w:autoSpaceDN w:val="0"/>
        <w:adjustRightInd w:val="0"/>
        <w:ind w:firstLine="709"/>
        <w:jc w:val="both"/>
      </w:pPr>
      <w:r w:rsidRPr="0067510A">
        <w:t>4.3. В течение срока реализации муниципальной программы также предполагается:</w:t>
      </w:r>
    </w:p>
    <w:p w:rsidR="0067510A" w:rsidRPr="0067510A" w:rsidRDefault="0067510A" w:rsidP="0067510A">
      <w:pPr>
        <w:autoSpaceDE w:val="0"/>
        <w:autoSpaceDN w:val="0"/>
        <w:adjustRightInd w:val="0"/>
        <w:ind w:firstLine="709"/>
        <w:jc w:val="both"/>
      </w:pPr>
      <w:r w:rsidRPr="0067510A">
        <w:t>разработка и принятие ряда нормативных правовых актов, направленных на нормативное обеспечение и регулирование в развитии малого и среднего предпринимательства, агропромышленного комплекса и рынков сельскохозяйственной продукции, сырья и продовольствия;</w:t>
      </w:r>
    </w:p>
    <w:p w:rsidR="0067510A" w:rsidRPr="0067510A" w:rsidRDefault="0067510A" w:rsidP="0067510A">
      <w:pPr>
        <w:autoSpaceDE w:val="0"/>
        <w:autoSpaceDN w:val="0"/>
        <w:adjustRightInd w:val="0"/>
        <w:ind w:firstLine="709"/>
        <w:jc w:val="both"/>
      </w:pPr>
      <w:r w:rsidRPr="0067510A">
        <w:t>создание эффективного информационного поля в предпринимательстве, агропромышленном комплексе и рынках сельскохозяйственной продукции, сырья и продовольствия района;</w:t>
      </w:r>
    </w:p>
    <w:p w:rsidR="0067510A" w:rsidRPr="0067510A" w:rsidRDefault="0067510A" w:rsidP="0067510A">
      <w:pPr>
        <w:autoSpaceDE w:val="0"/>
        <w:autoSpaceDN w:val="0"/>
        <w:adjustRightInd w:val="0"/>
        <w:ind w:firstLine="709"/>
        <w:jc w:val="both"/>
      </w:pPr>
      <w:r w:rsidRPr="0067510A">
        <w:t>проведение иных мероприятий, предусмотренных муниципальной программой.</w:t>
      </w:r>
    </w:p>
    <w:p w:rsidR="0067510A" w:rsidRPr="0067510A" w:rsidRDefault="0067510A" w:rsidP="0067510A">
      <w:pPr>
        <w:autoSpaceDE w:val="0"/>
        <w:autoSpaceDN w:val="0"/>
        <w:adjustRightInd w:val="0"/>
        <w:ind w:firstLine="709"/>
        <w:jc w:val="both"/>
      </w:pPr>
      <w:r w:rsidRPr="0067510A">
        <w:t>4.4. Су</w:t>
      </w:r>
      <w:r w:rsidR="00A96B40">
        <w:t>бсидии пунктов 4.2.1.1; 4.2.2.1; 4.2.3.1; 4.2.4.1; 4.2.5.1</w:t>
      </w:r>
      <w:r w:rsidRPr="0067510A">
        <w:t xml:space="preserve"> предоставляются в рамках переданных государственных полномочий  за счет субвенций из бюджета автономного округа.</w:t>
      </w:r>
    </w:p>
    <w:p w:rsidR="0067510A" w:rsidRPr="0067510A" w:rsidRDefault="0067510A" w:rsidP="0067510A">
      <w:pPr>
        <w:tabs>
          <w:tab w:val="left" w:pos="315"/>
        </w:tabs>
        <w:autoSpaceDE w:val="0"/>
        <w:autoSpaceDN w:val="0"/>
        <w:adjustRightInd w:val="0"/>
        <w:ind w:firstLine="709"/>
        <w:jc w:val="both"/>
      </w:pPr>
      <w:r w:rsidRPr="0067510A">
        <w:t>4.5. Субсидии пунктов 4.2.2.2</w:t>
      </w:r>
      <w:r w:rsidR="00A96B40">
        <w:t>; 4.2.2.3; 4.2.3.2; 4.2.3.3; 4.2.6.1</w:t>
      </w:r>
      <w:r w:rsidRPr="0067510A">
        <w:t xml:space="preserve">  предоставляются из бюджета района. </w:t>
      </w:r>
    </w:p>
    <w:p w:rsidR="0067510A" w:rsidRPr="0067510A" w:rsidRDefault="0067510A" w:rsidP="0067510A">
      <w:pPr>
        <w:autoSpaceDE w:val="0"/>
        <w:autoSpaceDN w:val="0"/>
        <w:adjustRightInd w:val="0"/>
        <w:ind w:firstLine="709"/>
        <w:jc w:val="both"/>
      </w:pPr>
    </w:p>
    <w:p w:rsidR="0067510A" w:rsidRPr="0067510A" w:rsidRDefault="0067510A" w:rsidP="0067510A">
      <w:pPr>
        <w:tabs>
          <w:tab w:val="left" w:pos="315"/>
        </w:tabs>
        <w:autoSpaceDE w:val="0"/>
        <w:autoSpaceDN w:val="0"/>
        <w:adjustRightInd w:val="0"/>
        <w:jc w:val="center"/>
        <w:rPr>
          <w:b/>
        </w:rPr>
      </w:pPr>
      <w:r w:rsidRPr="0067510A">
        <w:rPr>
          <w:b/>
          <w:lang w:val="en-US"/>
        </w:rPr>
        <w:t>V</w:t>
      </w:r>
      <w:r w:rsidRPr="0067510A">
        <w:rPr>
          <w:b/>
        </w:rPr>
        <w:t>. Механизм реализации муниципальной программы</w:t>
      </w:r>
    </w:p>
    <w:p w:rsidR="0067510A" w:rsidRPr="00A96B40" w:rsidRDefault="0067510A" w:rsidP="0067510A">
      <w:pPr>
        <w:tabs>
          <w:tab w:val="left" w:pos="315"/>
        </w:tabs>
        <w:autoSpaceDE w:val="0"/>
        <w:autoSpaceDN w:val="0"/>
        <w:adjustRightInd w:val="0"/>
        <w:jc w:val="center"/>
        <w:rPr>
          <w:szCs w:val="16"/>
        </w:rPr>
      </w:pPr>
    </w:p>
    <w:p w:rsidR="0067510A" w:rsidRPr="0067510A" w:rsidRDefault="0067510A" w:rsidP="0067510A">
      <w:pPr>
        <w:autoSpaceDE w:val="0"/>
        <w:autoSpaceDN w:val="0"/>
        <w:adjustRightInd w:val="0"/>
        <w:ind w:firstLine="709"/>
        <w:jc w:val="both"/>
      </w:pPr>
      <w:r w:rsidRPr="0067510A">
        <w:t>Муниципальная программа реализуется в соответствии с законодательством Российской Федерации и Ханты-Мансийского автономного округа – Югры по поддержке и развитию предпринимательства, в сфере агропромышленного комплекса и рынков сельскохозяйственной продукции, сырья и продовольствия.</w:t>
      </w:r>
    </w:p>
    <w:p w:rsidR="0067510A" w:rsidRPr="0067510A" w:rsidRDefault="0067510A" w:rsidP="0067510A">
      <w:pPr>
        <w:autoSpaceDE w:val="0"/>
        <w:autoSpaceDN w:val="0"/>
        <w:adjustRightInd w:val="0"/>
        <w:ind w:firstLine="709"/>
        <w:jc w:val="both"/>
      </w:pPr>
      <w:r w:rsidRPr="0067510A">
        <w:t>5.1. Механизм реализации муниципальной программы включает следующие элементы:</w:t>
      </w:r>
    </w:p>
    <w:p w:rsidR="0067510A" w:rsidRPr="0067510A" w:rsidRDefault="0067510A" w:rsidP="0067510A">
      <w:pPr>
        <w:autoSpaceDE w:val="0"/>
        <w:autoSpaceDN w:val="0"/>
        <w:adjustRightInd w:val="0"/>
        <w:ind w:firstLine="709"/>
        <w:jc w:val="both"/>
      </w:pPr>
      <w:r w:rsidRPr="0067510A">
        <w:t>разработку и принятие нормативных правовых актов, необходимых для выполнения муниципальной программы;</w:t>
      </w:r>
    </w:p>
    <w:p w:rsidR="0067510A" w:rsidRPr="0067510A" w:rsidRDefault="0067510A" w:rsidP="0067510A">
      <w:pPr>
        <w:autoSpaceDE w:val="0"/>
        <w:autoSpaceDN w:val="0"/>
        <w:adjustRightInd w:val="0"/>
        <w:ind w:firstLine="709"/>
        <w:jc w:val="both"/>
      </w:pPr>
      <w:r w:rsidRPr="0067510A">
        <w:lastRenderedPageBreak/>
        <w:t>ежегодную подготовку и уточнение перечня программных мероприятий на очередной финансовый год и на плановый период, уточнение затрат на реализацию программных мероприятий;</w:t>
      </w:r>
    </w:p>
    <w:p w:rsidR="0067510A" w:rsidRPr="0067510A" w:rsidRDefault="0067510A" w:rsidP="0067510A">
      <w:pPr>
        <w:autoSpaceDE w:val="0"/>
        <w:autoSpaceDN w:val="0"/>
        <w:adjustRightInd w:val="0"/>
        <w:ind w:firstLine="709"/>
        <w:jc w:val="both"/>
      </w:pPr>
      <w:r w:rsidRPr="0067510A">
        <w:t>совершенствование организационной структуры управления муниципальной программы с четким определением состава, функций, механизмов, координации действий исполнителей мероприятий муниципальной программы;</w:t>
      </w:r>
    </w:p>
    <w:p w:rsidR="0067510A" w:rsidRPr="0067510A" w:rsidRDefault="0067510A" w:rsidP="0067510A">
      <w:pPr>
        <w:autoSpaceDE w:val="0"/>
        <w:autoSpaceDN w:val="0"/>
        <w:adjustRightInd w:val="0"/>
        <w:ind w:firstLine="709"/>
        <w:jc w:val="both"/>
      </w:pPr>
      <w:r w:rsidRPr="0067510A">
        <w:t>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 финансировании программных мероприятий.</w:t>
      </w:r>
    </w:p>
    <w:p w:rsidR="0067510A" w:rsidRPr="0067510A" w:rsidRDefault="0067510A" w:rsidP="0067510A">
      <w:pPr>
        <w:autoSpaceDE w:val="0"/>
        <w:autoSpaceDN w:val="0"/>
        <w:adjustRightInd w:val="0"/>
        <w:ind w:firstLine="709"/>
        <w:jc w:val="both"/>
      </w:pPr>
      <w:r w:rsidRPr="0067510A">
        <w:t>5.2. Механизм реализации отдельных мероприятий муниципальной программы предусматривает предоставление субсидий получателям государственной и муниципальной поддержки из средств бюджета района и бюджета автономного округа в соответствии с порядками, утвержденными постановлениями администрации района.</w:t>
      </w:r>
    </w:p>
    <w:p w:rsidR="0067510A" w:rsidRPr="0067510A" w:rsidRDefault="0067510A" w:rsidP="0067510A">
      <w:pPr>
        <w:autoSpaceDE w:val="0"/>
        <w:autoSpaceDN w:val="0"/>
        <w:adjustRightInd w:val="0"/>
        <w:ind w:firstLine="709"/>
        <w:jc w:val="both"/>
      </w:pPr>
      <w:r w:rsidRPr="0067510A">
        <w:t>5.2.1. Решение о предоставлении субсидий субъектам предпринимательства в рамках мероприятий подпрограммы 1 «Развитие малого и среднего предпринимательства в Нижневартовском районе» принимается Комиссией, которая рассматривает обращения субъектов малого и среднего предпринимательства, осуществляющих деятельность на территории района, и принимает решение об оказании поддержки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67510A" w:rsidRPr="0067510A" w:rsidRDefault="0067510A" w:rsidP="0067510A">
      <w:pPr>
        <w:ind w:firstLine="709"/>
        <w:jc w:val="both"/>
      </w:pPr>
      <w:r w:rsidRPr="0067510A">
        <w:t>5.2.1.1. Реализация мероприятий «Развитие молодежного предпринимательства», «Финансовая поддержка Субъектов, осуществляющих производство, реализацию товаров и услуг в социально значимых видах де</w:t>
      </w:r>
      <w:r w:rsidR="00A96B40">
        <w:t xml:space="preserve">ятельности в части компенсации </w:t>
      </w:r>
      <w:r w:rsidRPr="0067510A">
        <w:t xml:space="preserve">арендных платежей за нежилые помещения и по предоставленным консалтинговым услугам», «Финансовая поддержка субъектов по приобретению оборудования (основных средств) и лицензионных программных продуктов», «Финансовая поддержка субъектов по обязательной и добровольной сертификации пищевой продукции и продовольственного сырья», «Создание условий для развития субъектов, осуществляющих деятельность в следующих направлениях: экология, быстровозводимое домостроение, сельское хозяйство,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 «Компенсация расходов субъектам на строительство объектов недвижимого имущества в труднодоступных и отдаленных местностях для целей реализации товаров (услуг) населению, за исключением товаров подакцизной группы», «Финансовая поддержка социального предпринимательства», «Грантовая поддержка начинающих предпринимателей», «Грантовая поддержка начинающих инновационных компаний», «Финансовая поддержка </w:t>
      </w:r>
      <w:r w:rsidRPr="0067510A">
        <w:lastRenderedPageBreak/>
        <w:t xml:space="preserve">инновационных компаний», «Субсидирование процентной ставки по привлеченным кредитам в российских кредитных организациях субъектам малого и среднего предпринимательства», «Субсидия на возмещение коммунальных услуг субъектам предпринимательства, осуществляющих производство, реализацию товаров и услуг в социально значимых видах деятельности», «Субсидия на возмещение части затрат за пользование электроэнергией субъектам предпринимательства», «Финансовая поддержка Субъектов на организацию мероприятий по сдерживанию цен на социально значимые товары», «Субсидирование на участие Субъектов в региональных, Федеральных, международных форумах, конкурсах», «Субсидирование на возмещение части затрат на изготовление и прокат рекламного ролика, изготовление и размещение уличной рекламы» </w:t>
      </w:r>
      <w:r w:rsidRPr="0067510A">
        <w:rPr>
          <w:color w:val="000000"/>
        </w:rPr>
        <w:t xml:space="preserve">осуществляется в соответствии с </w:t>
      </w:r>
      <w:r w:rsidRPr="0067510A">
        <w:t xml:space="preserve">порядком предоставлении субсидий субъектам малого и среднего предпринимательства района </w:t>
      </w:r>
      <w:r w:rsidRPr="0067510A">
        <w:rPr>
          <w:color w:val="000000"/>
        </w:rPr>
        <w:t>согласно приложению 6 к муниципальной программе</w:t>
      </w:r>
      <w:r w:rsidRPr="0067510A">
        <w:t>.</w:t>
      </w:r>
    </w:p>
    <w:p w:rsidR="0067510A" w:rsidRPr="0067510A" w:rsidRDefault="0067510A" w:rsidP="0067510A">
      <w:pPr>
        <w:ind w:firstLine="709"/>
        <w:jc w:val="both"/>
      </w:pPr>
      <w:r w:rsidRPr="0067510A">
        <w:t>5.2.2. Решение о предоставлении субсидий сельхозтоваропроизводителям в рамках мероприятий подпрограммы 2 «Развитие агропромышленного комплекса и рынков сельскохозяйственной продукции, сырья и продовольствия в Нижневартовском районе» принимается межведомственной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14.03.2014 № 442 «О создании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(далее ‒ Рабочая группа). Рабочая группа рассматривает обращения организаций, учреждений и предприятий всех форм собственности агропромышленного комплекса и предприятий, осуществляющих реализацию мероприятий по развитию торгового и бытового обслуживания в сельской местности, представителей общественных объединений граждан в части поддержки местных инициатив граждан, проживающих в сельской местности, и принимает решения об оказании поддержки за счет средств бюджета района.</w:t>
      </w:r>
    </w:p>
    <w:p w:rsidR="0067510A" w:rsidRPr="0067510A" w:rsidRDefault="0067510A" w:rsidP="0067510A">
      <w:pPr>
        <w:autoSpaceDE w:val="0"/>
        <w:autoSpaceDN w:val="0"/>
        <w:adjustRightInd w:val="0"/>
        <w:ind w:firstLine="709"/>
        <w:jc w:val="both"/>
        <w:rPr>
          <w:color w:val="000000"/>
        </w:rPr>
      </w:pPr>
      <w:r w:rsidRPr="0067510A">
        <w:t>5.2.2.1. Реализация мероприятия «</w:t>
      </w:r>
      <w:r w:rsidRPr="0067510A">
        <w:rPr>
          <w:color w:val="000000"/>
        </w:rPr>
        <w:t xml:space="preserve">Софинансирование заявки на грантовую поддержку местных инициатив граждан, проживающих в сельской местности» осуществляется в соответствии с порядком </w:t>
      </w:r>
      <w:r w:rsidRPr="0067510A">
        <w:t>предоставления грантов в форме субсидий на поддержку местных инициатив граждан, проживающих в сельской местности</w:t>
      </w:r>
      <w:r w:rsidR="00A96B40">
        <w:t>,</w:t>
      </w:r>
      <w:r w:rsidRPr="0067510A">
        <w:rPr>
          <w:color w:val="000000"/>
        </w:rPr>
        <w:t xml:space="preserve"> согласно приложению 3 к муниципальной программе.</w:t>
      </w:r>
    </w:p>
    <w:p w:rsidR="0067510A" w:rsidRPr="0067510A" w:rsidRDefault="0067510A" w:rsidP="0067510A">
      <w:pPr>
        <w:autoSpaceDE w:val="0"/>
        <w:autoSpaceDN w:val="0"/>
        <w:adjustRightInd w:val="0"/>
        <w:ind w:firstLine="709"/>
        <w:jc w:val="both"/>
        <w:rPr>
          <w:color w:val="000000"/>
        </w:rPr>
      </w:pPr>
      <w:r w:rsidRPr="0067510A">
        <w:t xml:space="preserve">5.2.2.2. Реализация мероприятия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w:t>
      </w:r>
      <w:r w:rsidRPr="0067510A">
        <w:rPr>
          <w:color w:val="000000"/>
        </w:rPr>
        <w:t xml:space="preserve">осуществляется в соответствии с порядком </w:t>
      </w:r>
      <w:r w:rsidRPr="0067510A">
        <w:t>предоставления субсидии на возмещение затрат на расширение рынка сельскохозяйственной продукции сырья и продовольствия</w:t>
      </w:r>
      <w:r w:rsidRPr="0067510A">
        <w:rPr>
          <w:color w:val="000000"/>
        </w:rPr>
        <w:t xml:space="preserve"> согласно приложению 5 к муниципальной программе.</w:t>
      </w:r>
    </w:p>
    <w:p w:rsidR="0067510A" w:rsidRPr="0067510A" w:rsidRDefault="0067510A" w:rsidP="0067510A">
      <w:pPr>
        <w:ind w:firstLine="709"/>
        <w:jc w:val="both"/>
      </w:pPr>
      <w:r w:rsidRPr="0067510A">
        <w:lastRenderedPageBreak/>
        <w:t>5.2.2.3. Реализация мероприятий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«Компенсация части затрат на воспроизводство сельскохозяйственных животных в личных подсобных хозяйствах жителей района», «Субсидирование на возмещение части затрат на уплату за пользование электроэнергией», «Компенсация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r w:rsidR="00C65DC4">
        <w:t xml:space="preserve">, осуществляется в соответствии </w:t>
      </w:r>
      <w:r w:rsidRPr="0067510A">
        <w:t>с порядком предоставлении субсидий сельскохозяйственным товаропроизводителям района согласно приложению 7 к муниципальной программе.</w:t>
      </w:r>
    </w:p>
    <w:p w:rsidR="0067510A" w:rsidRPr="0067510A" w:rsidRDefault="0067510A" w:rsidP="0067510A">
      <w:pPr>
        <w:widowControl w:val="0"/>
        <w:autoSpaceDE w:val="0"/>
        <w:autoSpaceDN w:val="0"/>
        <w:adjustRightInd w:val="0"/>
        <w:ind w:firstLine="709"/>
        <w:jc w:val="both"/>
        <w:rPr>
          <w:color w:val="000000"/>
        </w:rPr>
      </w:pPr>
      <w:r w:rsidRPr="0067510A">
        <w:t xml:space="preserve">5.2.2.4. </w:t>
      </w:r>
      <w:r w:rsidRPr="0067510A">
        <w:rPr>
          <w:color w:val="000000"/>
        </w:rPr>
        <w:t>Реализация мероприятия «Проведение Всероссийской сельскохозяйственной переписи в 2016 году в рамках мероприятия по обеспечению продовольственной безопасности» осуществляется в соответствии с Федеральным законом от 21.07.2005 № 108-ФЗ «О Всероссийской сельскохозяйст</w:t>
      </w:r>
      <w:r w:rsidR="00A96B40">
        <w:rPr>
          <w:color w:val="000000"/>
        </w:rPr>
        <w:t>венной переписи», Законом Ханты-</w:t>
      </w:r>
      <w:r w:rsidRPr="0067510A">
        <w:rPr>
          <w:color w:val="000000"/>
        </w:rPr>
        <w:t>Мансийского автономного округа – Югрыот 15.05.2006 № 46-оз «О наделении органов местного самоуправления муниципальных районов и городских округов отдельными госу</w:t>
      </w:r>
      <w:r w:rsidR="00A96B40">
        <w:rPr>
          <w:color w:val="000000"/>
        </w:rPr>
        <w:t>дарственными полномочиями Ханты-</w:t>
      </w:r>
      <w:r w:rsidRPr="0067510A">
        <w:rPr>
          <w:color w:val="000000"/>
        </w:rPr>
        <w:t>Мансийского автономного округа – Югры на подготовку проведения всероссийской сельскохозяйственной переписи», пос</w:t>
      </w:r>
      <w:r w:rsidR="00A96B40">
        <w:rPr>
          <w:color w:val="000000"/>
        </w:rPr>
        <w:t>тановлением Правительства Ханты-</w:t>
      </w:r>
      <w:r w:rsidRPr="0067510A">
        <w:rPr>
          <w:color w:val="000000"/>
        </w:rPr>
        <w:t>Мансийского автономного округа – Югры от 09.10.2013№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 - Мансийском автономном округе – Югре в 2016–2020 годах».</w:t>
      </w:r>
    </w:p>
    <w:p w:rsidR="0067510A" w:rsidRPr="0067510A" w:rsidRDefault="0067510A" w:rsidP="0067510A">
      <w:pPr>
        <w:autoSpaceDE w:val="0"/>
        <w:autoSpaceDN w:val="0"/>
        <w:adjustRightInd w:val="0"/>
        <w:ind w:firstLine="709"/>
        <w:jc w:val="both"/>
      </w:pPr>
      <w:r w:rsidRPr="0067510A">
        <w:t>5.3. Управление и контроль за реализацией муниципальной программы осуществляет ответственный исполнитель муниципальной программы – отдел местной промышленности и сельского хозяйства администрации района. Ответственный исполнитель – начальник отдела местной промышленности и сельского хозяйства администрации района несет персональную ответственность за реализацию мероприятий и достижение показателей муниципальной программы.</w:t>
      </w:r>
    </w:p>
    <w:p w:rsidR="0067510A" w:rsidRPr="0067510A" w:rsidRDefault="0067510A" w:rsidP="0067510A">
      <w:pPr>
        <w:autoSpaceDE w:val="0"/>
        <w:autoSpaceDN w:val="0"/>
        <w:adjustRightInd w:val="0"/>
        <w:ind w:firstLine="709"/>
        <w:jc w:val="both"/>
      </w:pPr>
      <w:r w:rsidRPr="0067510A">
        <w:t>Ответственный исполнитель муниципальной программы реализует свои функции и полномочия в соответствии с законодательством Российской Федерации и Ханты-Мансийского автономного округа – Югры.</w:t>
      </w:r>
    </w:p>
    <w:p w:rsidR="0067510A" w:rsidRPr="0067510A" w:rsidRDefault="0067510A" w:rsidP="0067510A">
      <w:pPr>
        <w:autoSpaceDE w:val="0"/>
        <w:autoSpaceDN w:val="0"/>
        <w:adjustRightInd w:val="0"/>
        <w:ind w:firstLine="709"/>
        <w:jc w:val="both"/>
      </w:pPr>
      <w:r w:rsidRPr="0067510A">
        <w:t>5.4. Межведомственную координацию муниципальной программы осуществляет:</w:t>
      </w:r>
    </w:p>
    <w:p w:rsidR="0067510A" w:rsidRPr="0067510A" w:rsidRDefault="0067510A" w:rsidP="0067510A">
      <w:pPr>
        <w:tabs>
          <w:tab w:val="left" w:pos="315"/>
        </w:tabs>
        <w:autoSpaceDE w:val="0"/>
        <w:autoSpaceDN w:val="0"/>
        <w:adjustRightInd w:val="0"/>
        <w:ind w:firstLine="709"/>
        <w:jc w:val="both"/>
      </w:pPr>
      <w:r w:rsidRPr="0067510A">
        <w:t>подпрограмма 1 «Развитие малого и среднего предпринимательства в Нижневартовском районе» – Совет предпринимателей при главе района;</w:t>
      </w:r>
    </w:p>
    <w:p w:rsidR="0067510A" w:rsidRPr="0067510A" w:rsidRDefault="0067510A" w:rsidP="0067510A">
      <w:pPr>
        <w:tabs>
          <w:tab w:val="left" w:pos="315"/>
        </w:tabs>
        <w:autoSpaceDE w:val="0"/>
        <w:autoSpaceDN w:val="0"/>
        <w:adjustRightInd w:val="0"/>
        <w:ind w:firstLine="709"/>
        <w:jc w:val="both"/>
      </w:pPr>
      <w:r w:rsidRPr="0067510A">
        <w:t>подпрограмма 2 «Развитие агропромышленного комплекса и рынков сельскохозяйственной продукции, сырья и продовольствия в Нижневартовском районе» – Межведомственная рабочая группа по развитию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autoSpaceDE w:val="0"/>
        <w:autoSpaceDN w:val="0"/>
        <w:adjustRightInd w:val="0"/>
        <w:ind w:firstLine="709"/>
        <w:jc w:val="both"/>
      </w:pPr>
      <w:r w:rsidRPr="0067510A">
        <w:lastRenderedPageBreak/>
        <w:t>5.5. Текущее управление муниципальной программой осуществляет отдел местной промышленности и сельского хозяйства администрации района.</w:t>
      </w:r>
    </w:p>
    <w:p w:rsidR="0067510A" w:rsidRPr="0067510A" w:rsidRDefault="0067510A" w:rsidP="0067510A">
      <w:pPr>
        <w:autoSpaceDE w:val="0"/>
        <w:autoSpaceDN w:val="0"/>
        <w:adjustRightInd w:val="0"/>
        <w:ind w:firstLine="709"/>
        <w:jc w:val="both"/>
      </w:pPr>
      <w:r w:rsidRPr="0067510A">
        <w:t>Начальник отдела местной промышленности и сельского хозяйства администрации района является руководителем муниципальной программы.</w:t>
      </w:r>
    </w:p>
    <w:p w:rsidR="0067510A" w:rsidRPr="0067510A" w:rsidRDefault="0067510A" w:rsidP="0067510A">
      <w:pPr>
        <w:autoSpaceDE w:val="0"/>
        <w:autoSpaceDN w:val="0"/>
        <w:adjustRightInd w:val="0"/>
        <w:ind w:firstLine="709"/>
        <w:jc w:val="both"/>
      </w:pPr>
      <w:r w:rsidRPr="0067510A">
        <w:t>Ответственный исполнитель муниципальной программы контролирует и координирует выполнение программных мероприятий, обеспечивает при необходимости их корректировку; координирует деятельность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w:t>
      </w:r>
    </w:p>
    <w:p w:rsidR="0067510A" w:rsidRPr="0067510A" w:rsidRDefault="0067510A" w:rsidP="0067510A">
      <w:pPr>
        <w:ind w:firstLine="709"/>
        <w:jc w:val="both"/>
      </w:pPr>
      <w:r w:rsidRPr="0067510A">
        <w:t>Обеспечивает заключение соглашений о предоставлении иных межбюджетных трансфертов из бюджета Нижневартовского района поселениям, входящим в состав района.</w:t>
      </w:r>
    </w:p>
    <w:p w:rsidR="0067510A" w:rsidRPr="0067510A" w:rsidRDefault="0067510A" w:rsidP="0067510A">
      <w:pPr>
        <w:autoSpaceDE w:val="0"/>
        <w:autoSpaceDN w:val="0"/>
        <w:adjustRightInd w:val="0"/>
        <w:ind w:firstLine="709"/>
        <w:jc w:val="both"/>
      </w:pPr>
      <w:r w:rsidRPr="0067510A">
        <w:t>5.6. Ответственный исполнитель муниципальной программы:</w:t>
      </w:r>
    </w:p>
    <w:p w:rsidR="0067510A" w:rsidRPr="0067510A" w:rsidRDefault="0067510A" w:rsidP="0067510A">
      <w:pPr>
        <w:autoSpaceDE w:val="0"/>
        <w:autoSpaceDN w:val="0"/>
        <w:adjustRightInd w:val="0"/>
        <w:ind w:firstLine="709"/>
        <w:jc w:val="both"/>
      </w:pPr>
      <w:r w:rsidRPr="0067510A">
        <w:t>ежемесячно, в срок до 5 числа месяца, следующего за отчетным, представляет в департамент экономики администрации района отчет о ходе исполнения графика реализации муниципальной программы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67510A" w:rsidRPr="0067510A" w:rsidRDefault="0067510A" w:rsidP="0067510A">
      <w:pPr>
        <w:autoSpaceDE w:val="0"/>
        <w:autoSpaceDN w:val="0"/>
        <w:adjustRightInd w:val="0"/>
        <w:ind w:firstLine="709"/>
        <w:jc w:val="both"/>
      </w:pPr>
      <w:r w:rsidRPr="0067510A">
        <w:t>ежегодно, до 25-го января года, следующего за отчетным годом, представляет в департамент экономики администрации района отчет о ходе исполнения графика реализации муниципальной программы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67510A" w:rsidRPr="0067510A" w:rsidRDefault="0067510A" w:rsidP="0067510A">
      <w:pPr>
        <w:autoSpaceDE w:val="0"/>
        <w:autoSpaceDN w:val="0"/>
        <w:adjustRightInd w:val="0"/>
        <w:ind w:firstLine="709"/>
        <w:jc w:val="both"/>
      </w:pPr>
      <w:r w:rsidRPr="0067510A">
        <w:t>Соисполнителем программных мероприятий в части исполнения програ</w:t>
      </w:r>
      <w:r w:rsidR="00A96B40">
        <w:t>ммных мероприятий (пункты 1.2.1, 1.2.2</w:t>
      </w:r>
      <w:r w:rsidRPr="0067510A">
        <w:t xml:space="preserve"> приложения 2 к муниципальной программе) является муниципальное бюджетное учреждение Нижневартовского района «Управление имущественными и земельными ресурсами»:</w:t>
      </w:r>
    </w:p>
    <w:p w:rsidR="0067510A" w:rsidRPr="0067510A" w:rsidRDefault="0067510A" w:rsidP="0067510A">
      <w:pPr>
        <w:autoSpaceDE w:val="0"/>
        <w:autoSpaceDN w:val="0"/>
        <w:adjustRightInd w:val="0"/>
        <w:ind w:firstLine="709"/>
        <w:jc w:val="both"/>
      </w:pPr>
      <w:r w:rsidRPr="0067510A">
        <w:t>муниципальное бюджетное учреждение Нижневартовского района «Управление имущественными и земельными ресурсами» при оформлении договоров аренды за пользование муниципальным имуществом использует применение понижающих коэффициентов при расчете арендной платы для субъектов малого и среднего предпринимательства в рамках утвержденной методики;</w:t>
      </w:r>
    </w:p>
    <w:p w:rsidR="0067510A" w:rsidRPr="0067510A" w:rsidRDefault="0067510A" w:rsidP="0067510A">
      <w:pPr>
        <w:autoSpaceDE w:val="0"/>
        <w:autoSpaceDN w:val="0"/>
        <w:adjustRightInd w:val="0"/>
        <w:ind w:firstLine="709"/>
        <w:jc w:val="both"/>
      </w:pPr>
      <w:r w:rsidRPr="0067510A">
        <w:t>готовит проект постановления админи</w:t>
      </w:r>
      <w:r w:rsidR="00A96B40">
        <w:t xml:space="preserve">страции района на освобождение </w:t>
      </w:r>
      <w:r w:rsidRPr="0067510A">
        <w:t>от арендной платы согласно решению Комиссии.</w:t>
      </w:r>
    </w:p>
    <w:p w:rsidR="0067510A" w:rsidRPr="0067510A" w:rsidRDefault="0067510A" w:rsidP="0067510A">
      <w:pPr>
        <w:ind w:firstLine="709"/>
        <w:jc w:val="both"/>
      </w:pPr>
      <w:r w:rsidRPr="0067510A">
        <w:t>Соисполнителями программных мероприятий в части исполнения программных</w:t>
      </w:r>
      <w:r w:rsidR="00A96B40">
        <w:t xml:space="preserve"> мероприятий (пункт 1.2.9</w:t>
      </w:r>
      <w:r w:rsidRPr="0067510A">
        <w:t xml:space="preserve"> приложения 2 к муниципальной программе) являются управление образования и молодежной политики администрации района, отдел по физической культуре и спорту администрации района:</w:t>
      </w:r>
    </w:p>
    <w:p w:rsidR="0067510A" w:rsidRPr="0067510A" w:rsidRDefault="0067510A" w:rsidP="0067510A">
      <w:pPr>
        <w:ind w:firstLine="709"/>
        <w:jc w:val="both"/>
      </w:pPr>
      <w:r w:rsidRPr="0067510A">
        <w:lastRenderedPageBreak/>
        <w:t>управление образования и молодежной политики администрации района, отдел по физической культуре и спорту администрации района обеспечивают представление ответственному исполнителю информации в потребности на территории района работ и услуг, возможных для передачи оказания этих работ и услуг субъектам предпринимательства района, осуществляющих деятельность по социальному предпринимательству. Осуществляют организацию и сопровождение проектов субъектов предпринимателей по курируемым направлениям деятельности.</w:t>
      </w:r>
    </w:p>
    <w:p w:rsidR="0067510A" w:rsidRPr="0067510A" w:rsidRDefault="0067510A" w:rsidP="0067510A">
      <w:pPr>
        <w:autoSpaceDE w:val="0"/>
        <w:autoSpaceDN w:val="0"/>
        <w:adjustRightInd w:val="0"/>
        <w:ind w:firstLine="709"/>
        <w:jc w:val="both"/>
      </w:pPr>
      <w:r w:rsidRPr="0067510A">
        <w:t>5.7. Информационное сопровождение мероприятий муниципальной программы осуществляет пресс-служба администрации района.</w:t>
      </w:r>
    </w:p>
    <w:p w:rsidR="0067510A" w:rsidRPr="0067510A" w:rsidRDefault="0067510A" w:rsidP="0067510A">
      <w:pPr>
        <w:ind w:firstLine="709"/>
        <w:jc w:val="both"/>
      </w:pPr>
      <w:r w:rsidRPr="0067510A">
        <w:t>Пресс-служба администрации района освещает в средствах массовой информации мероприятия, проводимые в рамках муниципальной программы на территории Нижневартовского района.</w:t>
      </w:r>
    </w:p>
    <w:p w:rsidR="0067510A" w:rsidRPr="0067510A" w:rsidRDefault="0067510A" w:rsidP="0067510A">
      <w:pPr>
        <w:ind w:firstLine="709"/>
        <w:jc w:val="both"/>
      </w:pPr>
      <w:r w:rsidRPr="0067510A">
        <w:t xml:space="preserve">5.8. Для подготовки заключения эффективности и результативности мероприятий муниципальной программы ежегодно соисполнитель муниципальной программы направляет ответственному исполнителю муниципальной программы – отделу местной промышленности и сельского хозяйства администрации района ‒ информацию о ходе реализации мероприятий для составления отчета о ходе реализации </w:t>
      </w:r>
      <w:r w:rsidRPr="0067510A">
        <w:rPr>
          <w:rFonts w:eastAsia="MS Mincho"/>
        </w:rPr>
        <w:t>муниципальной</w:t>
      </w:r>
      <w:r w:rsidRPr="0067510A">
        <w:t xml:space="preserve"> программы в целом.</w:t>
      </w:r>
    </w:p>
    <w:p w:rsidR="0067510A" w:rsidRPr="0067510A" w:rsidRDefault="0067510A" w:rsidP="0067510A">
      <w:pPr>
        <w:ind w:firstLine="709"/>
        <w:jc w:val="both"/>
      </w:pPr>
      <w:r w:rsidRPr="0067510A">
        <w:t>Ответственный исполнитель муниципальной программы, в соответствии с Порядком проведения и критериями ежегодной оценки эффективности реализации муниципальной программы, представляет в департамент экономики администрации района отчет о ходе реализации муниципальной программы.</w:t>
      </w:r>
    </w:p>
    <w:p w:rsidR="0067510A" w:rsidRPr="0067510A" w:rsidRDefault="0067510A" w:rsidP="0067510A">
      <w:pPr>
        <w:ind w:firstLine="709"/>
        <w:jc w:val="both"/>
      </w:pPr>
      <w:r w:rsidRPr="0067510A">
        <w:t>5.9. Для обеспечения контроля и анализа хода реализации муниципальной программы ответственный исполнитель муниципальной программы ежегодно в порядке, установленном законодательством, согласовывает с департаментом</w:t>
      </w:r>
      <w:r w:rsidR="00A96B40">
        <w:t xml:space="preserve"> экономики администрации района</w:t>
      </w:r>
      <w:r w:rsidRPr="0067510A">
        <w:t xml:space="preserve"> уточненные показатели эффективности выполнения мероприятий муниципальной программы на соответствующий год (приложение 1 к муниципальной программе</w:t>
      </w:r>
      <w:r w:rsidR="00A96B40">
        <w:t>)</w:t>
      </w:r>
      <w:r w:rsidRPr="0067510A">
        <w:t>.</w:t>
      </w:r>
    </w:p>
    <w:p w:rsidR="0067510A" w:rsidRPr="0067510A" w:rsidRDefault="0067510A" w:rsidP="0067510A">
      <w:pPr>
        <w:autoSpaceDE w:val="0"/>
        <w:autoSpaceDN w:val="0"/>
        <w:adjustRightInd w:val="0"/>
        <w:ind w:firstLine="709"/>
        <w:jc w:val="both"/>
      </w:pPr>
      <w:r w:rsidRPr="0067510A">
        <w:t>5.10. Контроль за исполнением муниципальной программы осуществляет глава района.</w:t>
      </w:r>
    </w:p>
    <w:p w:rsidR="0067510A" w:rsidRPr="0067510A" w:rsidRDefault="0067510A" w:rsidP="0067510A">
      <w:pPr>
        <w:rPr>
          <w:szCs w:val="30"/>
        </w:rPr>
      </w:pPr>
    </w:p>
    <w:p w:rsidR="0067510A" w:rsidRPr="0067510A" w:rsidRDefault="0067510A" w:rsidP="0067510A">
      <w:pPr>
        <w:rPr>
          <w:szCs w:val="30"/>
        </w:rPr>
      </w:pP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p>
    <w:p w:rsidR="0067510A" w:rsidRPr="0067510A" w:rsidRDefault="0067510A" w:rsidP="0067510A"/>
    <w:p w:rsidR="0067510A" w:rsidRPr="0067510A" w:rsidRDefault="0067510A" w:rsidP="0067510A">
      <w:pPr>
        <w:sectPr w:rsidR="0067510A" w:rsidRPr="0067510A" w:rsidSect="00C65DC4">
          <w:headerReference w:type="default" r:id="rId11"/>
          <w:pgSz w:w="11906" w:h="16838"/>
          <w:pgMar w:top="1134" w:right="567" w:bottom="1134" w:left="1701" w:header="720" w:footer="720" w:gutter="0"/>
          <w:cols w:space="720"/>
        </w:sectPr>
      </w:pPr>
    </w:p>
    <w:p w:rsidR="0067510A" w:rsidRPr="0067510A" w:rsidRDefault="0067510A" w:rsidP="00A96B40">
      <w:pPr>
        <w:tabs>
          <w:tab w:val="left" w:pos="10206"/>
          <w:tab w:val="left" w:pos="11907"/>
          <w:tab w:val="left" w:pos="12049"/>
        </w:tabs>
        <w:autoSpaceDE w:val="0"/>
        <w:autoSpaceDN w:val="0"/>
        <w:adjustRightInd w:val="0"/>
        <w:ind w:left="11624"/>
        <w:rPr>
          <w:color w:val="000000"/>
        </w:rPr>
      </w:pPr>
      <w:r w:rsidRPr="0067510A">
        <w:rPr>
          <w:color w:val="000000"/>
        </w:rPr>
        <w:lastRenderedPageBreak/>
        <w:t>Приложение 2 к постановлению администрац</w:t>
      </w:r>
      <w:r w:rsidR="00A96B40">
        <w:rPr>
          <w:color w:val="000000"/>
        </w:rPr>
        <w:t>ии района</w:t>
      </w:r>
      <w:r w:rsidR="00A96B40">
        <w:rPr>
          <w:color w:val="000000"/>
        </w:rPr>
        <w:br/>
        <w:t xml:space="preserve">от </w:t>
      </w:r>
      <w:r w:rsidR="0010508B">
        <w:rPr>
          <w:color w:val="000000"/>
        </w:rPr>
        <w:t>13.10.2017</w:t>
      </w:r>
      <w:r w:rsidR="00A96B40">
        <w:rPr>
          <w:color w:val="000000"/>
        </w:rPr>
        <w:t xml:space="preserve"> № </w:t>
      </w:r>
      <w:r w:rsidR="0010508B">
        <w:rPr>
          <w:color w:val="000000"/>
        </w:rPr>
        <w:t>2092</w:t>
      </w:r>
    </w:p>
    <w:p w:rsidR="0067510A" w:rsidRDefault="0067510A" w:rsidP="0067510A">
      <w:pPr>
        <w:ind w:left="11624"/>
        <w:jc w:val="center"/>
        <w:rPr>
          <w:b/>
        </w:rPr>
      </w:pPr>
    </w:p>
    <w:p w:rsidR="00A96B40" w:rsidRPr="0067510A" w:rsidRDefault="00A96B40" w:rsidP="0067510A">
      <w:pPr>
        <w:ind w:left="11624"/>
        <w:jc w:val="center"/>
        <w:rPr>
          <w:b/>
        </w:rPr>
      </w:pPr>
    </w:p>
    <w:p w:rsidR="002A3F14" w:rsidRDefault="002A3F14" w:rsidP="0067510A">
      <w:pPr>
        <w:jc w:val="center"/>
        <w:rPr>
          <w:b/>
        </w:rPr>
      </w:pPr>
      <w:r>
        <w:rPr>
          <w:b/>
        </w:rPr>
        <w:t xml:space="preserve">Изменения, которые вносятся в приложение 1 к муниципальной программе </w:t>
      </w:r>
    </w:p>
    <w:p w:rsidR="002A3F14" w:rsidRPr="002A3F14" w:rsidRDefault="002A3F14" w:rsidP="0067510A">
      <w:pPr>
        <w:jc w:val="center"/>
        <w:rPr>
          <w:b/>
        </w:rPr>
      </w:pPr>
      <w:r w:rsidRPr="002A3F14">
        <w:rPr>
          <w:b/>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A96B40" w:rsidRDefault="00A96B40" w:rsidP="0067510A">
      <w:pPr>
        <w:jc w:val="center"/>
        <w:rPr>
          <w:b/>
        </w:rPr>
      </w:pPr>
    </w:p>
    <w:p w:rsidR="002A3F14" w:rsidRPr="002A3F14" w:rsidRDefault="002A3F14" w:rsidP="002A3F14">
      <w:pPr>
        <w:ind w:left="851"/>
        <w:rPr>
          <w:bCs/>
        </w:rPr>
      </w:pPr>
      <w:r>
        <w:rPr>
          <w:bCs/>
        </w:rPr>
        <w:t>«</w:t>
      </w:r>
    </w:p>
    <w:tbl>
      <w:tblPr>
        <w:tblStyle w:val="ab"/>
        <w:tblW w:w="4519" w:type="pct"/>
        <w:tblInd w:w="959" w:type="dxa"/>
        <w:tblLayout w:type="fixed"/>
        <w:tblLook w:val="04A0"/>
      </w:tblPr>
      <w:tblGrid>
        <w:gridCol w:w="852"/>
        <w:gridCol w:w="4961"/>
        <w:gridCol w:w="149"/>
        <w:gridCol w:w="1426"/>
        <w:gridCol w:w="1271"/>
        <w:gridCol w:w="1137"/>
        <w:gridCol w:w="1134"/>
        <w:gridCol w:w="1277"/>
        <w:gridCol w:w="1134"/>
        <w:gridCol w:w="143"/>
        <w:gridCol w:w="1402"/>
      </w:tblGrid>
      <w:tr w:rsidR="002A3F14" w:rsidRPr="0067510A" w:rsidTr="002A3F14">
        <w:tc>
          <w:tcPr>
            <w:tcW w:w="286" w:type="pct"/>
            <w:vMerge w:val="restar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 </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п/п</w:t>
            </w:r>
          </w:p>
        </w:tc>
        <w:tc>
          <w:tcPr>
            <w:tcW w:w="1666" w:type="pct"/>
            <w:vMerge w:val="restar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Наименование </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показателей </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результатов</w:t>
            </w:r>
          </w:p>
        </w:tc>
        <w:tc>
          <w:tcPr>
            <w:tcW w:w="528" w:type="pct"/>
            <w:gridSpan w:val="2"/>
            <w:vMerge w:val="restar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Базовый </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показатель на начало </w:t>
            </w:r>
          </w:p>
          <w:p w:rsidR="0067510A" w:rsidRPr="0067510A" w:rsidRDefault="0067510A" w:rsidP="0067510A">
            <w:pPr>
              <w:widowControl w:val="0"/>
              <w:autoSpaceDE w:val="0"/>
              <w:autoSpaceDN w:val="0"/>
              <w:adjustRightInd w:val="0"/>
              <w:ind w:left="34"/>
              <w:jc w:val="center"/>
              <w:rPr>
                <w:b/>
                <w:sz w:val="24"/>
                <w:szCs w:val="24"/>
              </w:rPr>
            </w:pPr>
            <w:r w:rsidRPr="0067510A">
              <w:rPr>
                <w:b/>
                <w:sz w:val="24"/>
                <w:szCs w:val="24"/>
              </w:rPr>
              <w:t>реализации муниципальной программы</w:t>
            </w:r>
          </w:p>
        </w:tc>
        <w:tc>
          <w:tcPr>
            <w:tcW w:w="1999" w:type="pct"/>
            <w:gridSpan w:val="5"/>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Значения показателя по годам</w:t>
            </w:r>
          </w:p>
        </w:tc>
        <w:tc>
          <w:tcPr>
            <w:tcW w:w="520" w:type="pct"/>
            <w:gridSpan w:val="2"/>
            <w:vMerge w:val="restar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Целевое </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значение </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показателя на момент</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окончания действия муниципальной программы</w:t>
            </w:r>
          </w:p>
        </w:tc>
      </w:tr>
      <w:tr w:rsidR="002A3F14" w:rsidRPr="0067510A" w:rsidTr="002A3F14">
        <w:tc>
          <w:tcPr>
            <w:tcW w:w="286" w:type="pct"/>
            <w:vMerge/>
            <w:hideMark/>
          </w:tcPr>
          <w:p w:rsidR="0067510A" w:rsidRPr="0067510A" w:rsidRDefault="0067510A" w:rsidP="0067510A">
            <w:pPr>
              <w:rPr>
                <w:sz w:val="24"/>
                <w:szCs w:val="24"/>
              </w:rPr>
            </w:pPr>
          </w:p>
        </w:tc>
        <w:tc>
          <w:tcPr>
            <w:tcW w:w="1666" w:type="pct"/>
            <w:vMerge/>
            <w:hideMark/>
          </w:tcPr>
          <w:p w:rsidR="0067510A" w:rsidRPr="0067510A" w:rsidRDefault="0067510A" w:rsidP="0067510A">
            <w:pPr>
              <w:rPr>
                <w:sz w:val="24"/>
                <w:szCs w:val="24"/>
              </w:rPr>
            </w:pPr>
          </w:p>
        </w:tc>
        <w:tc>
          <w:tcPr>
            <w:tcW w:w="528" w:type="pct"/>
            <w:gridSpan w:val="2"/>
            <w:vMerge/>
            <w:hideMark/>
          </w:tcPr>
          <w:p w:rsidR="0067510A" w:rsidRPr="0067510A" w:rsidRDefault="0067510A" w:rsidP="0067510A">
            <w:pPr>
              <w:rPr>
                <w:sz w:val="24"/>
                <w:szCs w:val="24"/>
              </w:rPr>
            </w:pPr>
          </w:p>
        </w:tc>
        <w:tc>
          <w:tcPr>
            <w:tcW w:w="427" w:type="pct"/>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2016</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год</w:t>
            </w:r>
          </w:p>
        </w:tc>
        <w:tc>
          <w:tcPr>
            <w:tcW w:w="382" w:type="pc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2017</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год</w:t>
            </w:r>
          </w:p>
        </w:tc>
        <w:tc>
          <w:tcPr>
            <w:tcW w:w="381" w:type="pc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2018</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год</w:t>
            </w:r>
          </w:p>
        </w:tc>
        <w:tc>
          <w:tcPr>
            <w:tcW w:w="429" w:type="pc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2019</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год</w:t>
            </w:r>
          </w:p>
        </w:tc>
        <w:tc>
          <w:tcPr>
            <w:tcW w:w="381" w:type="pct"/>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2020</w:t>
            </w:r>
          </w:p>
          <w:p w:rsidR="0067510A" w:rsidRPr="0067510A" w:rsidRDefault="0067510A" w:rsidP="0067510A">
            <w:pPr>
              <w:widowControl w:val="0"/>
              <w:autoSpaceDE w:val="0"/>
              <w:autoSpaceDN w:val="0"/>
              <w:adjustRightInd w:val="0"/>
              <w:jc w:val="center"/>
              <w:rPr>
                <w:b/>
                <w:sz w:val="24"/>
                <w:szCs w:val="24"/>
              </w:rPr>
            </w:pPr>
            <w:r w:rsidRPr="0067510A">
              <w:rPr>
                <w:b/>
                <w:sz w:val="24"/>
                <w:szCs w:val="24"/>
              </w:rPr>
              <w:t>год</w:t>
            </w:r>
          </w:p>
        </w:tc>
        <w:tc>
          <w:tcPr>
            <w:tcW w:w="520" w:type="pct"/>
            <w:gridSpan w:val="2"/>
            <w:vMerge/>
            <w:hideMark/>
          </w:tcPr>
          <w:p w:rsidR="0067510A" w:rsidRPr="0067510A" w:rsidRDefault="0067510A" w:rsidP="0067510A">
            <w:pPr>
              <w:rPr>
                <w:sz w:val="24"/>
                <w:szCs w:val="24"/>
              </w:rPr>
            </w:pPr>
          </w:p>
        </w:tc>
      </w:tr>
      <w:tr w:rsidR="0067510A" w:rsidRPr="0067510A" w:rsidTr="002A3F14">
        <w:tc>
          <w:tcPr>
            <w:tcW w:w="5000" w:type="pct"/>
            <w:gridSpan w:val="11"/>
            <w:hideMark/>
          </w:tcPr>
          <w:p w:rsidR="0067510A" w:rsidRPr="0067510A" w:rsidRDefault="0067510A" w:rsidP="0067510A">
            <w:pPr>
              <w:widowControl w:val="0"/>
              <w:autoSpaceDE w:val="0"/>
              <w:autoSpaceDN w:val="0"/>
              <w:adjustRightInd w:val="0"/>
              <w:jc w:val="center"/>
              <w:rPr>
                <w:b/>
                <w:color w:val="00B050"/>
                <w:sz w:val="24"/>
                <w:szCs w:val="24"/>
              </w:rPr>
            </w:pPr>
            <w:r w:rsidRPr="0067510A">
              <w:rPr>
                <w:b/>
                <w:sz w:val="24"/>
                <w:szCs w:val="24"/>
              </w:rPr>
              <w:t>Показатели непосредственных результатов</w:t>
            </w:r>
          </w:p>
        </w:tc>
      </w:tr>
      <w:tr w:rsidR="0067510A" w:rsidRPr="0067510A" w:rsidTr="002A3F14">
        <w:trPr>
          <w:trHeight w:val="125"/>
        </w:trPr>
        <w:tc>
          <w:tcPr>
            <w:tcW w:w="5000" w:type="pct"/>
            <w:gridSpan w:val="11"/>
            <w:hideMark/>
          </w:tcPr>
          <w:p w:rsidR="0067510A" w:rsidRPr="0067510A" w:rsidRDefault="0067510A" w:rsidP="0067510A">
            <w:pPr>
              <w:jc w:val="center"/>
              <w:rPr>
                <w:b/>
                <w:sz w:val="24"/>
                <w:szCs w:val="24"/>
              </w:rPr>
            </w:pPr>
            <w:r w:rsidRPr="0067510A">
              <w:rPr>
                <w:b/>
                <w:sz w:val="24"/>
                <w:szCs w:val="24"/>
              </w:rPr>
              <w:t xml:space="preserve">Подпрограмма </w:t>
            </w:r>
            <w:r w:rsidRPr="0067510A">
              <w:rPr>
                <w:b/>
                <w:sz w:val="24"/>
                <w:szCs w:val="24"/>
                <w:lang w:val="en-US"/>
              </w:rPr>
              <w:t>II</w:t>
            </w:r>
            <w:r w:rsidRPr="0067510A">
              <w:rPr>
                <w:b/>
                <w:sz w:val="24"/>
                <w:szCs w:val="24"/>
              </w:rPr>
              <w:t xml:space="preserve">«Развитие агропромышленного комплекса и рынков сельскохозяйственной продукции, сырья </w:t>
            </w:r>
          </w:p>
          <w:p w:rsidR="0067510A" w:rsidRPr="0067510A" w:rsidRDefault="0067510A" w:rsidP="0067510A">
            <w:pPr>
              <w:jc w:val="center"/>
              <w:rPr>
                <w:b/>
                <w:sz w:val="24"/>
                <w:szCs w:val="24"/>
                <w:highlight w:val="yellow"/>
              </w:rPr>
            </w:pPr>
            <w:r w:rsidRPr="0067510A">
              <w:rPr>
                <w:b/>
                <w:sz w:val="24"/>
                <w:szCs w:val="24"/>
              </w:rPr>
              <w:t>и продовольствия в Нижневартовском районе»</w:t>
            </w:r>
          </w:p>
        </w:tc>
      </w:tr>
      <w:tr w:rsidR="002A3F14" w:rsidRPr="0067510A" w:rsidTr="002A3F14">
        <w:tc>
          <w:tcPr>
            <w:tcW w:w="286" w:type="pct"/>
            <w:hideMark/>
          </w:tcPr>
          <w:p w:rsidR="0067510A" w:rsidRPr="0067510A" w:rsidRDefault="0067510A" w:rsidP="0067510A">
            <w:pPr>
              <w:widowControl w:val="0"/>
              <w:autoSpaceDE w:val="0"/>
              <w:autoSpaceDN w:val="0"/>
              <w:adjustRightInd w:val="0"/>
              <w:jc w:val="center"/>
              <w:rPr>
                <w:sz w:val="24"/>
                <w:szCs w:val="24"/>
              </w:rPr>
            </w:pPr>
            <w:r w:rsidRPr="0067510A">
              <w:rPr>
                <w:sz w:val="24"/>
                <w:szCs w:val="24"/>
              </w:rPr>
              <w:t>2.5.</w:t>
            </w:r>
          </w:p>
        </w:tc>
        <w:tc>
          <w:tcPr>
            <w:tcW w:w="1716" w:type="pct"/>
            <w:gridSpan w:val="2"/>
            <w:hideMark/>
          </w:tcPr>
          <w:p w:rsidR="0067510A" w:rsidRPr="0067510A" w:rsidRDefault="0067510A" w:rsidP="0067510A">
            <w:pPr>
              <w:autoSpaceDE w:val="0"/>
              <w:autoSpaceDN w:val="0"/>
              <w:adjustRightInd w:val="0"/>
              <w:ind w:left="57" w:right="57"/>
              <w:jc w:val="both"/>
              <w:rPr>
                <w:sz w:val="24"/>
                <w:szCs w:val="24"/>
              </w:rPr>
            </w:pPr>
            <w:r w:rsidRPr="0067510A">
              <w:rPr>
                <w:sz w:val="24"/>
                <w:szCs w:val="24"/>
              </w:rPr>
              <w:t xml:space="preserve">Рост объема заготовки дикоросов, тонн      </w:t>
            </w:r>
          </w:p>
        </w:tc>
        <w:tc>
          <w:tcPr>
            <w:tcW w:w="479" w:type="pct"/>
            <w:hideMark/>
          </w:tcPr>
          <w:p w:rsidR="0067510A" w:rsidRPr="0067510A" w:rsidRDefault="0067510A" w:rsidP="0067510A">
            <w:pPr>
              <w:jc w:val="center"/>
              <w:rPr>
                <w:sz w:val="24"/>
                <w:szCs w:val="24"/>
              </w:rPr>
            </w:pPr>
            <w:r w:rsidRPr="0067510A">
              <w:rPr>
                <w:sz w:val="24"/>
                <w:szCs w:val="24"/>
              </w:rPr>
              <w:t>4,7</w:t>
            </w:r>
          </w:p>
        </w:tc>
        <w:tc>
          <w:tcPr>
            <w:tcW w:w="427" w:type="pct"/>
          </w:tcPr>
          <w:p w:rsidR="0067510A" w:rsidRPr="0067510A" w:rsidRDefault="0067510A" w:rsidP="0067510A">
            <w:pPr>
              <w:jc w:val="center"/>
              <w:rPr>
                <w:sz w:val="24"/>
                <w:szCs w:val="24"/>
              </w:rPr>
            </w:pPr>
            <w:r w:rsidRPr="0067510A">
              <w:rPr>
                <w:sz w:val="24"/>
                <w:szCs w:val="24"/>
              </w:rPr>
              <w:t>4,7</w:t>
            </w:r>
          </w:p>
        </w:tc>
        <w:tc>
          <w:tcPr>
            <w:tcW w:w="382" w:type="pct"/>
          </w:tcPr>
          <w:p w:rsidR="0067510A" w:rsidRPr="0067510A" w:rsidRDefault="0067510A" w:rsidP="0067510A">
            <w:pPr>
              <w:jc w:val="center"/>
              <w:rPr>
                <w:sz w:val="24"/>
                <w:szCs w:val="24"/>
              </w:rPr>
            </w:pPr>
            <w:r w:rsidRPr="0067510A">
              <w:rPr>
                <w:sz w:val="24"/>
                <w:szCs w:val="24"/>
              </w:rPr>
              <w:t>5</w:t>
            </w:r>
          </w:p>
        </w:tc>
        <w:tc>
          <w:tcPr>
            <w:tcW w:w="381" w:type="pct"/>
          </w:tcPr>
          <w:p w:rsidR="0067510A" w:rsidRPr="0067510A" w:rsidRDefault="0067510A" w:rsidP="0067510A">
            <w:pPr>
              <w:jc w:val="center"/>
              <w:rPr>
                <w:sz w:val="24"/>
                <w:szCs w:val="24"/>
              </w:rPr>
            </w:pPr>
            <w:r w:rsidRPr="0067510A">
              <w:rPr>
                <w:sz w:val="24"/>
                <w:szCs w:val="24"/>
              </w:rPr>
              <w:t>5,5</w:t>
            </w:r>
          </w:p>
        </w:tc>
        <w:tc>
          <w:tcPr>
            <w:tcW w:w="429" w:type="pct"/>
          </w:tcPr>
          <w:p w:rsidR="0067510A" w:rsidRPr="0067510A" w:rsidRDefault="0067510A" w:rsidP="0067510A">
            <w:pPr>
              <w:jc w:val="center"/>
              <w:rPr>
                <w:sz w:val="24"/>
                <w:szCs w:val="24"/>
              </w:rPr>
            </w:pPr>
            <w:r w:rsidRPr="0067510A">
              <w:rPr>
                <w:sz w:val="24"/>
                <w:szCs w:val="24"/>
              </w:rPr>
              <w:t>6,0</w:t>
            </w:r>
          </w:p>
        </w:tc>
        <w:tc>
          <w:tcPr>
            <w:tcW w:w="381" w:type="pct"/>
          </w:tcPr>
          <w:p w:rsidR="0067510A" w:rsidRPr="0067510A" w:rsidRDefault="0067510A" w:rsidP="0067510A">
            <w:pPr>
              <w:widowControl w:val="0"/>
              <w:autoSpaceDE w:val="0"/>
              <w:autoSpaceDN w:val="0"/>
              <w:adjustRightInd w:val="0"/>
              <w:jc w:val="center"/>
              <w:rPr>
                <w:sz w:val="24"/>
                <w:szCs w:val="24"/>
              </w:rPr>
            </w:pPr>
            <w:r w:rsidRPr="0067510A">
              <w:rPr>
                <w:sz w:val="24"/>
                <w:szCs w:val="24"/>
              </w:rPr>
              <w:t>6,5</w:t>
            </w:r>
          </w:p>
        </w:tc>
        <w:tc>
          <w:tcPr>
            <w:tcW w:w="520" w:type="pct"/>
            <w:gridSpan w:val="2"/>
            <w:hideMark/>
          </w:tcPr>
          <w:p w:rsidR="0067510A" w:rsidRPr="0067510A" w:rsidRDefault="0067510A" w:rsidP="0067510A">
            <w:pPr>
              <w:widowControl w:val="0"/>
              <w:autoSpaceDE w:val="0"/>
              <w:autoSpaceDN w:val="0"/>
              <w:adjustRightInd w:val="0"/>
              <w:jc w:val="center"/>
              <w:rPr>
                <w:sz w:val="24"/>
                <w:szCs w:val="24"/>
              </w:rPr>
            </w:pPr>
            <w:r w:rsidRPr="0067510A">
              <w:rPr>
                <w:sz w:val="24"/>
                <w:szCs w:val="24"/>
              </w:rPr>
              <w:t>6,5</w:t>
            </w:r>
          </w:p>
        </w:tc>
      </w:tr>
      <w:tr w:rsidR="0067510A" w:rsidRPr="0067510A" w:rsidTr="002A3F14">
        <w:tc>
          <w:tcPr>
            <w:tcW w:w="5000" w:type="pct"/>
            <w:gridSpan w:val="11"/>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Показатели конечных результатов</w:t>
            </w:r>
          </w:p>
        </w:tc>
      </w:tr>
      <w:tr w:rsidR="0067510A" w:rsidRPr="0067510A" w:rsidTr="002A3F14">
        <w:tc>
          <w:tcPr>
            <w:tcW w:w="5000" w:type="pct"/>
            <w:gridSpan w:val="11"/>
            <w:hideMark/>
          </w:tcPr>
          <w:p w:rsidR="0067510A" w:rsidRPr="0067510A" w:rsidRDefault="0067510A" w:rsidP="0067510A">
            <w:pPr>
              <w:widowControl w:val="0"/>
              <w:autoSpaceDE w:val="0"/>
              <w:autoSpaceDN w:val="0"/>
              <w:adjustRightInd w:val="0"/>
              <w:jc w:val="center"/>
              <w:rPr>
                <w:b/>
                <w:sz w:val="24"/>
                <w:szCs w:val="24"/>
              </w:rPr>
            </w:pPr>
            <w:r w:rsidRPr="0067510A">
              <w:rPr>
                <w:b/>
                <w:sz w:val="24"/>
                <w:szCs w:val="24"/>
              </w:rPr>
              <w:t xml:space="preserve">Подпрограмма </w:t>
            </w:r>
            <w:r w:rsidRPr="0067510A">
              <w:rPr>
                <w:b/>
                <w:sz w:val="24"/>
                <w:szCs w:val="24"/>
                <w:lang w:val="en-US"/>
              </w:rPr>
              <w:t>I</w:t>
            </w:r>
            <w:r w:rsidRPr="0067510A">
              <w:rPr>
                <w:b/>
                <w:sz w:val="24"/>
                <w:szCs w:val="24"/>
              </w:rPr>
              <w:t xml:space="preserve"> «Развитие малого и среднего предпринимательства в Нижневартовском районе»</w:t>
            </w:r>
          </w:p>
        </w:tc>
      </w:tr>
      <w:tr w:rsidR="0067510A" w:rsidRPr="0067510A" w:rsidTr="002A3F14">
        <w:tc>
          <w:tcPr>
            <w:tcW w:w="5000" w:type="pct"/>
            <w:gridSpan w:val="11"/>
            <w:hideMark/>
          </w:tcPr>
          <w:p w:rsidR="0067510A" w:rsidRPr="0067510A" w:rsidRDefault="0067510A" w:rsidP="0067510A">
            <w:pPr>
              <w:jc w:val="center"/>
              <w:rPr>
                <w:b/>
                <w:sz w:val="24"/>
                <w:szCs w:val="24"/>
              </w:rPr>
            </w:pPr>
            <w:r w:rsidRPr="0067510A">
              <w:rPr>
                <w:b/>
                <w:sz w:val="24"/>
                <w:szCs w:val="24"/>
              </w:rPr>
              <w:t xml:space="preserve">Подпрограмма </w:t>
            </w:r>
            <w:r w:rsidRPr="0067510A">
              <w:rPr>
                <w:b/>
                <w:sz w:val="24"/>
                <w:szCs w:val="24"/>
                <w:lang w:val="en-US"/>
              </w:rPr>
              <w:t>II</w:t>
            </w:r>
            <w:r w:rsidRPr="0067510A">
              <w:rPr>
                <w:b/>
                <w:sz w:val="24"/>
                <w:szCs w:val="24"/>
              </w:rPr>
              <w:t xml:space="preserve">«Развитие агропромышленного комплекса и рынков сельскохозяйственной продукции, сырья </w:t>
            </w:r>
          </w:p>
          <w:p w:rsidR="0067510A" w:rsidRPr="0067510A" w:rsidRDefault="0067510A" w:rsidP="0067510A">
            <w:pPr>
              <w:jc w:val="center"/>
              <w:rPr>
                <w:b/>
                <w:sz w:val="24"/>
                <w:szCs w:val="24"/>
                <w:highlight w:val="yellow"/>
              </w:rPr>
            </w:pPr>
            <w:r w:rsidRPr="0067510A">
              <w:rPr>
                <w:b/>
                <w:sz w:val="24"/>
                <w:szCs w:val="24"/>
              </w:rPr>
              <w:t>и продовольствия в Нижневартовском районе»</w:t>
            </w:r>
          </w:p>
        </w:tc>
      </w:tr>
      <w:tr w:rsidR="002A3F14" w:rsidRPr="0067510A" w:rsidTr="002A3F14">
        <w:tc>
          <w:tcPr>
            <w:tcW w:w="286" w:type="pct"/>
            <w:hideMark/>
          </w:tcPr>
          <w:p w:rsidR="0067510A" w:rsidRPr="0067510A" w:rsidRDefault="0067510A" w:rsidP="0067510A">
            <w:pPr>
              <w:widowControl w:val="0"/>
              <w:autoSpaceDE w:val="0"/>
              <w:autoSpaceDN w:val="0"/>
              <w:adjustRightInd w:val="0"/>
              <w:jc w:val="center"/>
              <w:rPr>
                <w:sz w:val="24"/>
                <w:szCs w:val="24"/>
              </w:rPr>
            </w:pPr>
            <w:r w:rsidRPr="0067510A">
              <w:rPr>
                <w:sz w:val="24"/>
                <w:szCs w:val="24"/>
              </w:rPr>
              <w:t>2.6.</w:t>
            </w:r>
          </w:p>
        </w:tc>
        <w:tc>
          <w:tcPr>
            <w:tcW w:w="1716" w:type="pct"/>
            <w:gridSpan w:val="2"/>
            <w:hideMark/>
          </w:tcPr>
          <w:p w:rsidR="0067510A" w:rsidRPr="0067510A" w:rsidRDefault="0067510A" w:rsidP="0067510A">
            <w:pPr>
              <w:autoSpaceDE w:val="0"/>
              <w:autoSpaceDN w:val="0"/>
              <w:adjustRightInd w:val="0"/>
              <w:ind w:left="57" w:right="57"/>
              <w:jc w:val="both"/>
              <w:rPr>
                <w:sz w:val="24"/>
                <w:szCs w:val="24"/>
              </w:rPr>
            </w:pPr>
            <w:r w:rsidRPr="0067510A">
              <w:rPr>
                <w:sz w:val="24"/>
                <w:szCs w:val="24"/>
              </w:rPr>
              <w:t xml:space="preserve">Количество рабочих мест в заготовке и переработке дикоросов, ед.       </w:t>
            </w:r>
          </w:p>
        </w:tc>
        <w:tc>
          <w:tcPr>
            <w:tcW w:w="479" w:type="pct"/>
            <w:hideMark/>
          </w:tcPr>
          <w:p w:rsidR="0067510A" w:rsidRPr="0067510A" w:rsidRDefault="0067510A" w:rsidP="0067510A">
            <w:pPr>
              <w:jc w:val="center"/>
              <w:rPr>
                <w:sz w:val="24"/>
                <w:szCs w:val="24"/>
              </w:rPr>
            </w:pPr>
            <w:r w:rsidRPr="0067510A">
              <w:rPr>
                <w:sz w:val="24"/>
                <w:szCs w:val="24"/>
              </w:rPr>
              <w:t>100</w:t>
            </w:r>
          </w:p>
        </w:tc>
        <w:tc>
          <w:tcPr>
            <w:tcW w:w="427" w:type="pct"/>
          </w:tcPr>
          <w:p w:rsidR="0067510A" w:rsidRPr="0067510A" w:rsidRDefault="0067510A" w:rsidP="0067510A">
            <w:pPr>
              <w:jc w:val="center"/>
              <w:rPr>
                <w:sz w:val="24"/>
                <w:szCs w:val="24"/>
              </w:rPr>
            </w:pPr>
            <w:r w:rsidRPr="0067510A">
              <w:rPr>
                <w:sz w:val="24"/>
                <w:szCs w:val="24"/>
              </w:rPr>
              <w:t>100</w:t>
            </w:r>
          </w:p>
        </w:tc>
        <w:tc>
          <w:tcPr>
            <w:tcW w:w="382" w:type="pct"/>
          </w:tcPr>
          <w:p w:rsidR="0067510A" w:rsidRPr="0067510A" w:rsidRDefault="0067510A" w:rsidP="0067510A">
            <w:pPr>
              <w:jc w:val="center"/>
            </w:pPr>
            <w:r w:rsidRPr="0067510A">
              <w:rPr>
                <w:sz w:val="24"/>
                <w:szCs w:val="24"/>
              </w:rPr>
              <w:t>30</w:t>
            </w:r>
          </w:p>
        </w:tc>
        <w:tc>
          <w:tcPr>
            <w:tcW w:w="381" w:type="pct"/>
          </w:tcPr>
          <w:p w:rsidR="0067510A" w:rsidRPr="0067510A" w:rsidRDefault="0067510A" w:rsidP="0067510A">
            <w:pPr>
              <w:jc w:val="center"/>
            </w:pPr>
            <w:r w:rsidRPr="0067510A">
              <w:rPr>
                <w:sz w:val="24"/>
                <w:szCs w:val="24"/>
              </w:rPr>
              <w:t>30</w:t>
            </w:r>
          </w:p>
        </w:tc>
        <w:tc>
          <w:tcPr>
            <w:tcW w:w="429" w:type="pct"/>
          </w:tcPr>
          <w:p w:rsidR="0067510A" w:rsidRPr="0067510A" w:rsidRDefault="0067510A" w:rsidP="0067510A">
            <w:pPr>
              <w:jc w:val="center"/>
            </w:pPr>
            <w:r w:rsidRPr="0067510A">
              <w:rPr>
                <w:sz w:val="24"/>
                <w:szCs w:val="24"/>
              </w:rPr>
              <w:t>30</w:t>
            </w:r>
          </w:p>
        </w:tc>
        <w:tc>
          <w:tcPr>
            <w:tcW w:w="429" w:type="pct"/>
            <w:gridSpan w:val="2"/>
          </w:tcPr>
          <w:p w:rsidR="0067510A" w:rsidRPr="0067510A" w:rsidRDefault="0067510A" w:rsidP="0067510A">
            <w:pPr>
              <w:widowControl w:val="0"/>
              <w:autoSpaceDE w:val="0"/>
              <w:autoSpaceDN w:val="0"/>
              <w:adjustRightInd w:val="0"/>
              <w:jc w:val="center"/>
              <w:rPr>
                <w:sz w:val="24"/>
                <w:szCs w:val="24"/>
              </w:rPr>
            </w:pPr>
            <w:r w:rsidRPr="0067510A">
              <w:rPr>
                <w:sz w:val="24"/>
                <w:szCs w:val="24"/>
              </w:rPr>
              <w:t>30</w:t>
            </w:r>
          </w:p>
        </w:tc>
        <w:tc>
          <w:tcPr>
            <w:tcW w:w="472" w:type="pct"/>
            <w:hideMark/>
          </w:tcPr>
          <w:p w:rsidR="0067510A" w:rsidRPr="0067510A" w:rsidRDefault="0067510A" w:rsidP="0067510A">
            <w:pPr>
              <w:widowControl w:val="0"/>
              <w:autoSpaceDE w:val="0"/>
              <w:autoSpaceDN w:val="0"/>
              <w:adjustRightInd w:val="0"/>
              <w:jc w:val="center"/>
              <w:rPr>
                <w:sz w:val="24"/>
                <w:szCs w:val="24"/>
              </w:rPr>
            </w:pPr>
            <w:r w:rsidRPr="0067510A">
              <w:rPr>
                <w:sz w:val="24"/>
                <w:szCs w:val="24"/>
              </w:rPr>
              <w:t>30</w:t>
            </w:r>
          </w:p>
        </w:tc>
      </w:tr>
    </w:tbl>
    <w:p w:rsidR="0067510A" w:rsidRDefault="002A3F14" w:rsidP="002A3F14">
      <w:pPr>
        <w:autoSpaceDE w:val="0"/>
        <w:autoSpaceDN w:val="0"/>
        <w:adjustRightInd w:val="0"/>
        <w:ind w:left="15434"/>
        <w:jc w:val="both"/>
      </w:pPr>
      <w:r>
        <w:t>.».</w:t>
      </w:r>
    </w:p>
    <w:p w:rsidR="002A3F14" w:rsidRDefault="002A3F14" w:rsidP="0067510A">
      <w:pPr>
        <w:autoSpaceDE w:val="0"/>
        <w:autoSpaceDN w:val="0"/>
        <w:adjustRightInd w:val="0"/>
        <w:ind w:left="14884"/>
        <w:jc w:val="both"/>
      </w:pPr>
    </w:p>
    <w:p w:rsidR="002A3F14" w:rsidRPr="0067510A" w:rsidRDefault="002A3F14" w:rsidP="0067510A">
      <w:pPr>
        <w:autoSpaceDE w:val="0"/>
        <w:autoSpaceDN w:val="0"/>
        <w:adjustRightInd w:val="0"/>
        <w:ind w:left="14884"/>
        <w:jc w:val="both"/>
        <w:sectPr w:rsidR="002A3F14" w:rsidRPr="0067510A" w:rsidSect="00F458EA">
          <w:headerReference w:type="default" r:id="rId12"/>
          <w:pgSz w:w="16838" w:h="11906" w:orient="landscape"/>
          <w:pgMar w:top="284" w:right="295" w:bottom="284" w:left="289" w:header="709" w:footer="709" w:gutter="0"/>
          <w:cols w:space="720"/>
        </w:sectPr>
      </w:pPr>
    </w:p>
    <w:p w:rsidR="0067510A" w:rsidRPr="0067510A" w:rsidRDefault="0067510A" w:rsidP="0067510A">
      <w:pPr>
        <w:autoSpaceDE w:val="0"/>
        <w:autoSpaceDN w:val="0"/>
        <w:adjustRightInd w:val="0"/>
        <w:ind w:left="14884"/>
        <w:jc w:val="both"/>
      </w:pPr>
    </w:p>
    <w:p w:rsidR="0067510A" w:rsidRPr="0067510A" w:rsidRDefault="0067510A" w:rsidP="002A3F14">
      <w:pPr>
        <w:tabs>
          <w:tab w:val="left" w:pos="10206"/>
          <w:tab w:val="left" w:pos="11907"/>
          <w:tab w:val="left" w:pos="12049"/>
        </w:tabs>
        <w:autoSpaceDE w:val="0"/>
        <w:autoSpaceDN w:val="0"/>
        <w:adjustRightInd w:val="0"/>
        <w:ind w:left="5670"/>
        <w:rPr>
          <w:color w:val="000000"/>
        </w:rPr>
      </w:pPr>
      <w:r w:rsidRPr="0067510A">
        <w:rPr>
          <w:color w:val="000000"/>
        </w:rPr>
        <w:t>Приложение 3 к постановлению администрации</w:t>
      </w:r>
      <w:r w:rsidR="002A3F14">
        <w:rPr>
          <w:color w:val="000000"/>
        </w:rPr>
        <w:t xml:space="preserve"> района</w:t>
      </w:r>
      <w:r w:rsidR="002A3F14">
        <w:rPr>
          <w:color w:val="000000"/>
        </w:rPr>
        <w:br/>
        <w:t xml:space="preserve">от </w:t>
      </w:r>
      <w:r w:rsidR="0010508B">
        <w:rPr>
          <w:color w:val="000000"/>
        </w:rPr>
        <w:t>13.10.2017</w:t>
      </w:r>
      <w:r w:rsidR="002A3F14">
        <w:rPr>
          <w:color w:val="000000"/>
        </w:rPr>
        <w:t xml:space="preserve"> № </w:t>
      </w:r>
      <w:r w:rsidR="0010508B">
        <w:rPr>
          <w:color w:val="000000"/>
        </w:rPr>
        <w:t>2092</w:t>
      </w:r>
    </w:p>
    <w:p w:rsidR="0067510A" w:rsidRPr="002A3F14" w:rsidRDefault="0067510A" w:rsidP="0067510A">
      <w:pPr>
        <w:contextualSpacing/>
        <w:jc w:val="center"/>
        <w:rPr>
          <w:b/>
          <w:szCs w:val="12"/>
        </w:rPr>
      </w:pPr>
    </w:p>
    <w:p w:rsidR="0067510A" w:rsidRPr="0067510A" w:rsidRDefault="0067510A" w:rsidP="0054327A">
      <w:pPr>
        <w:ind w:left="5245"/>
        <w:jc w:val="both"/>
      </w:pPr>
      <w:r w:rsidRPr="0067510A">
        <w:t>«Приложение 5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7510A" w:rsidRPr="002A3F14" w:rsidRDefault="0067510A" w:rsidP="0067510A"/>
    <w:p w:rsidR="0067510A" w:rsidRPr="002A3F14" w:rsidRDefault="0067510A" w:rsidP="0067510A">
      <w:pPr>
        <w:contextualSpacing/>
        <w:jc w:val="center"/>
        <w:rPr>
          <w:b/>
        </w:rPr>
      </w:pPr>
      <w:r w:rsidRPr="002A3F14">
        <w:rPr>
          <w:b/>
        </w:rPr>
        <w:t>Порядок</w:t>
      </w:r>
    </w:p>
    <w:p w:rsidR="0067510A" w:rsidRPr="002A3F14" w:rsidRDefault="0067510A" w:rsidP="0067510A">
      <w:pPr>
        <w:contextualSpacing/>
        <w:jc w:val="center"/>
        <w:rPr>
          <w:b/>
        </w:rPr>
      </w:pPr>
      <w:r w:rsidRPr="002A3F14">
        <w:rPr>
          <w:b/>
        </w:rPr>
        <w:t>предоставления субсидии на возмещение затрат на расширение рынка</w:t>
      </w:r>
    </w:p>
    <w:p w:rsidR="0067510A" w:rsidRPr="002A3F14" w:rsidRDefault="0067510A" w:rsidP="0067510A">
      <w:pPr>
        <w:contextualSpacing/>
        <w:jc w:val="center"/>
        <w:rPr>
          <w:b/>
        </w:rPr>
      </w:pPr>
      <w:r w:rsidRPr="002A3F14">
        <w:rPr>
          <w:b/>
        </w:rPr>
        <w:t>сельскохозяйственной продукции сырья и продовольствия</w:t>
      </w:r>
    </w:p>
    <w:p w:rsidR="0067510A" w:rsidRPr="002A3F14" w:rsidRDefault="0067510A" w:rsidP="0067510A">
      <w:pPr>
        <w:contextualSpacing/>
        <w:jc w:val="center"/>
        <w:rPr>
          <w:b/>
        </w:rPr>
      </w:pPr>
    </w:p>
    <w:p w:rsidR="0067510A" w:rsidRPr="002A3F14" w:rsidRDefault="0067510A" w:rsidP="0067510A">
      <w:pPr>
        <w:contextualSpacing/>
        <w:jc w:val="center"/>
        <w:rPr>
          <w:b/>
        </w:rPr>
      </w:pPr>
      <w:r w:rsidRPr="002A3F14">
        <w:rPr>
          <w:b/>
        </w:rPr>
        <w:t>I. Общие положения</w:t>
      </w:r>
    </w:p>
    <w:p w:rsidR="0067510A" w:rsidRPr="002A3F14" w:rsidRDefault="0067510A" w:rsidP="0067510A">
      <w:pPr>
        <w:contextualSpacing/>
      </w:pPr>
    </w:p>
    <w:p w:rsidR="0067510A" w:rsidRPr="0067510A" w:rsidRDefault="0067510A" w:rsidP="0067510A">
      <w:pPr>
        <w:widowControl w:val="0"/>
        <w:ind w:firstLine="709"/>
        <w:contextualSpacing/>
        <w:jc w:val="both"/>
      </w:pPr>
      <w:r w:rsidRPr="002A3F14">
        <w:t>1.1. Порядок</w:t>
      </w:r>
      <w:r w:rsidRPr="0067510A">
        <w:t xml:space="preserve"> предоставления субсидии на возмещение затрат на расширение рынка сельскохозяйственной продукции сырья и продовольствия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в целях реализации мероприятий муниципальной программы. </w:t>
      </w:r>
    </w:p>
    <w:p w:rsidR="0067510A" w:rsidRPr="0067510A" w:rsidRDefault="0067510A" w:rsidP="0067510A">
      <w:pPr>
        <w:widowControl w:val="0"/>
        <w:ind w:firstLine="709"/>
        <w:jc w:val="both"/>
      </w:pPr>
      <w:r w:rsidRPr="0067510A">
        <w:t xml:space="preserve">1.2. Порядок устанавливает критерии отбора, цели, условия, размеры, порядок предоставления и возврата субсидии, положения об обязательной проверке главным распорядителем бюджетных средств и органом муниципального финансового контроля, соблюдения контроля условий, целей и порядка предоставления субсидии на возмещение затрат на расширение рынка сельскохозяйственной продукции сырья и продовольствия (далее − Субсидии) их получателями. </w:t>
      </w:r>
    </w:p>
    <w:p w:rsidR="0067510A" w:rsidRPr="0067510A" w:rsidRDefault="0067510A" w:rsidP="0067510A">
      <w:pPr>
        <w:widowControl w:val="0"/>
        <w:ind w:firstLine="709"/>
        <w:jc w:val="both"/>
      </w:pPr>
      <w:r w:rsidRPr="0067510A">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67510A" w:rsidRPr="0067510A" w:rsidRDefault="0067510A" w:rsidP="0067510A">
      <w:pPr>
        <w:ind w:firstLine="709"/>
        <w:jc w:val="both"/>
      </w:pPr>
      <w:r w:rsidRPr="0067510A">
        <w:t xml:space="preserve">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 </w:t>
      </w:r>
    </w:p>
    <w:p w:rsidR="0067510A" w:rsidRPr="0067510A" w:rsidRDefault="0067510A" w:rsidP="0067510A">
      <w:pPr>
        <w:ind w:firstLine="709"/>
        <w:jc w:val="both"/>
      </w:pPr>
      <w:r w:rsidRPr="0067510A">
        <w:t>Главным распорядителем с</w:t>
      </w:r>
      <w:r w:rsidR="002A3F14">
        <w:t>редств бюджета района является а</w:t>
      </w:r>
      <w:r w:rsidRPr="0067510A">
        <w:t>дминистрация Нижневартовского района.</w:t>
      </w:r>
    </w:p>
    <w:p w:rsidR="0067510A" w:rsidRPr="0067510A" w:rsidRDefault="0067510A" w:rsidP="0067510A">
      <w:pPr>
        <w:widowControl w:val="0"/>
        <w:ind w:firstLine="709"/>
        <w:jc w:val="both"/>
      </w:pPr>
      <w:r w:rsidRPr="0067510A">
        <w:t>1.5. Основные понятия:</w:t>
      </w:r>
    </w:p>
    <w:p w:rsidR="0067510A" w:rsidRPr="0067510A" w:rsidRDefault="0067510A" w:rsidP="0067510A">
      <w:pPr>
        <w:widowControl w:val="0"/>
        <w:ind w:firstLine="709"/>
        <w:jc w:val="both"/>
      </w:pPr>
      <w:r w:rsidRPr="0067510A">
        <w:t xml:space="preserve">1.5.1. Хозяйствующий субъект – юридическое лицо (за исключением случаев, установленных законодательством) или индивидуальный предприниматель Нижневартовского района, претендующий на получение </w:t>
      </w:r>
      <w:r w:rsidRPr="0067510A">
        <w:lastRenderedPageBreak/>
        <w:t xml:space="preserve">субсидии. </w:t>
      </w:r>
    </w:p>
    <w:p w:rsidR="0067510A" w:rsidRPr="0067510A" w:rsidRDefault="0067510A" w:rsidP="0067510A">
      <w:pPr>
        <w:widowControl w:val="0"/>
        <w:ind w:firstLine="709"/>
        <w:jc w:val="both"/>
      </w:pPr>
      <w:r w:rsidRPr="0067510A">
        <w:t>1.5.2. Получатель субсидии – юридическое лицо (за исключением случаев, установленных законодательством) или индивидуальный предприниматель, соответствующий требованиям раздела</w:t>
      </w:r>
      <w:r w:rsidRPr="0067510A">
        <w:rPr>
          <w:lang w:val="en-US"/>
        </w:rPr>
        <w:t>II</w:t>
      </w:r>
      <w:r w:rsidRPr="0067510A">
        <w:t xml:space="preserve"> Порядка, признанный победителем.</w:t>
      </w:r>
    </w:p>
    <w:p w:rsidR="0067510A" w:rsidRPr="0067510A" w:rsidRDefault="0067510A" w:rsidP="0067510A">
      <w:pPr>
        <w:widowControl w:val="0"/>
        <w:ind w:firstLine="709"/>
        <w:jc w:val="both"/>
      </w:pPr>
      <w:r w:rsidRPr="0067510A">
        <w:t>1.6. Срок рассмотрения заявлений на предоставление Субсидии на предмет их соответствия условиям, определенным муниципальной программой, и критериям отбора, установленным Порядком, не может составлять более 5 рабочих дней после окончания ср</w:t>
      </w:r>
      <w:r w:rsidR="002A3F14">
        <w:t>ока, установленного пунктом 3.1</w:t>
      </w:r>
      <w:r w:rsidRPr="0067510A">
        <w:t xml:space="preserve"> Порядка.</w:t>
      </w:r>
    </w:p>
    <w:p w:rsidR="0067510A" w:rsidRPr="0067510A" w:rsidRDefault="0067510A" w:rsidP="0067510A">
      <w:pPr>
        <w:widowControl w:val="0"/>
        <w:ind w:firstLine="709"/>
        <w:jc w:val="both"/>
      </w:pPr>
      <w:r w:rsidRPr="0067510A">
        <w:t>1.7. Отдел местной промышленности и сельского хозяйства администрации района (далее – Отдел) на основании представленных документов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widowControl w:val="0"/>
        <w:ind w:firstLine="709"/>
        <w:jc w:val="both"/>
      </w:pPr>
      <w:r w:rsidRPr="0067510A">
        <w:t>Решение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о признании хозяйствующего субъекта получателем Субсидий оформляется протоколом.</w:t>
      </w:r>
    </w:p>
    <w:p w:rsidR="0067510A" w:rsidRPr="0067510A" w:rsidRDefault="0067510A" w:rsidP="0067510A">
      <w:pPr>
        <w:widowControl w:val="0"/>
        <w:ind w:firstLine="709"/>
        <w:jc w:val="both"/>
      </w:pPr>
      <w:r w:rsidRPr="0067510A">
        <w:t>При поступлении двух и более заявлений получателем Субсидии признается, при прочих равных условиях, хозяйствующий субъект, подавший заявление первым.</w:t>
      </w:r>
    </w:p>
    <w:p w:rsidR="0067510A" w:rsidRPr="0067510A" w:rsidRDefault="0067510A" w:rsidP="0067510A">
      <w:pPr>
        <w:widowControl w:val="0"/>
        <w:ind w:firstLine="709"/>
        <w:jc w:val="both"/>
      </w:pPr>
      <w:r w:rsidRPr="0067510A">
        <w:t>1.8. Отдел в течение 3 рабочих дней со дня принятия решения направляет хозяйствующим субъектам, заявившимся на получение Субсидии, уведомление о принятом решении.</w:t>
      </w:r>
    </w:p>
    <w:p w:rsidR="0067510A" w:rsidRPr="0067510A" w:rsidRDefault="0067510A" w:rsidP="0067510A">
      <w:pPr>
        <w:widowControl w:val="0"/>
        <w:autoSpaceDE w:val="0"/>
        <w:autoSpaceDN w:val="0"/>
        <w:adjustRightInd w:val="0"/>
        <w:ind w:firstLine="709"/>
        <w:jc w:val="both"/>
      </w:pPr>
      <w:r w:rsidRPr="0067510A">
        <w:t xml:space="preserve">1.9. Отдел готовит соглашение о предоставлении субсидии между администрацией района и получателем субсидии. Соглашение о предоставлении субсидии заключается в соответствии с типовой формой, установленной финансовым органом муниципального образования. </w:t>
      </w:r>
    </w:p>
    <w:p w:rsidR="0067510A" w:rsidRPr="0067510A" w:rsidRDefault="0067510A" w:rsidP="0067510A">
      <w:pPr>
        <w:widowControl w:val="0"/>
        <w:ind w:firstLine="709"/>
        <w:jc w:val="both"/>
      </w:pPr>
      <w:r w:rsidRPr="0067510A">
        <w:t>Соглашение должно содержать:</w:t>
      </w:r>
    </w:p>
    <w:p w:rsidR="0067510A" w:rsidRPr="0067510A" w:rsidRDefault="0067510A" w:rsidP="0067510A">
      <w:pPr>
        <w:widowControl w:val="0"/>
        <w:ind w:firstLine="709"/>
        <w:jc w:val="both"/>
      </w:pPr>
      <w:r w:rsidRPr="0067510A">
        <w:t>годовой объем (размер) на предоставление субсидии на возмещение затрат на расширение рынка сельскохозяйственной продукции сырья и продовольствия;</w:t>
      </w:r>
    </w:p>
    <w:p w:rsidR="0067510A" w:rsidRPr="0067510A" w:rsidRDefault="0067510A" w:rsidP="0067510A">
      <w:pPr>
        <w:widowControl w:val="0"/>
        <w:ind w:firstLine="709"/>
        <w:jc w:val="both"/>
      </w:pPr>
      <w:r w:rsidRPr="0067510A">
        <w:t>порядок перечисления Субсидий;</w:t>
      </w:r>
    </w:p>
    <w:p w:rsidR="0067510A" w:rsidRPr="0067510A" w:rsidRDefault="0067510A" w:rsidP="0067510A">
      <w:pPr>
        <w:widowControl w:val="0"/>
        <w:ind w:firstLine="709"/>
        <w:jc w:val="both"/>
      </w:pPr>
      <w:r w:rsidRPr="0067510A">
        <w:t>сроки, форму и порядок представления отчетов;</w:t>
      </w:r>
    </w:p>
    <w:p w:rsidR="0067510A" w:rsidRPr="0067510A" w:rsidRDefault="0067510A" w:rsidP="0067510A">
      <w:pPr>
        <w:widowControl w:val="0"/>
        <w:ind w:firstLine="709"/>
        <w:jc w:val="both"/>
      </w:pPr>
      <w:r w:rsidRPr="0067510A">
        <w:t xml:space="preserve">ответственность получателя Субсидии; </w:t>
      </w:r>
    </w:p>
    <w:p w:rsidR="0067510A" w:rsidRPr="0067510A" w:rsidRDefault="0067510A" w:rsidP="0067510A">
      <w:pPr>
        <w:widowControl w:val="0"/>
        <w:ind w:firstLine="709"/>
        <w:jc w:val="both"/>
      </w:pPr>
      <w:r w:rsidRPr="0067510A">
        <w:t>обязательства получателя Субсидии о целевом использовании Субсидии;</w:t>
      </w:r>
    </w:p>
    <w:p w:rsidR="0067510A" w:rsidRPr="0067510A" w:rsidRDefault="0067510A" w:rsidP="0067510A">
      <w:pPr>
        <w:widowControl w:val="0"/>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67510A">
      <w:pPr>
        <w:autoSpaceDE w:val="0"/>
        <w:autoSpaceDN w:val="0"/>
        <w:ind w:firstLine="540"/>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67510A">
      <w:pPr>
        <w:autoSpaceDE w:val="0"/>
        <w:autoSpaceDN w:val="0"/>
        <w:ind w:firstLine="540"/>
        <w:jc w:val="both"/>
      </w:pPr>
      <w:r w:rsidRPr="0067510A">
        <w:lastRenderedPageBreak/>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67510A" w:rsidRPr="002A3F14" w:rsidRDefault="0067510A" w:rsidP="0067510A">
      <w:pPr>
        <w:widowControl w:val="0"/>
        <w:autoSpaceDE w:val="0"/>
        <w:autoSpaceDN w:val="0"/>
        <w:adjustRightInd w:val="0"/>
        <w:ind w:firstLine="709"/>
        <w:jc w:val="both"/>
      </w:pPr>
    </w:p>
    <w:p w:rsidR="0067510A" w:rsidRPr="002A3F14" w:rsidRDefault="0067510A" w:rsidP="0067510A">
      <w:pPr>
        <w:jc w:val="center"/>
        <w:rPr>
          <w:b/>
        </w:rPr>
      </w:pPr>
      <w:r w:rsidRPr="002A3F14">
        <w:rPr>
          <w:b/>
        </w:rPr>
        <w:t>II. Критерии отбора получателей субсидий</w:t>
      </w:r>
    </w:p>
    <w:p w:rsidR="0067510A" w:rsidRPr="002A3F14" w:rsidRDefault="0067510A" w:rsidP="0067510A">
      <w:pPr>
        <w:jc w:val="center"/>
      </w:pPr>
    </w:p>
    <w:p w:rsidR="0067510A" w:rsidRPr="0067510A" w:rsidRDefault="0067510A" w:rsidP="0067510A">
      <w:pPr>
        <w:widowControl w:val="0"/>
        <w:ind w:firstLine="709"/>
        <w:jc w:val="both"/>
      </w:pPr>
      <w:r w:rsidRPr="0067510A">
        <w:t>2.1. Право на получение Субсидии имеют юридические лица (за исключением случаев, установленных законодательством) или индивидуальные предприниматели Нижневартовского района (далее − хозяйствующие субъекты) при соблюдении следующих условий:</w:t>
      </w:r>
    </w:p>
    <w:p w:rsidR="0067510A" w:rsidRPr="0067510A" w:rsidRDefault="0067510A" w:rsidP="0067510A">
      <w:pPr>
        <w:widowControl w:val="0"/>
        <w:ind w:firstLine="709"/>
        <w:jc w:val="both"/>
      </w:pPr>
      <w:r w:rsidRPr="0067510A">
        <w:t>2.1.1. Наличие государственной регистрации в качестве юридического лица или индивидуального предпринимателя в Нижневартовском районе и ведение хозяйственной деятельности в районе.</w:t>
      </w:r>
    </w:p>
    <w:p w:rsidR="0067510A" w:rsidRPr="0067510A" w:rsidRDefault="0067510A" w:rsidP="0067510A">
      <w:pPr>
        <w:widowControl w:val="0"/>
        <w:ind w:firstLine="709"/>
        <w:jc w:val="both"/>
      </w:pPr>
      <w:r w:rsidRPr="0067510A">
        <w:t xml:space="preserve">2.1.2. Наличие складских и производственных помещений (в том числе пекарни) общей площадью не менее 1000 кв. м (на праве собственности или оперативное использования, по договору аренды или переданного в хозяйственное ведение) в отдаленных труднодоступных населенных пунктах района. </w:t>
      </w:r>
    </w:p>
    <w:p w:rsidR="0067510A" w:rsidRPr="0067510A" w:rsidRDefault="0067510A" w:rsidP="0067510A">
      <w:pPr>
        <w:ind w:firstLine="709"/>
        <w:jc w:val="both"/>
      </w:pPr>
      <w:r w:rsidRPr="0067510A">
        <w:t>2.1.3. Юридические лица, индивидуальные предприниматели, претендующие на получение субсидии, должны соответствовать на первое число месяца, предшествующему месяцу, в котором планируется заключение договора на предоставление субсидии следующим критериям отбора:</w:t>
      </w:r>
    </w:p>
    <w:p w:rsidR="0067510A" w:rsidRPr="0067510A" w:rsidRDefault="0067510A" w:rsidP="0067510A">
      <w:pPr>
        <w:ind w:firstLine="709"/>
        <w:jc w:val="both"/>
      </w:pPr>
      <w:r w:rsidRPr="0067510A">
        <w:t>2.1.3.1.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67510A" w:rsidRPr="0067510A" w:rsidRDefault="0067510A" w:rsidP="0067510A">
      <w:pPr>
        <w:ind w:firstLine="709"/>
        <w:jc w:val="both"/>
      </w:pPr>
      <w:r w:rsidRPr="0067510A">
        <w:t>2.1.3.2. 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67510A" w:rsidRPr="0067510A" w:rsidRDefault="0067510A" w:rsidP="0067510A">
      <w:pPr>
        <w:ind w:firstLine="709"/>
        <w:jc w:val="both"/>
      </w:pPr>
      <w:r w:rsidRPr="0067510A">
        <w:t>2.1.3.3.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67510A" w:rsidRPr="0067510A" w:rsidRDefault="0067510A" w:rsidP="0067510A">
      <w:pPr>
        <w:ind w:firstLine="709"/>
        <w:jc w:val="both"/>
      </w:pPr>
      <w:r w:rsidRPr="0067510A">
        <w:t xml:space="preserve">2.1.3.4.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w:t>
      </w:r>
      <w:r w:rsidRPr="0067510A">
        <w:lastRenderedPageBreak/>
        <w:t xml:space="preserve">проведении финансовых операций (офшорные зоны) в отношении таких юридических лиц, в совокупности превышает 50 процентов. </w:t>
      </w:r>
    </w:p>
    <w:p w:rsidR="0067510A" w:rsidRPr="0067510A" w:rsidRDefault="0067510A" w:rsidP="0067510A">
      <w:pPr>
        <w:widowControl w:val="0"/>
        <w:autoSpaceDE w:val="0"/>
        <w:autoSpaceDN w:val="0"/>
        <w:adjustRightInd w:val="0"/>
        <w:ind w:firstLine="540"/>
        <w:jc w:val="both"/>
      </w:pPr>
      <w:r w:rsidRPr="0067510A">
        <w:t xml:space="preserve">2.1.4. 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возмещение затрат на расширение рынка сельскохозяйственной продукции сырья и продовольствия. </w:t>
      </w:r>
    </w:p>
    <w:p w:rsidR="0067510A" w:rsidRPr="002A3F14" w:rsidRDefault="0067510A" w:rsidP="0067510A">
      <w:pPr>
        <w:widowControl w:val="0"/>
        <w:ind w:firstLine="709"/>
        <w:jc w:val="both"/>
      </w:pPr>
    </w:p>
    <w:p w:rsidR="0067510A" w:rsidRPr="002A3F14" w:rsidRDefault="0067510A" w:rsidP="0067510A">
      <w:pPr>
        <w:jc w:val="center"/>
        <w:rPr>
          <w:b/>
        </w:rPr>
      </w:pPr>
      <w:r w:rsidRPr="002A3F14">
        <w:rPr>
          <w:b/>
          <w:lang w:val="en-US"/>
        </w:rPr>
        <w:t>III</w:t>
      </w:r>
      <w:r w:rsidRPr="002A3F14">
        <w:rPr>
          <w:b/>
        </w:rPr>
        <w:t xml:space="preserve">. Предоставление Субсидий </w:t>
      </w:r>
    </w:p>
    <w:p w:rsidR="0067510A" w:rsidRPr="002A3F14" w:rsidRDefault="0067510A" w:rsidP="0067510A">
      <w:pPr>
        <w:jc w:val="center"/>
        <w:rPr>
          <w:b/>
        </w:rPr>
      </w:pPr>
    </w:p>
    <w:p w:rsidR="0067510A" w:rsidRPr="0067510A" w:rsidRDefault="0067510A" w:rsidP="0067510A">
      <w:pPr>
        <w:widowControl w:val="0"/>
        <w:ind w:firstLine="709"/>
        <w:jc w:val="both"/>
      </w:pPr>
      <w:r w:rsidRPr="0067510A">
        <w:t xml:space="preserve">Получение Субсидии носит заявительный характер, осуществляется на конкурсной основе. </w:t>
      </w:r>
    </w:p>
    <w:p w:rsidR="0067510A" w:rsidRPr="0067510A" w:rsidRDefault="0067510A" w:rsidP="0067510A">
      <w:pPr>
        <w:widowControl w:val="0"/>
        <w:ind w:firstLine="709"/>
        <w:jc w:val="both"/>
      </w:pPr>
      <w:r w:rsidRPr="0067510A">
        <w:t>Отдел формирует единый список хозяйствующих субъектов, претендующих на получение субсидии, на текущий год в хронологической последовательности, исходя из даты и времени регистрации заявления, с предоставлением документ</w:t>
      </w:r>
      <w:r w:rsidR="0039573F">
        <w:t>ов, предусмотренных</w:t>
      </w:r>
      <w:r w:rsidRPr="0067510A">
        <w:t xml:space="preserve"> настоящим Порядком.</w:t>
      </w:r>
    </w:p>
    <w:p w:rsidR="0067510A" w:rsidRPr="0067510A" w:rsidRDefault="0067510A" w:rsidP="0067510A">
      <w:pPr>
        <w:widowControl w:val="0"/>
        <w:ind w:firstLine="709"/>
        <w:jc w:val="both"/>
      </w:pPr>
      <w:r w:rsidRPr="0067510A">
        <w:t>3.1. Хозяйствующие субъекты, претендующие на получение Субсидий, в срок не позднее 1 февраля текущего года представляют в Отдел следующие документы:</w:t>
      </w:r>
    </w:p>
    <w:p w:rsidR="0067510A" w:rsidRPr="0067510A" w:rsidRDefault="0067510A" w:rsidP="0067510A">
      <w:pPr>
        <w:widowControl w:val="0"/>
        <w:autoSpaceDE w:val="0"/>
        <w:autoSpaceDN w:val="0"/>
        <w:adjustRightInd w:val="0"/>
        <w:ind w:firstLine="709"/>
        <w:jc w:val="both"/>
        <w:rPr>
          <w:bCs/>
        </w:rPr>
      </w:pPr>
      <w:r w:rsidRPr="0067510A">
        <w:t>заявление о включении в реестр хозяйствующих субъектов, претендующих на получение Субсидии на возмещение затрат на расширение рынка сельскохозяйственной продукции сырья и продовольствия, в рамках реализации мероприятий муниципальной программы, в соответствии с приложением 1 к Порядку;</w:t>
      </w:r>
    </w:p>
    <w:p w:rsidR="0067510A" w:rsidRPr="0067510A" w:rsidRDefault="0067510A" w:rsidP="0067510A">
      <w:pPr>
        <w:widowControl w:val="0"/>
        <w:autoSpaceDE w:val="0"/>
        <w:autoSpaceDN w:val="0"/>
        <w:adjustRightInd w:val="0"/>
        <w:ind w:firstLine="709"/>
        <w:jc w:val="both"/>
      </w:pPr>
      <w:r w:rsidRPr="0067510A">
        <w:t>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пекарен).</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заверенных надлежащим образом копий.</w:t>
      </w:r>
    </w:p>
    <w:p w:rsidR="0067510A" w:rsidRPr="0067510A" w:rsidRDefault="0067510A" w:rsidP="0067510A">
      <w:pPr>
        <w:ind w:firstLine="709"/>
        <w:jc w:val="both"/>
      </w:pPr>
      <w:r w:rsidRPr="0067510A">
        <w:t xml:space="preserve">3.2. Отдел самостоятельно запрашивает в порядке межведомственного информационного взаимодействия, установленного Федеральным </w:t>
      </w:r>
      <w:hyperlink r:id="rId13"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67510A">
          <w:t>законом</w:t>
        </w:r>
      </w:hyperlink>
      <w:r w:rsidRPr="0067510A">
        <w:t>от 27.07.2010 № 210-ФЗ «Об организации предоставления государственных и муниципальных услуг», следующие документы:</w:t>
      </w:r>
    </w:p>
    <w:p w:rsidR="0067510A" w:rsidRPr="0067510A" w:rsidRDefault="0067510A" w:rsidP="0067510A">
      <w:pPr>
        <w:widowControl w:val="0"/>
        <w:shd w:val="clear" w:color="auto" w:fill="FFFFFF" w:themeFill="background1"/>
        <w:autoSpaceDE w:val="0"/>
        <w:autoSpaceDN w:val="0"/>
        <w:adjustRightInd w:val="0"/>
        <w:ind w:firstLine="540"/>
        <w:jc w:val="both"/>
      </w:pPr>
      <w:r w:rsidRPr="0067510A">
        <w:t>выписку из Единого государственного реестра юридических лиц или Единого государственного реестра индивидуальных предпринимателей;</w:t>
      </w:r>
    </w:p>
    <w:p w:rsidR="0067510A" w:rsidRPr="0067510A" w:rsidRDefault="0067510A" w:rsidP="0067510A">
      <w:pPr>
        <w:ind w:firstLine="709"/>
        <w:jc w:val="both"/>
      </w:pPr>
      <w:r w:rsidRPr="0067510A">
        <w:t xml:space="preserve">документы об отсутствии задолженности по начисленным налогам, сборам и иным обязательным платежам в государственные внебюджетные фонды. </w:t>
      </w:r>
    </w:p>
    <w:p w:rsidR="0067510A" w:rsidRPr="0067510A" w:rsidRDefault="0067510A" w:rsidP="0067510A">
      <w:pPr>
        <w:widowControl w:val="0"/>
        <w:autoSpaceDE w:val="0"/>
        <w:autoSpaceDN w:val="0"/>
        <w:adjustRightInd w:val="0"/>
        <w:ind w:firstLine="709"/>
        <w:jc w:val="both"/>
      </w:pPr>
      <w:r w:rsidRPr="0067510A">
        <w:t>По собственной инициативе могут быть представлены заявителем:</w:t>
      </w:r>
    </w:p>
    <w:p w:rsidR="0067510A" w:rsidRPr="0067510A" w:rsidRDefault="0067510A" w:rsidP="0067510A">
      <w:pPr>
        <w:widowControl w:val="0"/>
        <w:autoSpaceDE w:val="0"/>
        <w:autoSpaceDN w:val="0"/>
        <w:adjustRightInd w:val="0"/>
        <w:ind w:firstLine="709"/>
        <w:jc w:val="both"/>
      </w:pPr>
      <w:r w:rsidRPr="0067510A">
        <w:t>свидетельство о государственной регистрации юридического лица;</w:t>
      </w:r>
    </w:p>
    <w:p w:rsidR="0067510A" w:rsidRPr="0067510A" w:rsidRDefault="0067510A" w:rsidP="0067510A">
      <w:pPr>
        <w:widowControl w:val="0"/>
        <w:autoSpaceDE w:val="0"/>
        <w:autoSpaceDN w:val="0"/>
        <w:adjustRightInd w:val="0"/>
        <w:ind w:firstLine="709"/>
        <w:jc w:val="both"/>
      </w:pPr>
      <w:r w:rsidRPr="0067510A">
        <w:t>свидетельство о государственной регистрации физического лица в качестве индивидуального предпринимателя.</w:t>
      </w:r>
    </w:p>
    <w:p w:rsidR="0067510A" w:rsidRPr="0067510A" w:rsidRDefault="0067510A" w:rsidP="0067510A">
      <w:pPr>
        <w:widowControl w:val="0"/>
        <w:autoSpaceDE w:val="0"/>
        <w:autoSpaceDN w:val="0"/>
        <w:adjustRightInd w:val="0"/>
        <w:ind w:firstLine="709"/>
        <w:jc w:val="both"/>
      </w:pPr>
      <w:r w:rsidRPr="0067510A">
        <w:t xml:space="preserve">3.2.1. Документы об отсутствии задолженности перед бюджетом района отдел запрашивает самостоятельно. </w:t>
      </w:r>
    </w:p>
    <w:p w:rsidR="0067510A" w:rsidRPr="0067510A" w:rsidRDefault="0067510A" w:rsidP="0067510A">
      <w:pPr>
        <w:ind w:firstLine="708"/>
        <w:jc w:val="both"/>
      </w:pPr>
      <w:r w:rsidRPr="0067510A">
        <w:t>3.3. Получатель Субсидии ежеквартально не позднее 15 числа первог</w:t>
      </w:r>
      <w:r w:rsidR="0039573F">
        <w:t>о месяца текущего квартала (за I</w:t>
      </w:r>
      <w:r w:rsidRPr="0067510A">
        <w:t xml:space="preserve"> квартал после заключения соглашения о предоставлении субсидии) представляет в Отдел расчеты</w:t>
      </w:r>
      <w:r w:rsidR="0039573F">
        <w:t>,</w:t>
      </w:r>
      <w:r w:rsidRPr="0067510A">
        <w:t xml:space="preserve"> в соответствии с утвержденной формой Расчета предоставления и расходования субсидии на возмещение затрат на расширение рынка сельскохозяйственной продукции сырья и продовольствия</w:t>
      </w:r>
      <w:r w:rsidR="0039573F">
        <w:t>, согласно приложению</w:t>
      </w:r>
      <w:r w:rsidRPr="0067510A">
        <w:t xml:space="preserve"> 2 к настоящем</w:t>
      </w:r>
      <w:r w:rsidR="0039573F">
        <w:t>у порядку (далее −</w:t>
      </w:r>
      <w:r w:rsidRPr="0067510A">
        <w:t xml:space="preserve"> Расчет).</w:t>
      </w:r>
    </w:p>
    <w:p w:rsidR="0067510A" w:rsidRPr="0067510A" w:rsidRDefault="0067510A" w:rsidP="0067510A">
      <w:pPr>
        <w:ind w:firstLine="540"/>
        <w:jc w:val="both"/>
      </w:pPr>
      <w:r w:rsidRPr="0067510A">
        <w:t>Расчет определяется как разница между плановым валовым доходом от торгово-розничной деятельности и производством хлебобулочных изделий и суммой расходов на ведение хозяйственной деятельности в размере убытков, сложившихся от:</w:t>
      </w:r>
    </w:p>
    <w:p w:rsidR="0067510A" w:rsidRPr="0067510A" w:rsidRDefault="0067510A" w:rsidP="0067510A">
      <w:pPr>
        <w:widowControl w:val="0"/>
        <w:ind w:firstLine="709"/>
        <w:jc w:val="both"/>
      </w:pPr>
      <w:r w:rsidRPr="0067510A">
        <w:t>фактической доставки и реализации сельскохозяйственной продукции, продовольствия, товаров народного потребления населению и учреждениям  социальной сферы в отдаленных труднодоступных населенных пунктах района;</w:t>
      </w:r>
    </w:p>
    <w:p w:rsidR="0067510A" w:rsidRPr="0067510A" w:rsidRDefault="0067510A" w:rsidP="0067510A">
      <w:pPr>
        <w:widowControl w:val="0"/>
        <w:ind w:firstLine="709"/>
        <w:jc w:val="both"/>
      </w:pPr>
      <w:r w:rsidRPr="0067510A">
        <w:t>производства и реализации хлебобулочных изделий в отдаленных труднодоступных населенных пунктах района;</w:t>
      </w:r>
    </w:p>
    <w:p w:rsidR="0067510A" w:rsidRPr="0067510A" w:rsidRDefault="0067510A" w:rsidP="0067510A">
      <w:pPr>
        <w:widowControl w:val="0"/>
        <w:ind w:firstLine="709"/>
        <w:jc w:val="both"/>
      </w:pPr>
      <w:r w:rsidRPr="0067510A">
        <w:t>расходов, понесенных (направленных) на поддержание, хранение и размещений муниципального резерва и для обеспечения продовольственной безопасности.</w:t>
      </w:r>
    </w:p>
    <w:p w:rsidR="0067510A" w:rsidRPr="0039573F" w:rsidRDefault="0067510A" w:rsidP="0067510A">
      <w:pPr>
        <w:ind w:firstLine="709"/>
        <w:jc w:val="both"/>
      </w:pPr>
    </w:p>
    <w:p w:rsidR="0067510A" w:rsidRPr="0039573F" w:rsidRDefault="0067510A" w:rsidP="0067510A">
      <w:pPr>
        <w:jc w:val="center"/>
        <w:rPr>
          <w:b/>
        </w:rPr>
      </w:pPr>
      <w:r w:rsidRPr="0039573F">
        <w:rPr>
          <w:b/>
          <w:lang w:val="en-US"/>
        </w:rPr>
        <w:t>IV</w:t>
      </w:r>
      <w:r w:rsidRPr="0039573F">
        <w:rPr>
          <w:b/>
        </w:rPr>
        <w:t>. Порядок перечисления Субсидии</w:t>
      </w:r>
    </w:p>
    <w:p w:rsidR="0067510A" w:rsidRPr="0039573F" w:rsidRDefault="0067510A" w:rsidP="0067510A">
      <w:pPr>
        <w:jc w:val="center"/>
      </w:pPr>
    </w:p>
    <w:p w:rsidR="0067510A" w:rsidRPr="0067510A" w:rsidRDefault="0067510A" w:rsidP="0067510A">
      <w:pPr>
        <w:widowControl w:val="0"/>
        <w:ind w:firstLine="709"/>
        <w:jc w:val="both"/>
      </w:pPr>
      <w:r w:rsidRPr="0067510A">
        <w:t>4.1. Перечисление Субсидий производится на основании Расчета на текущий квартал.</w:t>
      </w:r>
    </w:p>
    <w:p w:rsidR="0067510A" w:rsidRPr="0067510A" w:rsidRDefault="0067510A" w:rsidP="0067510A">
      <w:pPr>
        <w:widowControl w:val="0"/>
        <w:ind w:firstLine="709"/>
        <w:jc w:val="both"/>
      </w:pPr>
      <w:r w:rsidRPr="0067510A">
        <w:t>4.2. Расчет Субсидии получателем Субсидии представляется ежеквартально, до 15 числа первог</w:t>
      </w:r>
      <w:r w:rsidR="0039573F">
        <w:t>о месяца текущего квартала (за I</w:t>
      </w:r>
      <w:r w:rsidRPr="0067510A">
        <w:t xml:space="preserve"> квартал после заключения соглашения о предоставлении субсидии), в Отдел по форме в соответствии с приложением 2 к Порядку.</w:t>
      </w:r>
    </w:p>
    <w:p w:rsidR="0067510A" w:rsidRPr="0067510A" w:rsidRDefault="0067510A" w:rsidP="0067510A">
      <w:pPr>
        <w:widowControl w:val="0"/>
        <w:autoSpaceDE w:val="0"/>
        <w:autoSpaceDN w:val="0"/>
        <w:adjustRightInd w:val="0"/>
        <w:ind w:firstLine="709"/>
        <w:jc w:val="both"/>
        <w:rPr>
          <w:color w:val="000000"/>
        </w:rPr>
      </w:pPr>
      <w:r w:rsidRPr="0067510A">
        <w:t>4.3. Отдел направляет Расчет, согласованный начальником отдела и утвержденный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администрации района), в управление учета и отчетности администрации района.</w:t>
      </w:r>
    </w:p>
    <w:p w:rsidR="0067510A" w:rsidRPr="0067510A" w:rsidRDefault="0067510A" w:rsidP="0067510A">
      <w:pPr>
        <w:widowControl w:val="0"/>
        <w:ind w:firstLine="709"/>
        <w:jc w:val="both"/>
      </w:pPr>
      <w:r w:rsidRPr="0067510A">
        <w:t xml:space="preserve">4.4. Управление учета и </w:t>
      </w:r>
      <w:r w:rsidR="0039573F">
        <w:t>отчетности администрации района</w:t>
      </w:r>
      <w:r w:rsidRPr="0067510A">
        <w:t xml:space="preserve"> на основании заключенного Соглашения и Расчета, согласованного начальником отдела и утвержденного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администрации района), перечисляет Субсидию на расчетный счет получателя.</w:t>
      </w:r>
    </w:p>
    <w:p w:rsidR="0067510A" w:rsidRPr="0067510A" w:rsidRDefault="0067510A" w:rsidP="0067510A">
      <w:pPr>
        <w:jc w:val="center"/>
        <w:rPr>
          <w:b/>
        </w:rPr>
      </w:pPr>
    </w:p>
    <w:p w:rsidR="0067510A" w:rsidRPr="0067510A" w:rsidRDefault="0067510A" w:rsidP="0067510A">
      <w:pPr>
        <w:jc w:val="center"/>
        <w:rPr>
          <w:b/>
        </w:rPr>
      </w:pPr>
      <w:r w:rsidRPr="0067510A">
        <w:rPr>
          <w:b/>
          <w:lang w:val="en-US"/>
        </w:rPr>
        <w:t>V</w:t>
      </w:r>
      <w:r w:rsidRPr="0067510A">
        <w:rPr>
          <w:b/>
        </w:rPr>
        <w:t xml:space="preserve">. Порядок возврата Субсидии </w:t>
      </w:r>
    </w:p>
    <w:p w:rsidR="0067510A" w:rsidRPr="0039573F" w:rsidRDefault="0067510A" w:rsidP="0067510A">
      <w:pPr>
        <w:jc w:val="both"/>
        <w:rPr>
          <w:b/>
        </w:rPr>
      </w:pPr>
    </w:p>
    <w:p w:rsidR="0067510A" w:rsidRPr="0067510A" w:rsidRDefault="0067510A" w:rsidP="0067510A">
      <w:pPr>
        <w:widowControl w:val="0"/>
        <w:ind w:firstLine="709"/>
        <w:jc w:val="both"/>
      </w:pPr>
      <w:r w:rsidRPr="0067510A">
        <w:t>5.1. В случае выявления нецелевого использования Субсидий, выразившегося в направлении и использовании их на цели, не соответствующие условиям предоставления указанных средств, также непредставления либо несвоевременного представления отчетности, они подлежат возврату в бюджет района в установленном законодательством порядке.</w:t>
      </w:r>
    </w:p>
    <w:p w:rsidR="0067510A" w:rsidRPr="0067510A" w:rsidRDefault="0067510A" w:rsidP="0067510A">
      <w:pPr>
        <w:widowControl w:val="0"/>
        <w:ind w:firstLine="709"/>
        <w:jc w:val="both"/>
      </w:pPr>
      <w:r w:rsidRPr="0067510A">
        <w:t>5.2.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67510A" w:rsidRPr="0067510A" w:rsidRDefault="0067510A" w:rsidP="0067510A">
      <w:pPr>
        <w:widowControl w:val="0"/>
        <w:ind w:firstLine="709"/>
        <w:jc w:val="both"/>
      </w:pPr>
      <w:r w:rsidRPr="0067510A">
        <w:t xml:space="preserve">5.3.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67510A" w:rsidRPr="0039573F" w:rsidRDefault="0067510A" w:rsidP="0067510A">
      <w:pPr>
        <w:ind w:firstLine="709"/>
        <w:jc w:val="both"/>
      </w:pPr>
    </w:p>
    <w:p w:rsidR="0067510A" w:rsidRPr="0039573F" w:rsidRDefault="0067510A" w:rsidP="0067510A">
      <w:pPr>
        <w:jc w:val="center"/>
        <w:rPr>
          <w:b/>
        </w:rPr>
      </w:pPr>
      <w:r w:rsidRPr="0039573F">
        <w:rPr>
          <w:b/>
          <w:lang w:val="en-US"/>
        </w:rPr>
        <w:t>VI</w:t>
      </w:r>
      <w:r w:rsidRPr="0039573F">
        <w:rPr>
          <w:b/>
        </w:rPr>
        <w:t xml:space="preserve">. Контроль за соблюдением условий, целей и порядка </w:t>
      </w:r>
    </w:p>
    <w:p w:rsidR="0067510A" w:rsidRPr="0039573F" w:rsidRDefault="0067510A" w:rsidP="0067510A">
      <w:pPr>
        <w:jc w:val="center"/>
        <w:rPr>
          <w:b/>
        </w:rPr>
      </w:pPr>
      <w:r w:rsidRPr="0039573F">
        <w:rPr>
          <w:b/>
        </w:rPr>
        <w:t>предоставления субсидий</w:t>
      </w:r>
    </w:p>
    <w:p w:rsidR="0067510A" w:rsidRPr="0039573F" w:rsidRDefault="0067510A" w:rsidP="0067510A">
      <w:pPr>
        <w:jc w:val="center"/>
        <w:rPr>
          <w:b/>
        </w:rPr>
      </w:pPr>
    </w:p>
    <w:p w:rsidR="0067510A" w:rsidRPr="0039573F" w:rsidRDefault="0067510A" w:rsidP="0067510A">
      <w:pPr>
        <w:autoSpaceDE w:val="0"/>
        <w:autoSpaceDN w:val="0"/>
        <w:ind w:firstLine="709"/>
        <w:jc w:val="both"/>
      </w:pPr>
      <w:r w:rsidRPr="0039573F">
        <w:t>6.1. Контроль за соблюдением условий, целей и порядка предоставления Субсидии осуществляют:</w:t>
      </w:r>
    </w:p>
    <w:p w:rsidR="0067510A" w:rsidRPr="0039573F" w:rsidRDefault="0067510A" w:rsidP="0067510A">
      <w:pPr>
        <w:autoSpaceDE w:val="0"/>
        <w:autoSpaceDN w:val="0"/>
        <w:ind w:firstLine="709"/>
        <w:jc w:val="both"/>
      </w:pPr>
      <w:r w:rsidRPr="0039573F">
        <w:t>отдел внутреннего муниципального финансового контроля администрации района;</w:t>
      </w:r>
    </w:p>
    <w:p w:rsidR="0067510A" w:rsidRPr="0039573F" w:rsidRDefault="0067510A" w:rsidP="0067510A">
      <w:pPr>
        <w:ind w:firstLine="708"/>
        <w:jc w:val="both"/>
      </w:pPr>
      <w:r w:rsidRPr="0039573F">
        <w:t>Контрольно-счетная палата района.</w:t>
      </w:r>
    </w:p>
    <w:p w:rsidR="0067510A" w:rsidRPr="0039573F" w:rsidRDefault="0067510A" w:rsidP="0067510A"/>
    <w:p w:rsidR="0067510A" w:rsidRPr="0039573F" w:rsidRDefault="0067510A" w:rsidP="0067510A">
      <w:pPr>
        <w:ind w:right="-82" w:firstLine="708"/>
        <w:jc w:val="center"/>
        <w:rPr>
          <w:b/>
        </w:rPr>
      </w:pPr>
      <w:r w:rsidRPr="0039573F">
        <w:rPr>
          <w:b/>
          <w:lang w:val="en-US"/>
        </w:rPr>
        <w:t>VII</w:t>
      </w:r>
      <w:r w:rsidRPr="0039573F">
        <w:rPr>
          <w:b/>
        </w:rPr>
        <w:t>. Требования к отчетности</w:t>
      </w:r>
    </w:p>
    <w:p w:rsidR="0067510A" w:rsidRPr="0039573F" w:rsidRDefault="0067510A" w:rsidP="0067510A">
      <w:pPr>
        <w:ind w:right="-82" w:firstLine="708"/>
        <w:jc w:val="center"/>
        <w:rPr>
          <w:b/>
        </w:rPr>
      </w:pPr>
    </w:p>
    <w:p w:rsidR="0067510A" w:rsidRPr="0067510A" w:rsidRDefault="0039573F" w:rsidP="0067510A">
      <w:pPr>
        <w:ind w:right="-82" w:firstLine="708"/>
        <w:jc w:val="both"/>
      </w:pPr>
      <w:r>
        <w:t xml:space="preserve">7.1. После </w:t>
      </w:r>
      <w:r w:rsidR="0067510A" w:rsidRPr="0067510A">
        <w:t>получения субсидии Получатель субсидии в течение трех лет обязан предоставлять в О</w:t>
      </w:r>
      <w:r>
        <w:t>тдел надлежащие документы: копии</w:t>
      </w:r>
      <w:r w:rsidR="0067510A" w:rsidRPr="0067510A">
        <w:t xml:space="preserve"> бухгалтерского баланса и налоговых деклараций по применяемым специальным режимам налогообложения (для применяющих такие</w:t>
      </w:r>
      <w:r>
        <w:t xml:space="preserve"> режимы), а также статистическую информацию</w:t>
      </w:r>
      <w:r w:rsidR="0067510A" w:rsidRPr="0067510A">
        <w:t xml:space="preserve"> в виде копий форм федерального статистического наблюдения, предоставляемых в органы статистики.</w:t>
      </w:r>
    </w:p>
    <w:p w:rsidR="0067510A" w:rsidRPr="0067510A" w:rsidRDefault="0067510A" w:rsidP="0067510A">
      <w:pPr>
        <w:widowControl w:val="0"/>
        <w:ind w:firstLine="709"/>
        <w:jc w:val="both"/>
      </w:pPr>
      <w:r w:rsidRPr="0067510A">
        <w:t>7.2. Отчет об использовании Субсидий представляется получателем Субсидии до 15 числа месяца, следующего за отчетным кварталом, в Отдел и управление учета и отчетности администрации района.</w:t>
      </w:r>
    </w:p>
    <w:p w:rsidR="0067510A" w:rsidRPr="0067510A" w:rsidRDefault="0067510A" w:rsidP="0067510A">
      <w:pPr>
        <w:widowControl w:val="0"/>
        <w:ind w:firstLine="709"/>
        <w:jc w:val="both"/>
      </w:pPr>
      <w:r w:rsidRPr="0067510A">
        <w:t>К отчету прилагаются:</w:t>
      </w:r>
    </w:p>
    <w:p w:rsidR="0067510A" w:rsidRPr="0067510A" w:rsidRDefault="0067510A" w:rsidP="0067510A">
      <w:pPr>
        <w:widowControl w:val="0"/>
        <w:ind w:firstLine="709"/>
        <w:jc w:val="both"/>
      </w:pPr>
      <w:r w:rsidRPr="0067510A">
        <w:t>валовой доход за отчетный период;</w:t>
      </w:r>
    </w:p>
    <w:p w:rsidR="0067510A" w:rsidRPr="0067510A" w:rsidRDefault="0067510A" w:rsidP="0067510A">
      <w:pPr>
        <w:widowControl w:val="0"/>
        <w:ind w:firstLine="709"/>
        <w:jc w:val="both"/>
      </w:pPr>
      <w:r w:rsidRPr="0067510A">
        <w:t>документы, подтверждающие затраты на ведение хозяйственной деятельности, в том числе фактические затраты на доставку и реализацию продовольствия, расширение рынка сельскохозяйственной продукции сырья и товаров народного потребления населению и учреждениям социальной сферы в отдаленных труднодоступных населенных пунктах района, на производство и реализацию хлебобулочных изделий в отдаленных труднодоступных населенных пунктах района, затраты, понесенные (направленные) на поддержание, хранение и размещение муниципального резерва, на оплату коммунальных услуг, электроэнергии, водоснабжения (с приложением договоров и платежных документов);</w:t>
      </w:r>
    </w:p>
    <w:p w:rsidR="0067510A" w:rsidRPr="0067510A" w:rsidRDefault="0067510A" w:rsidP="0067510A">
      <w:pPr>
        <w:widowControl w:val="0"/>
        <w:ind w:firstLine="709"/>
        <w:jc w:val="both"/>
      </w:pPr>
      <w:r w:rsidRPr="0067510A">
        <w:t>документы, подтверждающие другие текущие затраты на расширение рынка сельскохозяйственной продукции сырья и продовольствия.</w:t>
      </w:r>
    </w:p>
    <w:p w:rsidR="0067510A" w:rsidRPr="0067510A" w:rsidRDefault="0067510A" w:rsidP="0067510A">
      <w:pPr>
        <w:widowControl w:val="0"/>
        <w:ind w:firstLine="709"/>
        <w:jc w:val="both"/>
      </w:pPr>
      <w:r w:rsidRPr="0067510A">
        <w:t xml:space="preserve">7.3. Субсидии, не использованные на конец квартала, подлежат использованию в следующем квартале на те же цели. Финансирование субсидии на следующий квартал производится с учетом неиспользованной суммы. В случае отсутствия потребности в указанных средствах они подлежат возврату в бюджет района в течение 30 календарных дней. </w:t>
      </w:r>
    </w:p>
    <w:p w:rsidR="0067510A" w:rsidRPr="0067510A" w:rsidRDefault="0067510A" w:rsidP="0067510A">
      <w:pPr>
        <w:widowControl w:val="0"/>
        <w:ind w:firstLine="709"/>
        <w:jc w:val="both"/>
      </w:pPr>
      <w:r w:rsidRPr="0067510A">
        <w:t>7.4. Контроль за достоверностью документов осуществляет Отдел.</w:t>
      </w:r>
    </w:p>
    <w:p w:rsidR="0067510A" w:rsidRPr="0067510A" w:rsidRDefault="0067510A" w:rsidP="0067510A">
      <w:pPr>
        <w:widowControl w:val="0"/>
        <w:ind w:firstLine="709"/>
        <w:jc w:val="both"/>
      </w:pPr>
      <w:r w:rsidRPr="0067510A">
        <w:t>7.5. Ответственность за своевременное и целевое использование средств субсидии несет получатель Субсидии.</w:t>
      </w:r>
    </w:p>
    <w:p w:rsidR="0067510A" w:rsidRPr="0067510A" w:rsidRDefault="0067510A" w:rsidP="0067510A">
      <w:pPr>
        <w:ind w:right="-82" w:firstLine="708"/>
        <w:jc w:val="both"/>
      </w:pPr>
    </w:p>
    <w:p w:rsidR="0067510A" w:rsidRPr="0067510A" w:rsidRDefault="0067510A" w:rsidP="0067510A">
      <w:pPr>
        <w:jc w:val="center"/>
        <w:rPr>
          <w:b/>
        </w:rPr>
      </w:pPr>
      <w:r w:rsidRPr="0067510A">
        <w:rPr>
          <w:b/>
          <w:lang w:val="en-US"/>
        </w:rPr>
        <w:t>VIII</w:t>
      </w:r>
      <w:r w:rsidRPr="0067510A">
        <w:rPr>
          <w:b/>
        </w:rPr>
        <w:t>. Основания для отказа в предоставлении субсидии</w:t>
      </w:r>
    </w:p>
    <w:p w:rsidR="0067510A" w:rsidRPr="0039573F" w:rsidRDefault="0067510A" w:rsidP="0067510A">
      <w:pPr>
        <w:jc w:val="center"/>
        <w:rPr>
          <w:b/>
        </w:rPr>
      </w:pPr>
    </w:p>
    <w:p w:rsidR="0067510A" w:rsidRPr="0067510A" w:rsidRDefault="0067510A" w:rsidP="0067510A">
      <w:pPr>
        <w:ind w:firstLine="709"/>
        <w:jc w:val="both"/>
        <w:rPr>
          <w:bCs/>
        </w:rPr>
      </w:pPr>
      <w:r w:rsidRPr="0067510A">
        <w:rPr>
          <w:bCs/>
        </w:rPr>
        <w:t>8.1. Несоответствие предоставленных получателем субсидии документов требованиям</w:t>
      </w:r>
      <w:r w:rsidR="0039573F">
        <w:rPr>
          <w:bCs/>
        </w:rPr>
        <w:t>,</w:t>
      </w:r>
      <w:r w:rsidRPr="0067510A">
        <w:rPr>
          <w:bCs/>
        </w:rPr>
        <w:t xml:space="preserve"> определенным настоящим Порядком, или не предоставление (предоставление не в полном объеме) в сроки</w:t>
      </w:r>
      <w:r w:rsidR="0039573F">
        <w:rPr>
          <w:bCs/>
        </w:rPr>
        <w:t>, определенные</w:t>
      </w:r>
      <w:r w:rsidRPr="0067510A">
        <w:rPr>
          <w:bCs/>
        </w:rPr>
        <w:t xml:space="preserve"> настоящим Порядком, указанных документов.</w:t>
      </w:r>
    </w:p>
    <w:p w:rsidR="0067510A" w:rsidRPr="0067510A" w:rsidRDefault="0067510A" w:rsidP="0067510A">
      <w:pPr>
        <w:ind w:firstLine="709"/>
        <w:jc w:val="both"/>
        <w:rPr>
          <w:bCs/>
        </w:rPr>
      </w:pPr>
      <w:r w:rsidRPr="0067510A">
        <w:rPr>
          <w:bCs/>
        </w:rPr>
        <w:t>8.2. Недостоверность представленной получателем субсидии информации.</w:t>
      </w:r>
    </w:p>
    <w:p w:rsidR="0067510A" w:rsidRPr="0067510A" w:rsidRDefault="0067510A" w:rsidP="0067510A">
      <w:pPr>
        <w:ind w:firstLine="709"/>
        <w:jc w:val="both"/>
        <w:rPr>
          <w:bCs/>
        </w:rPr>
      </w:pPr>
      <w:r w:rsidRPr="0067510A">
        <w:rPr>
          <w:bCs/>
        </w:rPr>
        <w:t xml:space="preserve">8.3. Несоответствие </w:t>
      </w:r>
      <w:r w:rsidRPr="0067510A">
        <w:t xml:space="preserve">критериям, требованиям, предъявляемым в соответствии с разделом </w:t>
      </w:r>
      <w:r w:rsidRPr="0067510A">
        <w:rPr>
          <w:lang w:val="en-US"/>
        </w:rPr>
        <w:t>II</w:t>
      </w:r>
      <w:r w:rsidRPr="0067510A">
        <w:t xml:space="preserve"> и </w:t>
      </w:r>
      <w:r w:rsidRPr="0067510A">
        <w:rPr>
          <w:lang w:val="en-US"/>
        </w:rPr>
        <w:t>III</w:t>
      </w:r>
      <w:r w:rsidRPr="0067510A">
        <w:t xml:space="preserve"> настоящего Порядка.</w:t>
      </w: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4962"/>
        <w:jc w:val="both"/>
        <w:rPr>
          <w:color w:val="000000"/>
        </w:rPr>
      </w:pPr>
    </w:p>
    <w:p w:rsidR="0067510A" w:rsidRDefault="0067510A" w:rsidP="0067510A">
      <w:pPr>
        <w:ind w:left="4962"/>
        <w:jc w:val="both"/>
        <w:rPr>
          <w:bCs/>
        </w:rPr>
      </w:pPr>
    </w:p>
    <w:p w:rsidR="0039573F" w:rsidRDefault="0039573F" w:rsidP="0067510A">
      <w:pPr>
        <w:ind w:left="4962"/>
        <w:jc w:val="both"/>
        <w:rPr>
          <w:bCs/>
        </w:rPr>
      </w:pPr>
    </w:p>
    <w:p w:rsidR="0039573F" w:rsidRDefault="0039573F" w:rsidP="0067510A">
      <w:pPr>
        <w:ind w:left="4962"/>
        <w:jc w:val="both"/>
        <w:rPr>
          <w:bCs/>
        </w:rPr>
      </w:pPr>
    </w:p>
    <w:p w:rsidR="0039573F" w:rsidRDefault="0039573F" w:rsidP="0067510A">
      <w:pPr>
        <w:ind w:left="4962"/>
        <w:jc w:val="both"/>
        <w:rPr>
          <w:bCs/>
        </w:rPr>
      </w:pPr>
    </w:p>
    <w:p w:rsidR="0039573F" w:rsidRPr="0067510A" w:rsidRDefault="0039573F" w:rsidP="0067510A">
      <w:pPr>
        <w:ind w:left="4962"/>
        <w:jc w:val="both"/>
        <w:rPr>
          <w:bCs/>
        </w:rPr>
      </w:pPr>
    </w:p>
    <w:p w:rsidR="0067510A" w:rsidRPr="0067510A" w:rsidRDefault="0067510A" w:rsidP="0039573F">
      <w:pPr>
        <w:tabs>
          <w:tab w:val="left" w:pos="10206"/>
          <w:tab w:val="left" w:pos="11907"/>
          <w:tab w:val="left" w:pos="12049"/>
        </w:tabs>
        <w:autoSpaceDE w:val="0"/>
        <w:autoSpaceDN w:val="0"/>
        <w:adjustRightInd w:val="0"/>
        <w:ind w:left="5103"/>
        <w:rPr>
          <w:color w:val="000000"/>
        </w:rPr>
      </w:pPr>
      <w:r w:rsidRPr="0067510A">
        <w:rPr>
          <w:color w:val="000000"/>
        </w:rPr>
        <w:t>Приложение 4 к постановлению администрации района</w:t>
      </w:r>
      <w:r w:rsidRPr="0067510A">
        <w:rPr>
          <w:color w:val="000000"/>
        </w:rPr>
        <w:br/>
        <w:t xml:space="preserve">от </w:t>
      </w:r>
      <w:r w:rsidR="0010508B">
        <w:rPr>
          <w:color w:val="000000"/>
        </w:rPr>
        <w:t>13.10.2017</w:t>
      </w:r>
      <w:r w:rsidR="0039573F">
        <w:rPr>
          <w:color w:val="000000"/>
        </w:rPr>
        <w:t xml:space="preserve"> № </w:t>
      </w:r>
      <w:r w:rsidR="0010508B">
        <w:rPr>
          <w:color w:val="000000"/>
        </w:rPr>
        <w:t>2092</w:t>
      </w:r>
    </w:p>
    <w:p w:rsidR="0067510A" w:rsidRPr="0067510A" w:rsidRDefault="0067510A" w:rsidP="0067510A">
      <w:pPr>
        <w:ind w:left="4962"/>
        <w:jc w:val="both"/>
        <w:rPr>
          <w:bCs/>
        </w:rPr>
      </w:pPr>
    </w:p>
    <w:p w:rsidR="0067510A" w:rsidRPr="0067510A" w:rsidRDefault="0039573F" w:rsidP="0054327A">
      <w:pPr>
        <w:ind w:left="5103"/>
        <w:jc w:val="both"/>
      </w:pPr>
      <w:r>
        <w:rPr>
          <w:bCs/>
        </w:rPr>
        <w:t>«</w:t>
      </w:r>
      <w:r w:rsidR="0067510A" w:rsidRPr="0067510A">
        <w:rPr>
          <w:bCs/>
        </w:rPr>
        <w:t xml:space="preserve">Приложение 1 к </w:t>
      </w:r>
      <w:r w:rsidR="0067510A" w:rsidRPr="0067510A">
        <w:t>Порядку предоставления субсидии на возмещение затрат на расширение рынка сельскохозяйственной продукции сырья и продовольствия</w:t>
      </w:r>
    </w:p>
    <w:p w:rsidR="0067510A" w:rsidRPr="0067510A" w:rsidRDefault="0067510A" w:rsidP="0054327A">
      <w:pPr>
        <w:ind w:left="5103"/>
        <w:jc w:val="both"/>
      </w:pPr>
    </w:p>
    <w:p w:rsidR="0067510A" w:rsidRPr="0067510A" w:rsidRDefault="0067510A" w:rsidP="0054327A">
      <w:pPr>
        <w:autoSpaceDE w:val="0"/>
        <w:autoSpaceDN w:val="0"/>
        <w:adjustRightInd w:val="0"/>
        <w:ind w:left="5103"/>
        <w:jc w:val="both"/>
      </w:pPr>
      <w:r w:rsidRPr="0067510A">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autoSpaceDE w:val="0"/>
        <w:autoSpaceDN w:val="0"/>
        <w:adjustRightInd w:val="0"/>
        <w:ind w:left="5400"/>
        <w:jc w:val="both"/>
      </w:pPr>
    </w:p>
    <w:p w:rsidR="0067510A" w:rsidRPr="0067510A" w:rsidRDefault="0067510A" w:rsidP="0067510A">
      <w:pPr>
        <w:autoSpaceDE w:val="0"/>
        <w:autoSpaceDN w:val="0"/>
        <w:adjustRightInd w:val="0"/>
        <w:ind w:left="5400"/>
        <w:jc w:val="both"/>
      </w:pPr>
    </w:p>
    <w:p w:rsidR="0067510A" w:rsidRPr="0067510A" w:rsidRDefault="0067510A" w:rsidP="0067510A">
      <w:pPr>
        <w:autoSpaceDE w:val="0"/>
        <w:autoSpaceDN w:val="0"/>
        <w:adjustRightInd w:val="0"/>
        <w:jc w:val="center"/>
        <w:outlineLvl w:val="0"/>
      </w:pPr>
      <w:r w:rsidRPr="0067510A">
        <w:t>ЗАЯВЛЕНИЕ</w:t>
      </w:r>
    </w:p>
    <w:p w:rsidR="0067510A" w:rsidRPr="0067510A" w:rsidRDefault="0067510A" w:rsidP="0067510A">
      <w:pPr>
        <w:autoSpaceDE w:val="0"/>
        <w:autoSpaceDN w:val="0"/>
        <w:adjustRightInd w:val="0"/>
        <w:jc w:val="center"/>
        <w:outlineLvl w:val="0"/>
      </w:pPr>
    </w:p>
    <w:p w:rsidR="0067510A" w:rsidRPr="0039573F" w:rsidRDefault="0067510A" w:rsidP="0067510A">
      <w:pPr>
        <w:autoSpaceDE w:val="0"/>
        <w:autoSpaceDN w:val="0"/>
        <w:adjustRightInd w:val="0"/>
        <w:ind w:firstLine="709"/>
        <w:jc w:val="both"/>
      </w:pPr>
      <w:r w:rsidRPr="0039573F">
        <w:t>Прошу Вас включить меня в реестр хозяйствующих субъектов, претендующих на получение субсидии на возмещение затрат на расширение рынка сельскохозяйственной продукции сырья и продовольствия в рамках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постановлением администра</w:t>
      </w:r>
      <w:r w:rsidR="0039573F" w:rsidRPr="0039573F">
        <w:t>ции района от 02.12.2013 № 2548</w:t>
      </w:r>
      <w:r w:rsidRPr="0039573F">
        <w:t>.</w:t>
      </w:r>
    </w:p>
    <w:p w:rsidR="0067510A" w:rsidRPr="0039573F" w:rsidRDefault="0067510A" w:rsidP="0067510A">
      <w:pPr>
        <w:autoSpaceDE w:val="0"/>
        <w:autoSpaceDN w:val="0"/>
        <w:adjustRightInd w:val="0"/>
      </w:pPr>
    </w:p>
    <w:p w:rsidR="0067510A" w:rsidRPr="0039573F" w:rsidRDefault="0067510A" w:rsidP="0039573F">
      <w:pPr>
        <w:autoSpaceDE w:val="0"/>
        <w:autoSpaceDN w:val="0"/>
        <w:adjustRightInd w:val="0"/>
        <w:ind w:firstLine="708"/>
      </w:pPr>
      <w:r w:rsidRPr="0039573F">
        <w:t>1. Пол</w:t>
      </w:r>
      <w:r w:rsidR="0039573F" w:rsidRPr="0039573F">
        <w:t>ное наименование хозяйствующего субъекта___________________</w:t>
      </w:r>
    </w:p>
    <w:p w:rsidR="0067510A" w:rsidRPr="0039573F" w:rsidRDefault="0039573F" w:rsidP="0039573F">
      <w:pPr>
        <w:autoSpaceDE w:val="0"/>
        <w:autoSpaceDN w:val="0"/>
        <w:adjustRightInd w:val="0"/>
      </w:pPr>
      <w:r w:rsidRPr="0039573F">
        <w:t>____________________________________________________________________</w:t>
      </w:r>
    </w:p>
    <w:p w:rsidR="0039573F" w:rsidRPr="0039573F" w:rsidRDefault="0039573F" w:rsidP="0067510A">
      <w:pPr>
        <w:autoSpaceDE w:val="0"/>
        <w:autoSpaceDN w:val="0"/>
        <w:adjustRightInd w:val="0"/>
        <w:ind w:firstLine="708"/>
      </w:pPr>
    </w:p>
    <w:p w:rsidR="0067510A" w:rsidRPr="0039573F" w:rsidRDefault="0067510A" w:rsidP="0067510A">
      <w:pPr>
        <w:autoSpaceDE w:val="0"/>
        <w:autoSpaceDN w:val="0"/>
        <w:adjustRightInd w:val="0"/>
        <w:ind w:firstLine="708"/>
      </w:pPr>
      <w:r w:rsidRPr="0039573F">
        <w:t>Прошу возместить затраты на __________</w:t>
      </w:r>
      <w:r w:rsidR="0039573F" w:rsidRPr="0039573F">
        <w:t>___________________________</w:t>
      </w:r>
    </w:p>
    <w:p w:rsidR="0067510A" w:rsidRPr="0039573F" w:rsidRDefault="0039573F" w:rsidP="0039573F">
      <w:pPr>
        <w:autoSpaceDE w:val="0"/>
        <w:autoSpaceDN w:val="0"/>
        <w:adjustRightInd w:val="0"/>
      </w:pPr>
      <w:r>
        <w:t>____________________________________________________________________</w:t>
      </w:r>
    </w:p>
    <w:p w:rsidR="0039573F" w:rsidRDefault="0039573F" w:rsidP="0067510A">
      <w:pPr>
        <w:autoSpaceDE w:val="0"/>
        <w:autoSpaceDN w:val="0"/>
        <w:adjustRightInd w:val="0"/>
        <w:ind w:firstLine="708"/>
      </w:pPr>
    </w:p>
    <w:p w:rsidR="0067510A" w:rsidRPr="0039573F" w:rsidRDefault="0067510A" w:rsidP="0067510A">
      <w:pPr>
        <w:autoSpaceDE w:val="0"/>
        <w:autoSpaceDN w:val="0"/>
        <w:adjustRightInd w:val="0"/>
        <w:ind w:firstLine="708"/>
      </w:pPr>
      <w:r w:rsidRPr="0039573F">
        <w:t>2. Адрес:</w:t>
      </w:r>
    </w:p>
    <w:p w:rsidR="0067510A" w:rsidRPr="0039573F" w:rsidRDefault="0067510A" w:rsidP="0067510A">
      <w:pPr>
        <w:widowControl w:val="0"/>
        <w:autoSpaceDE w:val="0"/>
        <w:autoSpaceDN w:val="0"/>
        <w:adjustRightInd w:val="0"/>
        <w:ind w:firstLine="709"/>
        <w:jc w:val="both"/>
      </w:pPr>
      <w:r w:rsidRPr="0039573F">
        <w:t>2.1. Юридический адрес_______________</w:t>
      </w:r>
      <w:r w:rsidR="0039573F">
        <w:t>___________________________</w:t>
      </w:r>
    </w:p>
    <w:p w:rsidR="0067510A" w:rsidRPr="0039573F" w:rsidRDefault="0067510A" w:rsidP="0067510A">
      <w:pPr>
        <w:autoSpaceDE w:val="0"/>
        <w:autoSpaceDN w:val="0"/>
        <w:adjustRightInd w:val="0"/>
      </w:pPr>
      <w:r w:rsidRPr="0039573F">
        <w:t>_________________________________________</w:t>
      </w:r>
      <w:r w:rsidR="0039573F">
        <w:t>___________________________</w:t>
      </w:r>
    </w:p>
    <w:p w:rsidR="0067510A" w:rsidRPr="0067510A" w:rsidRDefault="0067510A" w:rsidP="0067510A">
      <w:pPr>
        <w:autoSpaceDE w:val="0"/>
        <w:autoSpaceDN w:val="0"/>
        <w:adjustRightInd w:val="0"/>
        <w:jc w:val="center"/>
        <w:rPr>
          <w:sz w:val="20"/>
          <w:szCs w:val="24"/>
        </w:rPr>
      </w:pPr>
      <w:r w:rsidRPr="0067510A">
        <w:rPr>
          <w:sz w:val="20"/>
          <w:szCs w:val="24"/>
        </w:rPr>
        <w:t>(индекс, область, город, улица, номер дома и офиса)</w:t>
      </w:r>
    </w:p>
    <w:p w:rsidR="0067510A" w:rsidRPr="0067510A" w:rsidRDefault="0067510A" w:rsidP="0067510A">
      <w:pPr>
        <w:autoSpaceDE w:val="0"/>
        <w:autoSpaceDN w:val="0"/>
        <w:adjustRightInd w:val="0"/>
        <w:jc w:val="center"/>
        <w:rPr>
          <w:sz w:val="16"/>
          <w:szCs w:val="16"/>
        </w:rPr>
      </w:pPr>
    </w:p>
    <w:p w:rsidR="0067510A" w:rsidRPr="0067510A" w:rsidRDefault="0067510A" w:rsidP="0067510A">
      <w:pPr>
        <w:autoSpaceDE w:val="0"/>
        <w:autoSpaceDN w:val="0"/>
        <w:adjustRightInd w:val="0"/>
        <w:ind w:firstLine="709"/>
        <w:jc w:val="both"/>
      </w:pPr>
      <w:r w:rsidRPr="0067510A">
        <w:t>2.2. Фактический адрес_________________________</w:t>
      </w:r>
      <w:r w:rsidR="0039573F">
        <w:t>__________________</w:t>
      </w:r>
    </w:p>
    <w:p w:rsidR="0067510A" w:rsidRPr="0067510A" w:rsidRDefault="0067510A" w:rsidP="0039573F">
      <w:pPr>
        <w:autoSpaceDE w:val="0"/>
        <w:autoSpaceDN w:val="0"/>
        <w:adjustRightInd w:val="0"/>
        <w:jc w:val="center"/>
        <w:rPr>
          <w:sz w:val="20"/>
          <w:szCs w:val="24"/>
        </w:rPr>
      </w:pPr>
      <w:r w:rsidRPr="0067510A">
        <w:t>_________________________________________</w:t>
      </w:r>
      <w:r w:rsidR="0039573F">
        <w:t>___________________________</w:t>
      </w:r>
      <w:r w:rsidRPr="0067510A">
        <w:rPr>
          <w:sz w:val="20"/>
          <w:szCs w:val="20"/>
        </w:rPr>
        <w:t>(индекс</w:t>
      </w:r>
      <w:r w:rsidRPr="0067510A">
        <w:rPr>
          <w:sz w:val="20"/>
          <w:szCs w:val="24"/>
        </w:rPr>
        <w:t>, область, город, улица, номер дома и офиса)</w:t>
      </w:r>
    </w:p>
    <w:p w:rsidR="0067510A" w:rsidRPr="0039573F" w:rsidRDefault="0067510A" w:rsidP="0067510A">
      <w:pPr>
        <w:autoSpaceDE w:val="0"/>
        <w:autoSpaceDN w:val="0"/>
        <w:adjustRightInd w:val="0"/>
        <w:jc w:val="both"/>
      </w:pPr>
    </w:p>
    <w:p w:rsidR="0067510A" w:rsidRPr="0067510A" w:rsidRDefault="0067510A" w:rsidP="0067510A">
      <w:pPr>
        <w:autoSpaceDE w:val="0"/>
        <w:autoSpaceDN w:val="0"/>
        <w:adjustRightInd w:val="0"/>
        <w:ind w:firstLine="709"/>
        <w:jc w:val="both"/>
      </w:pPr>
      <w:r w:rsidRPr="0067510A">
        <w:t>3. Основной вид деятельности__________</w:t>
      </w:r>
      <w:r w:rsidR="0039573F">
        <w:t>___________________________</w:t>
      </w:r>
    </w:p>
    <w:p w:rsidR="0067510A" w:rsidRPr="0067510A" w:rsidRDefault="0067510A" w:rsidP="0067510A">
      <w:pPr>
        <w:autoSpaceDE w:val="0"/>
        <w:autoSpaceDN w:val="0"/>
        <w:adjustRightInd w:val="0"/>
      </w:pPr>
      <w:r w:rsidRPr="0067510A">
        <w:t>_________________________________________</w:t>
      </w:r>
      <w:r w:rsidR="0039573F">
        <w:t>___________________________</w:t>
      </w:r>
    </w:p>
    <w:p w:rsidR="0067510A" w:rsidRPr="0067510A" w:rsidRDefault="0067510A" w:rsidP="0067510A">
      <w:pPr>
        <w:autoSpaceDE w:val="0"/>
        <w:autoSpaceDN w:val="0"/>
        <w:adjustRightInd w:val="0"/>
        <w:ind w:firstLine="709"/>
        <w:jc w:val="both"/>
      </w:pPr>
      <w:r w:rsidRPr="0067510A">
        <w:t>4. Дополнительные виды деятельности___</w:t>
      </w:r>
      <w:r w:rsidR="0039573F">
        <w:t>___________________________</w:t>
      </w:r>
    </w:p>
    <w:p w:rsidR="0067510A" w:rsidRPr="0067510A" w:rsidRDefault="0067510A" w:rsidP="0067510A">
      <w:pPr>
        <w:autoSpaceDE w:val="0"/>
        <w:autoSpaceDN w:val="0"/>
        <w:adjustRightInd w:val="0"/>
      </w:pPr>
      <w:r w:rsidRPr="0067510A">
        <w:t>_________________________________________</w:t>
      </w:r>
      <w:r w:rsidR="0039573F">
        <w:t>___________________________</w:t>
      </w:r>
    </w:p>
    <w:p w:rsidR="0067510A" w:rsidRPr="0067510A" w:rsidRDefault="0067510A" w:rsidP="0067510A">
      <w:pPr>
        <w:autoSpaceDE w:val="0"/>
        <w:autoSpaceDN w:val="0"/>
        <w:adjustRightInd w:val="0"/>
      </w:pPr>
      <w:r w:rsidRPr="0067510A">
        <w:t>__________________________________________________________________________________________________________________</w:t>
      </w:r>
      <w:r w:rsidR="0039573F">
        <w:t>__________________________________________________________________________________________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5. Информация о заявителе:</w:t>
      </w:r>
    </w:p>
    <w:p w:rsidR="0067510A" w:rsidRPr="0067510A" w:rsidRDefault="0067510A" w:rsidP="0067510A">
      <w:pPr>
        <w:widowControl w:val="0"/>
        <w:tabs>
          <w:tab w:val="left" w:pos="10206"/>
        </w:tabs>
        <w:autoSpaceDE w:val="0"/>
        <w:autoSpaceDN w:val="0"/>
        <w:adjustRightInd w:val="0"/>
        <w:ind w:left="567"/>
        <w:jc w:val="both"/>
      </w:pPr>
      <w:r w:rsidRPr="0067510A">
        <w:t>ОГРН(ОГРНИП) __________________________________________</w:t>
      </w:r>
      <w:r w:rsidR="0039573F">
        <w:t>_____</w:t>
      </w:r>
      <w:r w:rsidR="0054327A">
        <w:t>__</w:t>
      </w:r>
    </w:p>
    <w:p w:rsidR="0067510A" w:rsidRPr="0067510A" w:rsidRDefault="0067510A" w:rsidP="0067510A">
      <w:pPr>
        <w:widowControl w:val="0"/>
        <w:tabs>
          <w:tab w:val="left" w:pos="10206"/>
        </w:tabs>
        <w:autoSpaceDE w:val="0"/>
        <w:autoSpaceDN w:val="0"/>
        <w:adjustRightInd w:val="0"/>
        <w:ind w:left="567"/>
        <w:jc w:val="both"/>
      </w:pPr>
      <w:r w:rsidRPr="0067510A">
        <w:t>ИНН/КПП _________________________________________________</w:t>
      </w:r>
      <w:r w:rsidR="0039573F">
        <w:t>______</w:t>
      </w:r>
    </w:p>
    <w:p w:rsidR="0039573F" w:rsidRDefault="0067510A" w:rsidP="0054327A">
      <w:pPr>
        <w:widowControl w:val="0"/>
        <w:tabs>
          <w:tab w:val="left" w:pos="10206"/>
        </w:tabs>
        <w:autoSpaceDE w:val="0"/>
        <w:autoSpaceDN w:val="0"/>
        <w:adjustRightInd w:val="0"/>
        <w:ind w:left="567"/>
        <w:jc w:val="both"/>
      </w:pPr>
      <w:r w:rsidRPr="0067510A">
        <w:t>Наименование банка ___________________</w:t>
      </w:r>
      <w:r w:rsidR="0039573F">
        <w:t>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Р/сч. _________________________________</w:t>
      </w:r>
      <w:r w:rsidR="0039573F">
        <w:t>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К/сч. ________________________________</w:t>
      </w:r>
      <w:r w:rsidR="0054327A">
        <w:t>___________________________</w:t>
      </w:r>
      <w:r w:rsidRPr="0067510A">
        <w:t>_</w:t>
      </w:r>
    </w:p>
    <w:p w:rsidR="0067510A" w:rsidRPr="0067510A" w:rsidRDefault="0067510A" w:rsidP="0067510A">
      <w:pPr>
        <w:widowControl w:val="0"/>
        <w:tabs>
          <w:tab w:val="left" w:pos="10206"/>
        </w:tabs>
        <w:autoSpaceDE w:val="0"/>
        <w:autoSpaceDN w:val="0"/>
        <w:adjustRightInd w:val="0"/>
        <w:ind w:left="567"/>
        <w:jc w:val="both"/>
      </w:pPr>
      <w:r w:rsidRPr="0067510A">
        <w:t>БИК _________________________________</w:t>
      </w:r>
      <w:r w:rsidR="0054327A">
        <w:t>__________________________</w:t>
      </w:r>
    </w:p>
    <w:p w:rsidR="0067510A" w:rsidRDefault="0067510A" w:rsidP="0067510A">
      <w:pPr>
        <w:widowControl w:val="0"/>
        <w:tabs>
          <w:tab w:val="left" w:pos="10206"/>
        </w:tabs>
        <w:autoSpaceDE w:val="0"/>
        <w:autoSpaceDN w:val="0"/>
        <w:adjustRightInd w:val="0"/>
        <w:ind w:left="567"/>
        <w:jc w:val="both"/>
      </w:pPr>
      <w:r w:rsidRPr="0067510A">
        <w:t>Форма налогообложения по заявленному виду деятел</w:t>
      </w:r>
      <w:r w:rsidR="0054327A">
        <w:t>ьности ____________</w:t>
      </w:r>
    </w:p>
    <w:p w:rsidR="0054327A" w:rsidRPr="0067510A" w:rsidRDefault="0054327A" w:rsidP="0067510A">
      <w:pPr>
        <w:widowControl w:val="0"/>
        <w:tabs>
          <w:tab w:val="left" w:pos="10206"/>
        </w:tabs>
        <w:autoSpaceDE w:val="0"/>
        <w:autoSpaceDN w:val="0"/>
        <w:adjustRightInd w:val="0"/>
        <w:ind w:left="567"/>
        <w:jc w:val="both"/>
      </w:pPr>
      <w:r>
        <w:t>________________________________________________________________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Контакты (тел., e-mail) ________________</w:t>
      </w:r>
      <w:r w:rsidR="0054327A">
        <w:t>____________________________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 СНИЛС ___________________________</w:t>
      </w:r>
      <w:r w:rsidR="0054327A">
        <w:t>__________________________</w:t>
      </w:r>
      <w:r w:rsidRPr="0067510A">
        <w:t>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t>(</w:t>
      </w:r>
      <w:r w:rsidRPr="0067510A">
        <w:rPr>
          <w:sz w:val="20"/>
          <w:szCs w:val="20"/>
        </w:rPr>
        <w:t>для индивидуальных предпринимателей)</w:t>
      </w:r>
    </w:p>
    <w:p w:rsidR="0067510A" w:rsidRPr="0067510A" w:rsidRDefault="0067510A" w:rsidP="0067510A">
      <w:pPr>
        <w:widowControl w:val="0"/>
        <w:tabs>
          <w:tab w:val="left" w:pos="10206"/>
        </w:tabs>
        <w:autoSpaceDE w:val="0"/>
        <w:autoSpaceDN w:val="0"/>
        <w:adjustRightInd w:val="0"/>
        <w:ind w:left="567"/>
      </w:pPr>
      <w:r w:rsidRPr="0067510A">
        <w:t>Регистрационный № страхователя_____________________</w:t>
      </w:r>
      <w:r w:rsidR="0054327A">
        <w:t>______________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rPr>
          <w:sz w:val="20"/>
          <w:szCs w:val="20"/>
        </w:rPr>
        <w:t xml:space="preserve">      (для юридических лиц)</w:t>
      </w:r>
    </w:p>
    <w:p w:rsidR="0067510A" w:rsidRPr="0067510A" w:rsidRDefault="0067510A" w:rsidP="0067510A">
      <w:pPr>
        <w:widowControl w:val="0"/>
        <w:tabs>
          <w:tab w:val="left" w:pos="10206"/>
        </w:tabs>
        <w:autoSpaceDE w:val="0"/>
        <w:autoSpaceDN w:val="0"/>
        <w:adjustRightInd w:val="0"/>
        <w:ind w:left="567"/>
        <w:jc w:val="both"/>
      </w:pPr>
      <w:r w:rsidRPr="0067510A">
        <w:t>Паспортные данные ___________________</w:t>
      </w:r>
      <w:r w:rsidR="0054327A">
        <w:t>__________________________</w:t>
      </w:r>
      <w:r w:rsidRPr="0067510A">
        <w:t>_</w:t>
      </w:r>
    </w:p>
    <w:p w:rsidR="0067510A" w:rsidRPr="0067510A" w:rsidRDefault="0067510A" w:rsidP="0067510A">
      <w:pPr>
        <w:widowControl w:val="0"/>
        <w:tabs>
          <w:tab w:val="left" w:pos="10206"/>
        </w:tabs>
        <w:autoSpaceDE w:val="0"/>
        <w:autoSpaceDN w:val="0"/>
        <w:adjustRightInd w:val="0"/>
        <w:ind w:left="567"/>
        <w:jc w:val="both"/>
      </w:pPr>
      <w:r w:rsidRPr="0067510A">
        <w:t>____________________________________________________________________</w:t>
      </w:r>
      <w:r w:rsidR="0054327A">
        <w:t>___________________________________________________________</w:t>
      </w:r>
      <w:r w:rsidRPr="0067510A">
        <w:t>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rPr>
          <w:sz w:val="20"/>
          <w:szCs w:val="20"/>
        </w:rPr>
        <w:t>(для индивидуальных предпринимателей: серия, номер паспорта, дата и место рождения)</w:t>
      </w:r>
    </w:p>
    <w:p w:rsidR="0067510A" w:rsidRPr="0054327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r w:rsidRPr="0067510A">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67510A" w:rsidRPr="0067510A" w:rsidRDefault="0067510A" w:rsidP="0054327A">
      <w:pPr>
        <w:autoSpaceDE w:val="0"/>
        <w:autoSpaceDN w:val="0"/>
        <w:adjustRightInd w:val="0"/>
        <w:ind w:firstLine="709"/>
        <w:jc w:val="both"/>
      </w:pPr>
      <w:r w:rsidRPr="0067510A">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предоставить копии соответствующих документов в отдел местной промышленности и сельского хозяйства администрации района.</w:t>
      </w:r>
    </w:p>
    <w:p w:rsidR="0067510A" w:rsidRPr="0067510A" w:rsidRDefault="0067510A" w:rsidP="0054327A">
      <w:pPr>
        <w:autoSpaceDE w:val="0"/>
        <w:autoSpaceDN w:val="0"/>
        <w:adjustRightInd w:val="0"/>
        <w:ind w:firstLine="709"/>
        <w:contextualSpacing/>
        <w:jc w:val="both"/>
      </w:pPr>
      <w:r w:rsidRPr="0067510A">
        <w:t xml:space="preserve">8. </w:t>
      </w:r>
      <w:r w:rsidRPr="0067510A">
        <w:rPr>
          <w:bCs/>
        </w:rPr>
        <w:t>С</w:t>
      </w:r>
      <w:r w:rsidRPr="0067510A">
        <w:t>огласен с условием получения поддержки, дающим право на получение поддержки</w:t>
      </w:r>
      <w:r w:rsidR="0054327A">
        <w:t>,</w:t>
      </w:r>
      <w:r w:rsidRPr="0067510A">
        <w:t xml:space="preserve"> только в случае отсутствия факта принятия решения об оказании Субъекту поддержки уполномоченным органом исполнительной власти Ха</w:t>
      </w:r>
      <w:r w:rsidR="0054327A">
        <w:t>нты-Мансийского автономного округа −</w:t>
      </w:r>
      <w:r w:rsidRPr="0067510A">
        <w:t xml:space="preserve">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67510A" w:rsidRPr="0067510A" w:rsidRDefault="0067510A" w:rsidP="0054327A">
      <w:pPr>
        <w:widowControl w:val="0"/>
        <w:tabs>
          <w:tab w:val="left" w:pos="0"/>
        </w:tabs>
        <w:autoSpaceDE w:val="0"/>
        <w:autoSpaceDN w:val="0"/>
        <w:adjustRightInd w:val="0"/>
        <w:ind w:firstLine="709"/>
        <w:jc w:val="both"/>
      </w:pPr>
      <w:r w:rsidRPr="0067510A">
        <w:t xml:space="preserve">9. Я согласен на обработку персональных данных в соответствии с Федеральным </w:t>
      </w:r>
      <w:hyperlink r:id="rId14" w:history="1">
        <w:r w:rsidRPr="0067510A">
          <w:t>законом</w:t>
        </w:r>
      </w:hyperlink>
      <w:r w:rsidRPr="0067510A">
        <w:t xml:space="preserve"> от 27.07.2006 №152-ФЗ «О персональных данных».</w:t>
      </w:r>
    </w:p>
    <w:p w:rsidR="0067510A" w:rsidRPr="0067510A" w:rsidRDefault="0067510A" w:rsidP="0054327A">
      <w:pPr>
        <w:widowControl w:val="0"/>
        <w:tabs>
          <w:tab w:val="left" w:pos="0"/>
        </w:tabs>
        <w:autoSpaceDE w:val="0"/>
        <w:autoSpaceDN w:val="0"/>
        <w:adjustRightInd w:val="0"/>
        <w:ind w:firstLine="709"/>
        <w:jc w:val="both"/>
      </w:pPr>
      <w:r w:rsidRPr="0067510A">
        <w:t>10. Я предупрежден об ответственности</w:t>
      </w:r>
      <w:r w:rsidR="0054327A">
        <w:t>,</w:t>
      </w:r>
      <w:r w:rsidRPr="0067510A">
        <w:t xml:space="preserve"> в соответствии с законодательством Российской Федерации</w:t>
      </w:r>
      <w:r w:rsidR="0054327A">
        <w:t>,</w:t>
      </w:r>
      <w:r w:rsidRPr="0067510A">
        <w:t xml:space="preserve"> за предоставление недостоверных сведений и документов.</w:t>
      </w:r>
    </w:p>
    <w:p w:rsidR="0067510A" w:rsidRPr="0067510A" w:rsidRDefault="0067510A" w:rsidP="0067510A">
      <w:pPr>
        <w:widowControl w:val="0"/>
        <w:tabs>
          <w:tab w:val="left" w:pos="0"/>
        </w:tabs>
        <w:autoSpaceDE w:val="0"/>
        <w:autoSpaceDN w:val="0"/>
        <w:adjustRightInd w:val="0"/>
        <w:jc w:val="both"/>
      </w:pPr>
      <w:r w:rsidRPr="0067510A">
        <w:tab/>
      </w: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8"/>
        <w:jc w:val="both"/>
        <w:rPr>
          <w:sz w:val="20"/>
        </w:rPr>
      </w:pPr>
      <w:r w:rsidRPr="0067510A">
        <w:t xml:space="preserve">11. Приложение _____________ листов.          </w:t>
      </w:r>
    </w:p>
    <w:p w:rsidR="0067510A" w:rsidRPr="0067510A" w:rsidRDefault="0067510A" w:rsidP="0067510A">
      <w:pPr>
        <w:autoSpaceDE w:val="0"/>
        <w:autoSpaceDN w:val="0"/>
        <w:adjustRightInd w:val="0"/>
        <w:ind w:firstLine="708"/>
        <w:jc w:val="both"/>
        <w:rPr>
          <w:sz w:val="20"/>
        </w:rPr>
      </w:pPr>
    </w:p>
    <w:p w:rsidR="0067510A" w:rsidRPr="0067510A" w:rsidRDefault="0067510A" w:rsidP="0067510A">
      <w:pPr>
        <w:autoSpaceDE w:val="0"/>
        <w:autoSpaceDN w:val="0"/>
        <w:adjustRightInd w:val="0"/>
        <w:ind w:firstLine="708"/>
        <w:jc w:val="both"/>
        <w:rPr>
          <w:sz w:val="20"/>
        </w:rPr>
      </w:pPr>
    </w:p>
    <w:p w:rsidR="0067510A" w:rsidRPr="0067510A" w:rsidRDefault="0067510A" w:rsidP="0067510A">
      <w:pPr>
        <w:autoSpaceDE w:val="0"/>
        <w:autoSpaceDN w:val="0"/>
        <w:adjustRightInd w:val="0"/>
      </w:pPr>
      <w:r w:rsidRPr="0067510A">
        <w:t xml:space="preserve">______________________                  </w:t>
      </w:r>
      <w:r w:rsidRPr="0067510A">
        <w:tab/>
      </w:r>
      <w:r w:rsidRPr="0067510A">
        <w:tab/>
      </w:r>
      <w:r w:rsidRPr="0067510A">
        <w:tab/>
        <w:t xml:space="preserve">       ________________________</w:t>
      </w:r>
    </w:p>
    <w:p w:rsidR="0067510A" w:rsidRPr="0067510A" w:rsidRDefault="0067510A" w:rsidP="0067510A">
      <w:pPr>
        <w:autoSpaceDE w:val="0"/>
        <w:autoSpaceDN w:val="0"/>
        <w:adjustRightInd w:val="0"/>
        <w:rPr>
          <w:sz w:val="24"/>
          <w:szCs w:val="24"/>
        </w:rPr>
      </w:pPr>
      <w:r w:rsidRPr="0067510A">
        <w:rPr>
          <w:sz w:val="20"/>
          <w:szCs w:val="24"/>
        </w:rPr>
        <w:t xml:space="preserve">    (подпись руководителя) (ФИО)</w:t>
      </w:r>
      <w:r w:rsidRPr="0067510A">
        <w:rPr>
          <w:sz w:val="20"/>
          <w:szCs w:val="24"/>
        </w:rPr>
        <w:tab/>
      </w:r>
    </w:p>
    <w:p w:rsidR="0067510A" w:rsidRPr="0067510A" w:rsidRDefault="0067510A" w:rsidP="0067510A">
      <w:pPr>
        <w:autoSpaceDE w:val="0"/>
        <w:autoSpaceDN w:val="0"/>
        <w:adjustRightInd w:val="0"/>
        <w:rPr>
          <w:sz w:val="20"/>
        </w:rPr>
      </w:pPr>
    </w:p>
    <w:p w:rsidR="0067510A" w:rsidRPr="0067510A" w:rsidRDefault="0067510A" w:rsidP="0067510A">
      <w:pPr>
        <w:autoSpaceDE w:val="0"/>
        <w:autoSpaceDN w:val="0"/>
        <w:adjustRightInd w:val="0"/>
        <w:rPr>
          <w:sz w:val="20"/>
        </w:rPr>
      </w:pPr>
    </w:p>
    <w:p w:rsidR="0067510A" w:rsidRPr="0067510A" w:rsidRDefault="0067510A" w:rsidP="0067510A">
      <w:pPr>
        <w:autoSpaceDE w:val="0"/>
        <w:autoSpaceDN w:val="0"/>
        <w:adjustRightInd w:val="0"/>
        <w:rPr>
          <w:color w:val="000000"/>
        </w:rPr>
      </w:pPr>
      <w:r w:rsidRPr="0067510A">
        <w:t xml:space="preserve">М.П.                  </w:t>
      </w:r>
      <w:r w:rsidR="0054327A">
        <w:tab/>
      </w:r>
      <w:r w:rsidR="0054327A">
        <w:tab/>
      </w:r>
      <w:r w:rsidR="0054327A">
        <w:tab/>
      </w:r>
      <w:r w:rsidR="0054327A">
        <w:tab/>
      </w:r>
      <w:r w:rsidRPr="0067510A">
        <w:t>«___» ____________ 20 ___ год</w:t>
      </w:r>
    </w:p>
    <w:p w:rsidR="0067510A" w:rsidRPr="0067510A" w:rsidRDefault="0067510A" w:rsidP="0067510A">
      <w:pPr>
        <w:tabs>
          <w:tab w:val="left" w:pos="10206"/>
          <w:tab w:val="left" w:pos="11907"/>
          <w:tab w:val="left" w:pos="12049"/>
        </w:tabs>
        <w:autoSpaceDE w:val="0"/>
        <w:autoSpaceDN w:val="0"/>
        <w:adjustRightInd w:val="0"/>
        <w:ind w:left="5670"/>
        <w:jc w:val="both"/>
        <w:rPr>
          <w:color w:val="000000"/>
        </w:rPr>
      </w:pPr>
    </w:p>
    <w:p w:rsidR="0067510A" w:rsidRDefault="0067510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Pr="0067510A" w:rsidRDefault="0054327A" w:rsidP="0067510A">
      <w:pPr>
        <w:tabs>
          <w:tab w:val="left" w:pos="10206"/>
          <w:tab w:val="left" w:pos="11907"/>
          <w:tab w:val="left" w:pos="12049"/>
        </w:tabs>
        <w:autoSpaceDE w:val="0"/>
        <w:autoSpaceDN w:val="0"/>
        <w:adjustRightInd w:val="0"/>
        <w:ind w:left="5670"/>
        <w:jc w:val="both"/>
        <w:rPr>
          <w:color w:val="000000"/>
        </w:rPr>
      </w:pPr>
    </w:p>
    <w:p w:rsidR="0067510A" w:rsidRPr="0067510A" w:rsidRDefault="0067510A" w:rsidP="0054327A">
      <w:pPr>
        <w:tabs>
          <w:tab w:val="left" w:pos="10206"/>
          <w:tab w:val="left" w:pos="11907"/>
          <w:tab w:val="left" w:pos="12049"/>
        </w:tabs>
        <w:autoSpaceDE w:val="0"/>
        <w:autoSpaceDN w:val="0"/>
        <w:adjustRightInd w:val="0"/>
        <w:ind w:left="5670"/>
        <w:rPr>
          <w:color w:val="000000"/>
        </w:rPr>
      </w:pPr>
      <w:r w:rsidRPr="0067510A">
        <w:rPr>
          <w:color w:val="000000"/>
        </w:rPr>
        <w:t>Приложение 5 к постановлению администрации</w:t>
      </w:r>
      <w:r w:rsidR="0054327A">
        <w:rPr>
          <w:color w:val="000000"/>
        </w:rPr>
        <w:t xml:space="preserve"> района</w:t>
      </w:r>
      <w:r w:rsidR="0054327A">
        <w:rPr>
          <w:color w:val="000000"/>
        </w:rPr>
        <w:br/>
        <w:t xml:space="preserve">от </w:t>
      </w:r>
      <w:r w:rsidR="0010508B">
        <w:rPr>
          <w:color w:val="000000"/>
        </w:rPr>
        <w:t>13.10.2017</w:t>
      </w:r>
      <w:r w:rsidR="0054327A">
        <w:rPr>
          <w:color w:val="000000"/>
        </w:rPr>
        <w:t xml:space="preserve"> № </w:t>
      </w:r>
      <w:r w:rsidR="0010508B">
        <w:rPr>
          <w:color w:val="000000"/>
        </w:rPr>
        <w:t>2092</w:t>
      </w:r>
    </w:p>
    <w:p w:rsidR="0067510A" w:rsidRPr="0054327A" w:rsidRDefault="0067510A" w:rsidP="0067510A">
      <w:pPr>
        <w:ind w:left="5670"/>
        <w:jc w:val="both"/>
        <w:rPr>
          <w:bCs/>
          <w:sz w:val="18"/>
        </w:rPr>
      </w:pPr>
    </w:p>
    <w:p w:rsidR="0067510A" w:rsidRPr="0054327A" w:rsidRDefault="0067510A" w:rsidP="0054327A">
      <w:pPr>
        <w:ind w:left="5103"/>
        <w:jc w:val="both"/>
        <w:rPr>
          <w:sz w:val="24"/>
        </w:rPr>
      </w:pPr>
      <w:r w:rsidRPr="0054327A">
        <w:rPr>
          <w:bCs/>
          <w:sz w:val="24"/>
        </w:rPr>
        <w:t xml:space="preserve">«Приложение 2 к </w:t>
      </w:r>
      <w:r w:rsidRPr="0054327A">
        <w:rPr>
          <w:sz w:val="24"/>
        </w:rPr>
        <w:t>Порядку предоставления субсидии на возмещение затрат на расширение рынка сельскохозяйственной продукции сырья и продовольствия</w:t>
      </w:r>
    </w:p>
    <w:tbl>
      <w:tblPr>
        <w:tblW w:w="9606" w:type="dxa"/>
        <w:tblLook w:val="04A0"/>
      </w:tblPr>
      <w:tblGrid>
        <w:gridCol w:w="283"/>
        <w:gridCol w:w="4503"/>
        <w:gridCol w:w="851"/>
        <w:gridCol w:w="3969"/>
      </w:tblGrid>
      <w:tr w:rsidR="0067510A" w:rsidRPr="0054327A" w:rsidTr="00F458EA">
        <w:tc>
          <w:tcPr>
            <w:tcW w:w="283" w:type="dxa"/>
          </w:tcPr>
          <w:p w:rsidR="0067510A" w:rsidRPr="0054327A" w:rsidRDefault="0067510A" w:rsidP="0067510A">
            <w:pPr>
              <w:jc w:val="center"/>
              <w:rPr>
                <w:sz w:val="24"/>
              </w:rPr>
            </w:pPr>
          </w:p>
        </w:tc>
        <w:tc>
          <w:tcPr>
            <w:tcW w:w="4503" w:type="dxa"/>
          </w:tcPr>
          <w:p w:rsidR="0067510A" w:rsidRPr="0054327A" w:rsidRDefault="0067510A" w:rsidP="0067510A">
            <w:pPr>
              <w:jc w:val="center"/>
              <w:rPr>
                <w:bCs/>
                <w:sz w:val="24"/>
              </w:rPr>
            </w:pPr>
          </w:p>
          <w:p w:rsidR="0067510A" w:rsidRPr="0054327A" w:rsidRDefault="0067510A" w:rsidP="0067510A">
            <w:pPr>
              <w:jc w:val="center"/>
              <w:rPr>
                <w:sz w:val="24"/>
              </w:rPr>
            </w:pPr>
            <w:r w:rsidRPr="0054327A">
              <w:rPr>
                <w:bCs/>
                <w:sz w:val="24"/>
              </w:rPr>
              <w:t>УТВЕРЖДЕНО</w:t>
            </w:r>
          </w:p>
        </w:tc>
        <w:tc>
          <w:tcPr>
            <w:tcW w:w="851" w:type="dxa"/>
          </w:tcPr>
          <w:p w:rsidR="0067510A" w:rsidRPr="0054327A" w:rsidRDefault="0067510A" w:rsidP="0067510A">
            <w:pPr>
              <w:jc w:val="center"/>
              <w:rPr>
                <w:sz w:val="24"/>
              </w:rPr>
            </w:pPr>
          </w:p>
        </w:tc>
        <w:tc>
          <w:tcPr>
            <w:tcW w:w="3969" w:type="dxa"/>
          </w:tcPr>
          <w:p w:rsidR="0067510A" w:rsidRPr="0054327A" w:rsidRDefault="0067510A" w:rsidP="0067510A">
            <w:pPr>
              <w:jc w:val="center"/>
              <w:rPr>
                <w:bCs/>
                <w:sz w:val="24"/>
              </w:rPr>
            </w:pPr>
          </w:p>
          <w:p w:rsidR="0067510A" w:rsidRPr="0054327A" w:rsidRDefault="0067510A" w:rsidP="0067510A">
            <w:pPr>
              <w:jc w:val="center"/>
              <w:rPr>
                <w:sz w:val="24"/>
              </w:rPr>
            </w:pPr>
            <w:r w:rsidRPr="0054327A">
              <w:rPr>
                <w:bCs/>
                <w:sz w:val="24"/>
              </w:rPr>
              <w:t>СОГЛАСОВАНО</w:t>
            </w:r>
          </w:p>
        </w:tc>
      </w:tr>
      <w:tr w:rsidR="0067510A" w:rsidRPr="0054327A" w:rsidTr="00F458EA">
        <w:tc>
          <w:tcPr>
            <w:tcW w:w="283" w:type="dxa"/>
          </w:tcPr>
          <w:p w:rsidR="0067510A" w:rsidRPr="0054327A" w:rsidRDefault="0067510A" w:rsidP="0067510A">
            <w:pPr>
              <w:jc w:val="center"/>
              <w:rPr>
                <w:sz w:val="24"/>
              </w:rPr>
            </w:pPr>
          </w:p>
        </w:tc>
        <w:tc>
          <w:tcPr>
            <w:tcW w:w="4503" w:type="dxa"/>
          </w:tcPr>
          <w:p w:rsidR="0067510A" w:rsidRPr="0054327A" w:rsidRDefault="0067510A" w:rsidP="0067510A">
            <w:pPr>
              <w:jc w:val="both"/>
              <w:rPr>
                <w:bCs/>
                <w:sz w:val="24"/>
              </w:rPr>
            </w:pPr>
            <w:r w:rsidRPr="0054327A">
              <w:rPr>
                <w:bCs/>
                <w:sz w:val="24"/>
              </w:rPr>
              <w:t>Заместитель главы района по потребительскому рынку, местной промышленности, транспорту и связи</w:t>
            </w:r>
          </w:p>
          <w:p w:rsidR="0067510A" w:rsidRPr="0054327A" w:rsidRDefault="0067510A" w:rsidP="0067510A">
            <w:pPr>
              <w:jc w:val="both"/>
              <w:rPr>
                <w:sz w:val="24"/>
              </w:rPr>
            </w:pPr>
            <w:r w:rsidRPr="0054327A">
              <w:rPr>
                <w:bCs/>
                <w:sz w:val="24"/>
              </w:rPr>
              <w:t>_____________</w:t>
            </w:r>
            <w:r w:rsidR="0054327A" w:rsidRPr="0054327A">
              <w:rPr>
                <w:bCs/>
                <w:sz w:val="24"/>
              </w:rPr>
              <w:t>_______________</w:t>
            </w:r>
            <w:r w:rsidRPr="0054327A">
              <w:rPr>
                <w:bCs/>
                <w:sz w:val="24"/>
              </w:rPr>
              <w:t>__</w:t>
            </w:r>
          </w:p>
        </w:tc>
        <w:tc>
          <w:tcPr>
            <w:tcW w:w="851" w:type="dxa"/>
          </w:tcPr>
          <w:p w:rsidR="0067510A" w:rsidRPr="0054327A" w:rsidRDefault="0067510A" w:rsidP="0067510A">
            <w:pPr>
              <w:jc w:val="both"/>
              <w:rPr>
                <w:bCs/>
                <w:sz w:val="24"/>
              </w:rPr>
            </w:pPr>
          </w:p>
        </w:tc>
        <w:tc>
          <w:tcPr>
            <w:tcW w:w="3969" w:type="dxa"/>
          </w:tcPr>
          <w:p w:rsidR="0067510A" w:rsidRPr="0054327A" w:rsidRDefault="0067510A" w:rsidP="0067510A">
            <w:pPr>
              <w:jc w:val="both"/>
              <w:rPr>
                <w:bCs/>
                <w:sz w:val="24"/>
              </w:rPr>
            </w:pPr>
            <w:r w:rsidRPr="0054327A">
              <w:rPr>
                <w:bCs/>
                <w:sz w:val="24"/>
              </w:rPr>
              <w:t>Начальник отдела потребительского рынка и защиты прав потребителей</w:t>
            </w:r>
            <w:r w:rsidR="0054327A" w:rsidRPr="0054327A">
              <w:rPr>
                <w:bCs/>
                <w:sz w:val="24"/>
              </w:rPr>
              <w:t xml:space="preserve"> департамента экономики </w:t>
            </w:r>
            <w:r w:rsidRPr="0054327A">
              <w:rPr>
                <w:bCs/>
                <w:sz w:val="24"/>
              </w:rPr>
              <w:t xml:space="preserve"> администрации района</w:t>
            </w:r>
          </w:p>
          <w:p w:rsidR="0067510A" w:rsidRPr="0054327A" w:rsidRDefault="0067510A" w:rsidP="0067510A">
            <w:pPr>
              <w:jc w:val="both"/>
              <w:rPr>
                <w:bCs/>
                <w:sz w:val="24"/>
              </w:rPr>
            </w:pPr>
            <w:r w:rsidRPr="0054327A">
              <w:rPr>
                <w:bCs/>
                <w:sz w:val="24"/>
              </w:rPr>
              <w:t>_______________</w:t>
            </w:r>
            <w:r w:rsidR="0054327A" w:rsidRPr="0054327A">
              <w:rPr>
                <w:bCs/>
                <w:sz w:val="24"/>
              </w:rPr>
              <w:t>__________</w:t>
            </w:r>
            <w:r w:rsidRPr="0054327A">
              <w:rPr>
                <w:bCs/>
                <w:sz w:val="24"/>
              </w:rPr>
              <w:t>_</w:t>
            </w:r>
          </w:p>
        </w:tc>
      </w:tr>
    </w:tbl>
    <w:p w:rsidR="0067510A" w:rsidRPr="0054327A" w:rsidRDefault="0067510A" w:rsidP="0067510A">
      <w:pPr>
        <w:jc w:val="center"/>
        <w:rPr>
          <w:sz w:val="18"/>
          <w:szCs w:val="20"/>
        </w:rPr>
      </w:pPr>
    </w:p>
    <w:p w:rsidR="0067510A" w:rsidRPr="0054327A" w:rsidRDefault="0067510A" w:rsidP="0067510A">
      <w:pPr>
        <w:jc w:val="center"/>
        <w:rPr>
          <w:b/>
          <w:sz w:val="24"/>
        </w:rPr>
      </w:pPr>
      <w:r w:rsidRPr="0054327A">
        <w:rPr>
          <w:b/>
          <w:sz w:val="24"/>
        </w:rPr>
        <w:t>Расчет</w:t>
      </w:r>
    </w:p>
    <w:p w:rsidR="0067510A" w:rsidRPr="0054327A" w:rsidRDefault="0067510A" w:rsidP="0067510A">
      <w:pPr>
        <w:jc w:val="center"/>
        <w:rPr>
          <w:b/>
          <w:sz w:val="24"/>
        </w:rPr>
      </w:pPr>
      <w:r w:rsidRPr="0054327A">
        <w:rPr>
          <w:b/>
          <w:sz w:val="24"/>
        </w:rPr>
        <w:t>предоставления и расходования субсидии на возмещение затрат на расширение рынка сельскохозяйственной продукции сырья и продовольствия</w:t>
      </w:r>
    </w:p>
    <w:p w:rsidR="0067510A" w:rsidRPr="0054327A" w:rsidRDefault="0067510A" w:rsidP="0067510A">
      <w:pPr>
        <w:jc w:val="center"/>
        <w:rPr>
          <w:b/>
          <w:sz w:val="24"/>
        </w:rPr>
      </w:pPr>
      <w:r w:rsidRPr="0054327A">
        <w:rPr>
          <w:b/>
          <w:sz w:val="24"/>
        </w:rPr>
        <w:t>на__________________ 20____года</w:t>
      </w:r>
    </w:p>
    <w:p w:rsidR="0067510A" w:rsidRPr="0067510A" w:rsidRDefault="0067510A" w:rsidP="0067510A">
      <w:pPr>
        <w:jc w:val="center"/>
        <w:rPr>
          <w:b/>
          <w:bCs/>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662"/>
        <w:gridCol w:w="1984"/>
      </w:tblGrid>
      <w:tr w:rsidR="0067510A" w:rsidRPr="0054327A" w:rsidTr="00F458EA">
        <w:trPr>
          <w:trHeight w:val="479"/>
        </w:trPr>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
                <w:bCs/>
                <w:sz w:val="22"/>
                <w:szCs w:val="22"/>
              </w:rPr>
            </w:pPr>
            <w:r w:rsidRPr="0054327A">
              <w:rPr>
                <w:b/>
                <w:bCs/>
                <w:sz w:val="22"/>
                <w:szCs w:val="22"/>
              </w:rPr>
              <w:t xml:space="preserve">№ </w:t>
            </w:r>
          </w:p>
          <w:p w:rsidR="0067510A" w:rsidRPr="0054327A" w:rsidRDefault="0067510A" w:rsidP="0067510A">
            <w:pPr>
              <w:jc w:val="center"/>
              <w:rPr>
                <w:b/>
                <w:bCs/>
                <w:sz w:val="22"/>
                <w:szCs w:val="22"/>
              </w:rPr>
            </w:pPr>
            <w:r w:rsidRPr="0054327A">
              <w:rPr>
                <w:b/>
                <w:bCs/>
                <w:sz w:val="22"/>
                <w:szCs w:val="22"/>
              </w:rPr>
              <w:t>п/п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
                <w:bCs/>
                <w:sz w:val="22"/>
                <w:szCs w:val="22"/>
              </w:rPr>
            </w:pPr>
            <w:r w:rsidRPr="0054327A">
              <w:rPr>
                <w:b/>
                <w:bCs/>
                <w:sz w:val="22"/>
                <w:szCs w:val="22"/>
              </w:rPr>
              <w:t xml:space="preserve">Наименование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
                <w:bCs/>
                <w:sz w:val="22"/>
                <w:szCs w:val="22"/>
              </w:rPr>
            </w:pPr>
            <w:r w:rsidRPr="0054327A">
              <w:rPr>
                <w:b/>
                <w:bCs/>
                <w:sz w:val="22"/>
                <w:szCs w:val="22"/>
              </w:rPr>
              <w:t>Сумма (рублей)</w:t>
            </w: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Плановый валовой доход</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 xml:space="preserve">2.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Плановые затраты, в том числе по видам затрат: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 xml:space="preserve">Оплата коммунальных услуг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 xml:space="preserve">Оплата электроэнергии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2.3.</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 xml:space="preserve">Оплата водоснабжения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 xml:space="preserve">Заработная плата работникам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2.5.</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2.6</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2.7.</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 xml:space="preserve">3.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Прибыль (убыток) (п. 1 – п.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Субсидии по направлениям расходования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Оплата коммунальных услуг (расшифровка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Оплата электроэнергии (расшифровка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4.3.</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Оплата водоснабжения (расшифровка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r w:rsidRPr="0054327A">
              <w:rPr>
                <w:bCs/>
                <w:sz w:val="22"/>
                <w:szCs w:val="22"/>
              </w:rPr>
              <w:t>Заработная плата работникам (расшифровка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4.5.</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993" w:type="dxa"/>
            <w:tcBorders>
              <w:top w:val="single" w:sz="4" w:space="0" w:color="auto"/>
              <w:left w:val="single" w:sz="4" w:space="0" w:color="auto"/>
              <w:bottom w:val="single" w:sz="4" w:space="0" w:color="auto"/>
              <w:right w:val="single" w:sz="4" w:space="0" w:color="auto"/>
            </w:tcBorders>
          </w:tcPr>
          <w:p w:rsidR="0067510A" w:rsidRPr="0054327A" w:rsidRDefault="0067510A" w:rsidP="0067510A">
            <w:pPr>
              <w:jc w:val="center"/>
              <w:rPr>
                <w:bCs/>
                <w:sz w:val="22"/>
                <w:szCs w:val="22"/>
              </w:rPr>
            </w:pPr>
            <w:r w:rsidRPr="0054327A">
              <w:rPr>
                <w:bCs/>
                <w:sz w:val="22"/>
                <w:szCs w:val="22"/>
              </w:rPr>
              <w:t>4.6.</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Cs/>
                <w:sz w:val="22"/>
                <w:szCs w:val="22"/>
              </w:rPr>
            </w:pPr>
          </w:p>
        </w:tc>
      </w:tr>
      <w:tr w:rsidR="0067510A" w:rsidRPr="0054327A" w:rsidTr="00F458EA">
        <w:tc>
          <w:tcPr>
            <w:tcW w:w="7655" w:type="dxa"/>
            <w:gridSpan w:val="2"/>
            <w:tcBorders>
              <w:top w:val="single" w:sz="4" w:space="0" w:color="auto"/>
              <w:left w:val="single" w:sz="4" w:space="0" w:color="auto"/>
              <w:bottom w:val="single" w:sz="4" w:space="0" w:color="auto"/>
              <w:right w:val="single" w:sz="4" w:space="0" w:color="auto"/>
            </w:tcBorders>
          </w:tcPr>
          <w:p w:rsidR="0067510A" w:rsidRPr="0054327A" w:rsidRDefault="0067510A" w:rsidP="0067510A">
            <w:pPr>
              <w:rPr>
                <w:bCs/>
                <w:sz w:val="22"/>
                <w:szCs w:val="22"/>
              </w:rPr>
            </w:pPr>
            <w:r w:rsidRPr="0054327A">
              <w:rPr>
                <w:bCs/>
                <w:sz w:val="22"/>
                <w:szCs w:val="22"/>
              </w:rPr>
              <w:t>Итого субсидия: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510A" w:rsidRPr="0054327A" w:rsidRDefault="0067510A" w:rsidP="0067510A">
            <w:pPr>
              <w:jc w:val="center"/>
              <w:rPr>
                <w:b/>
                <w:bCs/>
                <w:sz w:val="22"/>
                <w:szCs w:val="22"/>
              </w:rPr>
            </w:pPr>
          </w:p>
        </w:tc>
      </w:tr>
    </w:tbl>
    <w:p w:rsidR="0054327A" w:rsidRPr="0067510A" w:rsidRDefault="0054327A" w:rsidP="0067510A">
      <w:pPr>
        <w:rPr>
          <w:sz w:val="16"/>
        </w:rPr>
      </w:pPr>
    </w:p>
    <w:p w:rsidR="0067510A" w:rsidRPr="0067510A" w:rsidRDefault="0067510A" w:rsidP="0067510A">
      <w:r w:rsidRPr="0067510A">
        <w:t>М.П.</w:t>
      </w:r>
      <w:r w:rsidRPr="0067510A">
        <w:tab/>
      </w:r>
      <w:r w:rsidRPr="0067510A">
        <w:tab/>
        <w:t>Руководитель</w:t>
      </w:r>
      <w:r w:rsidRPr="0067510A">
        <w:tab/>
        <w:t xml:space="preserve">        ______________           __________________</w:t>
      </w:r>
    </w:p>
    <w:p w:rsidR="0067510A" w:rsidRPr="0067510A" w:rsidRDefault="0067510A" w:rsidP="0067510A">
      <w:pPr>
        <w:ind w:left="3540" w:firstLine="708"/>
        <w:rPr>
          <w:sz w:val="20"/>
          <w:szCs w:val="20"/>
          <w:u w:val="single"/>
        </w:rPr>
      </w:pPr>
      <w:r w:rsidRPr="0067510A">
        <w:rPr>
          <w:sz w:val="20"/>
          <w:szCs w:val="20"/>
        </w:rPr>
        <w:t xml:space="preserve">      подпись </w:t>
      </w:r>
      <w:r w:rsidRPr="0067510A">
        <w:rPr>
          <w:sz w:val="20"/>
          <w:szCs w:val="20"/>
        </w:rPr>
        <w:tab/>
      </w:r>
      <w:r w:rsidRPr="0067510A">
        <w:rPr>
          <w:sz w:val="20"/>
          <w:szCs w:val="20"/>
        </w:rPr>
        <w:tab/>
        <w:t xml:space="preserve">                расшифровка подписи </w:t>
      </w:r>
    </w:p>
    <w:p w:rsidR="0067510A" w:rsidRPr="0067510A" w:rsidRDefault="0067510A" w:rsidP="0067510A">
      <w:r w:rsidRPr="0067510A">
        <w:tab/>
      </w:r>
      <w:r w:rsidRPr="0067510A">
        <w:tab/>
        <w:t>Главный бухгалтер ______________                  __________________</w:t>
      </w:r>
    </w:p>
    <w:p w:rsidR="0067510A" w:rsidRPr="0067510A" w:rsidRDefault="0067510A" w:rsidP="0067510A">
      <w:pPr>
        <w:ind w:left="4248"/>
        <w:rPr>
          <w:sz w:val="20"/>
          <w:szCs w:val="20"/>
          <w:u w:val="single"/>
        </w:rPr>
      </w:pPr>
      <w:r w:rsidRPr="0067510A">
        <w:rPr>
          <w:sz w:val="20"/>
          <w:szCs w:val="20"/>
        </w:rPr>
        <w:t xml:space="preserve">      подпись </w:t>
      </w:r>
      <w:r w:rsidRPr="0067510A">
        <w:rPr>
          <w:sz w:val="20"/>
          <w:szCs w:val="20"/>
        </w:rPr>
        <w:tab/>
      </w:r>
      <w:r w:rsidRPr="0067510A">
        <w:rPr>
          <w:sz w:val="20"/>
          <w:szCs w:val="20"/>
        </w:rPr>
        <w:tab/>
        <w:t xml:space="preserve">                расшифровка подписи </w:t>
      </w:r>
    </w:p>
    <w:p w:rsidR="0067510A" w:rsidRPr="0067510A" w:rsidRDefault="0067510A" w:rsidP="0067510A">
      <w:pPr>
        <w:rPr>
          <w:sz w:val="20"/>
          <w:szCs w:val="20"/>
        </w:rPr>
      </w:pPr>
    </w:p>
    <w:tbl>
      <w:tblPr>
        <w:tblW w:w="9747" w:type="dxa"/>
        <w:tblLook w:val="04A0"/>
      </w:tblPr>
      <w:tblGrid>
        <w:gridCol w:w="4786"/>
        <w:gridCol w:w="284"/>
        <w:gridCol w:w="4677"/>
      </w:tblGrid>
      <w:tr w:rsidR="0067510A" w:rsidRPr="0067510A" w:rsidTr="00F458EA">
        <w:tc>
          <w:tcPr>
            <w:tcW w:w="4786" w:type="dxa"/>
          </w:tcPr>
          <w:p w:rsidR="0067510A" w:rsidRPr="0067510A" w:rsidRDefault="0067510A" w:rsidP="0067510A">
            <w:pPr>
              <w:rPr>
                <w:sz w:val="22"/>
                <w:szCs w:val="22"/>
              </w:rPr>
            </w:pPr>
            <w:r w:rsidRPr="0067510A">
              <w:rPr>
                <w:sz w:val="22"/>
                <w:szCs w:val="22"/>
              </w:rPr>
              <w:t>Проверено «_____»________________20___ г.</w:t>
            </w:r>
          </w:p>
          <w:p w:rsidR="0067510A" w:rsidRPr="0067510A" w:rsidRDefault="0067510A" w:rsidP="0067510A">
            <w:pPr>
              <w:rPr>
                <w:sz w:val="22"/>
                <w:szCs w:val="22"/>
              </w:rPr>
            </w:pPr>
            <w:r w:rsidRPr="0067510A">
              <w:rPr>
                <w:sz w:val="22"/>
                <w:szCs w:val="22"/>
              </w:rPr>
              <w:t>Начальник отдела местной промышленности</w:t>
            </w:r>
          </w:p>
          <w:p w:rsidR="0067510A" w:rsidRPr="0067510A" w:rsidRDefault="0067510A" w:rsidP="0067510A">
            <w:pPr>
              <w:rPr>
                <w:sz w:val="22"/>
                <w:szCs w:val="22"/>
              </w:rPr>
            </w:pPr>
            <w:r w:rsidRPr="0067510A">
              <w:rPr>
                <w:sz w:val="22"/>
                <w:szCs w:val="22"/>
              </w:rPr>
              <w:t>и сельского хозяйства администрации района</w:t>
            </w:r>
          </w:p>
          <w:p w:rsidR="0067510A" w:rsidRPr="0067510A" w:rsidRDefault="0067510A" w:rsidP="0067510A">
            <w:pPr>
              <w:rPr>
                <w:sz w:val="22"/>
                <w:szCs w:val="22"/>
                <w:u w:val="single"/>
              </w:rPr>
            </w:pPr>
          </w:p>
          <w:p w:rsidR="0067510A" w:rsidRPr="0067510A" w:rsidRDefault="0067510A" w:rsidP="0067510A">
            <w:pPr>
              <w:rPr>
                <w:sz w:val="22"/>
                <w:szCs w:val="22"/>
              </w:rPr>
            </w:pPr>
            <w:r w:rsidRPr="0067510A">
              <w:rPr>
                <w:sz w:val="22"/>
                <w:szCs w:val="22"/>
                <w:u w:val="single"/>
              </w:rPr>
              <w:tab/>
            </w:r>
            <w:r w:rsidRPr="0067510A">
              <w:rPr>
                <w:sz w:val="22"/>
                <w:szCs w:val="22"/>
                <w:u w:val="single"/>
              </w:rPr>
              <w:tab/>
            </w:r>
            <w:r w:rsidRPr="0067510A">
              <w:rPr>
                <w:sz w:val="22"/>
                <w:szCs w:val="22"/>
                <w:u w:val="single"/>
              </w:rPr>
              <w:tab/>
              <w:t xml:space="preserve">____ </w:t>
            </w:r>
          </w:p>
        </w:tc>
        <w:tc>
          <w:tcPr>
            <w:tcW w:w="284" w:type="dxa"/>
          </w:tcPr>
          <w:p w:rsidR="0067510A" w:rsidRPr="0067510A" w:rsidRDefault="0067510A" w:rsidP="0067510A"/>
        </w:tc>
        <w:tc>
          <w:tcPr>
            <w:tcW w:w="4677" w:type="dxa"/>
          </w:tcPr>
          <w:p w:rsidR="0067510A" w:rsidRPr="0067510A" w:rsidRDefault="0067510A" w:rsidP="0067510A">
            <w:pPr>
              <w:rPr>
                <w:sz w:val="22"/>
                <w:szCs w:val="22"/>
              </w:rPr>
            </w:pPr>
            <w:r w:rsidRPr="0067510A">
              <w:rPr>
                <w:sz w:val="22"/>
                <w:szCs w:val="22"/>
              </w:rPr>
              <w:t>Проверено «____»_________________20___г.</w:t>
            </w:r>
          </w:p>
          <w:p w:rsidR="0067510A" w:rsidRPr="0067510A" w:rsidRDefault="0067510A" w:rsidP="0067510A">
            <w:pPr>
              <w:rPr>
                <w:sz w:val="22"/>
                <w:szCs w:val="22"/>
              </w:rPr>
            </w:pPr>
            <w:r w:rsidRPr="0067510A">
              <w:rPr>
                <w:sz w:val="22"/>
                <w:szCs w:val="22"/>
              </w:rPr>
              <w:t xml:space="preserve">Начальник управления учета и отчетности </w:t>
            </w:r>
          </w:p>
          <w:p w:rsidR="0067510A" w:rsidRPr="0067510A" w:rsidRDefault="0067510A" w:rsidP="0067510A">
            <w:pPr>
              <w:rPr>
                <w:sz w:val="22"/>
                <w:szCs w:val="22"/>
              </w:rPr>
            </w:pPr>
            <w:r w:rsidRPr="0067510A">
              <w:rPr>
                <w:sz w:val="22"/>
                <w:szCs w:val="22"/>
              </w:rPr>
              <w:t>администрации района</w:t>
            </w:r>
          </w:p>
          <w:p w:rsidR="0067510A" w:rsidRPr="0067510A" w:rsidRDefault="0067510A" w:rsidP="0067510A">
            <w:r w:rsidRPr="0067510A">
              <w:rPr>
                <w:sz w:val="22"/>
                <w:szCs w:val="22"/>
              </w:rPr>
              <w:t>____________________________</w:t>
            </w:r>
            <w:r w:rsidRPr="0067510A">
              <w:rPr>
                <w:szCs w:val="22"/>
              </w:rPr>
              <w:t>.».</w:t>
            </w:r>
          </w:p>
        </w:tc>
      </w:tr>
    </w:tbl>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54327A" w:rsidRDefault="0054327A" w:rsidP="0067510A">
      <w:pPr>
        <w:tabs>
          <w:tab w:val="left" w:pos="10206"/>
          <w:tab w:val="left" w:pos="11907"/>
          <w:tab w:val="left" w:pos="12049"/>
        </w:tabs>
        <w:autoSpaceDE w:val="0"/>
        <w:autoSpaceDN w:val="0"/>
        <w:adjustRightInd w:val="0"/>
        <w:ind w:left="5670"/>
        <w:jc w:val="both"/>
        <w:rPr>
          <w:color w:val="000000"/>
        </w:rPr>
      </w:pPr>
    </w:p>
    <w:p w:rsidR="0067510A" w:rsidRPr="0067510A" w:rsidRDefault="0067510A" w:rsidP="0054327A">
      <w:pPr>
        <w:tabs>
          <w:tab w:val="left" w:pos="10206"/>
          <w:tab w:val="left" w:pos="11907"/>
          <w:tab w:val="left" w:pos="12049"/>
        </w:tabs>
        <w:autoSpaceDE w:val="0"/>
        <w:autoSpaceDN w:val="0"/>
        <w:adjustRightInd w:val="0"/>
        <w:ind w:left="5670"/>
        <w:rPr>
          <w:color w:val="000000"/>
        </w:rPr>
      </w:pPr>
      <w:r w:rsidRPr="0067510A">
        <w:rPr>
          <w:color w:val="000000"/>
        </w:rPr>
        <w:t>Приложение 6 к постановлению администрации района</w:t>
      </w:r>
      <w:r w:rsidRPr="0067510A">
        <w:rPr>
          <w:color w:val="000000"/>
        </w:rPr>
        <w:br/>
        <w:t xml:space="preserve">от </w:t>
      </w:r>
      <w:r w:rsidR="0010508B">
        <w:rPr>
          <w:color w:val="000000"/>
        </w:rPr>
        <w:t>13.10.2017</w:t>
      </w:r>
      <w:r w:rsidR="0054327A">
        <w:rPr>
          <w:color w:val="000000"/>
        </w:rPr>
        <w:t xml:space="preserve"> № </w:t>
      </w:r>
      <w:r w:rsidR="0010508B">
        <w:rPr>
          <w:color w:val="000000"/>
        </w:rPr>
        <w:t>2092</w:t>
      </w:r>
    </w:p>
    <w:p w:rsidR="0067510A" w:rsidRPr="0054327A" w:rsidRDefault="0067510A" w:rsidP="0067510A">
      <w:pPr>
        <w:contextualSpacing/>
        <w:jc w:val="center"/>
      </w:pPr>
    </w:p>
    <w:p w:rsidR="0067510A" w:rsidRPr="0067510A" w:rsidRDefault="0067510A" w:rsidP="0054327A">
      <w:pPr>
        <w:ind w:left="5103"/>
        <w:jc w:val="both"/>
      </w:pPr>
      <w:r w:rsidRPr="0067510A">
        <w:t>«Приложение 6 к муниципальнойпрограмме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7510A" w:rsidRPr="0054327A" w:rsidRDefault="0067510A" w:rsidP="0067510A">
      <w:pPr>
        <w:jc w:val="both"/>
      </w:pPr>
    </w:p>
    <w:p w:rsidR="0067510A" w:rsidRPr="0054327A" w:rsidRDefault="0067510A" w:rsidP="0067510A">
      <w:pPr>
        <w:jc w:val="both"/>
      </w:pPr>
    </w:p>
    <w:p w:rsidR="0067510A" w:rsidRPr="0067510A" w:rsidRDefault="0067510A" w:rsidP="0067510A">
      <w:pPr>
        <w:jc w:val="center"/>
        <w:rPr>
          <w:b/>
        </w:rPr>
      </w:pPr>
      <w:r w:rsidRPr="0067510A">
        <w:rPr>
          <w:b/>
        </w:rPr>
        <w:t>Порядок предоставления субсидий субъектам малого и среднего</w:t>
      </w:r>
    </w:p>
    <w:p w:rsidR="0067510A" w:rsidRPr="0067510A" w:rsidRDefault="0067510A" w:rsidP="0067510A">
      <w:pPr>
        <w:jc w:val="center"/>
        <w:rPr>
          <w:b/>
        </w:rPr>
      </w:pPr>
      <w:r w:rsidRPr="0067510A">
        <w:rPr>
          <w:b/>
        </w:rPr>
        <w:t>предпринимательства района</w:t>
      </w:r>
    </w:p>
    <w:p w:rsidR="0067510A" w:rsidRPr="0054327A" w:rsidRDefault="0067510A" w:rsidP="0067510A">
      <w:pPr>
        <w:ind w:firstLine="709"/>
        <w:jc w:val="both"/>
        <w:rPr>
          <w:b/>
        </w:rPr>
      </w:pPr>
    </w:p>
    <w:p w:rsidR="0067510A" w:rsidRPr="0054327A" w:rsidRDefault="0067510A" w:rsidP="0067510A">
      <w:pPr>
        <w:jc w:val="center"/>
        <w:rPr>
          <w:b/>
        </w:rPr>
      </w:pPr>
      <w:r w:rsidRPr="0054327A">
        <w:rPr>
          <w:b/>
          <w:lang w:val="en-US"/>
        </w:rPr>
        <w:t>I</w:t>
      </w:r>
      <w:r w:rsidRPr="0054327A">
        <w:rPr>
          <w:b/>
        </w:rPr>
        <w:t>. Общие положения</w:t>
      </w:r>
    </w:p>
    <w:p w:rsidR="0067510A" w:rsidRPr="0054327A" w:rsidRDefault="0067510A" w:rsidP="0067510A">
      <w:pPr>
        <w:ind w:firstLine="709"/>
        <w:jc w:val="both"/>
        <w:rPr>
          <w:b/>
        </w:rPr>
      </w:pPr>
    </w:p>
    <w:p w:rsidR="0067510A" w:rsidRPr="0067510A" w:rsidRDefault="0067510A" w:rsidP="0067510A">
      <w:pPr>
        <w:ind w:firstLine="709"/>
        <w:jc w:val="both"/>
      </w:pPr>
      <w:r w:rsidRPr="0054327A">
        <w:t>1.1.</w:t>
      </w:r>
      <w:r w:rsidRPr="0067510A">
        <w:t xml:space="preserve"> Порядок предоставления субсидий субъектам малого и среднего предпринимательства района (далее – Порядок) разработан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в целях реализации мероприятий государственной программы Ханты-Мансийского автономного округа – Югры «Социально-экономическое развитие, инвестиции и инновации Ханты-Мансийского автономного округа – Югры на 2016–2020 годы», утвержденной постановлением Правительства Ханты-Мансийского автономного округа – Югры от 09.10.2013 № 419-п, 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постановлением администрации района </w:t>
      </w:r>
      <w:r w:rsidR="00095CBA">
        <w:t xml:space="preserve">от </w:t>
      </w:r>
      <w:r w:rsidRPr="0067510A">
        <w:t xml:space="preserve">02.12.201 3 № 2548 (далее – Программа). </w:t>
      </w:r>
    </w:p>
    <w:p w:rsidR="0067510A" w:rsidRPr="0067510A" w:rsidRDefault="0067510A" w:rsidP="0067510A">
      <w:pPr>
        <w:widowControl w:val="0"/>
        <w:ind w:firstLine="709"/>
        <w:jc w:val="both"/>
      </w:pPr>
      <w:r w:rsidRPr="0067510A">
        <w:t xml:space="preserve">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на возмещение затрат субъектам малого и среднего предпринимательства района (далее − Субсидии) их получателями. </w:t>
      </w:r>
    </w:p>
    <w:p w:rsidR="0067510A" w:rsidRPr="0067510A" w:rsidRDefault="0067510A" w:rsidP="0067510A">
      <w:pPr>
        <w:ind w:firstLine="709"/>
        <w:jc w:val="both"/>
      </w:pPr>
      <w:r w:rsidRPr="0067510A">
        <w:t xml:space="preserve">1.3. Субсидии предоставляются в целях оказания поддержки субъектам малого и среднего предпринимательства района. </w:t>
      </w:r>
    </w:p>
    <w:p w:rsidR="0067510A" w:rsidRPr="0067510A" w:rsidRDefault="0067510A" w:rsidP="0067510A">
      <w:pPr>
        <w:ind w:firstLine="709"/>
        <w:jc w:val="both"/>
      </w:pPr>
      <w:r w:rsidRPr="0067510A">
        <w:t>1.4. Субсидии предоставляются в пределах средств, предусмотренных в бюджете района на текущий год на реализацию мероприятий, предусмотренных программой.</w:t>
      </w:r>
    </w:p>
    <w:p w:rsidR="0067510A" w:rsidRPr="0067510A" w:rsidRDefault="0067510A" w:rsidP="0067510A">
      <w:pPr>
        <w:ind w:firstLine="709"/>
        <w:jc w:val="both"/>
      </w:pPr>
      <w:r w:rsidRPr="0067510A">
        <w:t>Главным распорядителем средств бю</w:t>
      </w:r>
      <w:r w:rsidR="00095CBA">
        <w:t>джета района является а</w:t>
      </w:r>
      <w:r w:rsidRPr="0067510A">
        <w:t>дминистрация Нижневартовского района.</w:t>
      </w:r>
    </w:p>
    <w:p w:rsidR="0067510A" w:rsidRPr="0067510A" w:rsidRDefault="0067510A" w:rsidP="0067510A">
      <w:pPr>
        <w:ind w:firstLine="709"/>
        <w:jc w:val="both"/>
      </w:pPr>
      <w:r w:rsidRPr="0067510A">
        <w:t>1.5. Основные понятия, используемые в Порядке:</w:t>
      </w:r>
    </w:p>
    <w:p w:rsidR="0067510A" w:rsidRPr="0067510A" w:rsidRDefault="0067510A" w:rsidP="0067510A">
      <w:pPr>
        <w:widowControl w:val="0"/>
        <w:autoSpaceDE w:val="0"/>
        <w:autoSpaceDN w:val="0"/>
        <w:adjustRightInd w:val="0"/>
        <w:ind w:firstLine="708"/>
        <w:jc w:val="both"/>
      </w:pPr>
      <w:r w:rsidRPr="0067510A">
        <w:t xml:space="preserve">1.5.1. Субъект малого и среднего предпринимательства – хозяйствующий субъект, зарегистрированный и (или) состоящий на налоговом учете и осуществляющий свою деятельность на территории Нижневартовского района, являющийся субъектом малого и среднего предпринимательства в соответствии с Федеральным </w:t>
      </w:r>
      <w:hyperlink r:id="rId15" w:tooltip="Федеральный закон от 24.07.2007 N 209-ФЗ (ред. от 03.07.2016) &quot;О развитии малого и среднего предпринимательства в Российской Федерации&quot; (с изм. и доп., вступ. в силу с 01.08.2016){КонсультантПлюс}" w:history="1">
        <w:r w:rsidRPr="0067510A">
          <w:t>законом</w:t>
        </w:r>
      </w:hyperlink>
      <w:r w:rsidRPr="0067510A">
        <w:t xml:space="preserve"> от 24 июля 2007 года № 209-ФЗ «О развитии малого и среднего предпринимательства в Росс</w:t>
      </w:r>
      <w:r w:rsidR="00095CBA">
        <w:t>ийской Федерации» (далее также −</w:t>
      </w:r>
      <w:r w:rsidRPr="0067510A">
        <w:t xml:space="preserve"> Субъект);</w:t>
      </w:r>
    </w:p>
    <w:p w:rsidR="0067510A" w:rsidRPr="0067510A" w:rsidRDefault="0067510A" w:rsidP="0067510A">
      <w:pPr>
        <w:ind w:firstLine="709"/>
        <w:jc w:val="both"/>
      </w:pPr>
      <w:r w:rsidRPr="0067510A">
        <w:t>1.5.2. Социально значимые виды деятельности – к социально значимым видам деятельности относятся: ателье по пошиву и ремонту одежды, химчистки, прачечные, мастерские по ремонту очков, по ремонту часов, деятельность в области фотографии, мастерские по ремонту бытовой техники, цифровой техники, ремонту компьютеров, парикмахерские (зарегистрированные и осуществляющие деятельность в сельской местности и отдаленных, труднодоступных населенных пунктах района), мастерские по ремонту обуви, производство хлеба и хлебобулочных изделий, производство косметических и парфюмерных средств, уборка территорий населенных пунктов Нижневартовского района.</w:t>
      </w:r>
    </w:p>
    <w:p w:rsidR="0067510A" w:rsidRPr="0067510A" w:rsidRDefault="0067510A" w:rsidP="0067510A">
      <w:pPr>
        <w:widowControl w:val="0"/>
        <w:autoSpaceDE w:val="0"/>
        <w:autoSpaceDN w:val="0"/>
        <w:adjustRightInd w:val="0"/>
        <w:ind w:firstLine="709"/>
        <w:jc w:val="both"/>
      </w:pPr>
      <w:r w:rsidRPr="0067510A">
        <w:t>1.5.3. Семейный бизнес –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67510A" w:rsidRPr="0067510A" w:rsidRDefault="0067510A" w:rsidP="0067510A">
      <w:pPr>
        <w:ind w:firstLine="708"/>
        <w:jc w:val="both"/>
      </w:pPr>
      <w:r w:rsidRPr="0067510A">
        <w:t>1.5.4. Отдаленные, труднодоступные населенные пункты района – населенные пункты района, отнесенные к таковым в соответствии с Перечнем, установленным Законом Ханты-Мансийского автономного окр</w:t>
      </w:r>
      <w:r w:rsidR="00095CBA">
        <w:t>уга – Югры                от 31.12.2004 № 101-</w:t>
      </w:r>
      <w:r w:rsidRPr="0067510A">
        <w:t>оз «О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w:t>
      </w:r>
    </w:p>
    <w:p w:rsidR="0067510A" w:rsidRPr="0067510A" w:rsidRDefault="0067510A" w:rsidP="0067510A">
      <w:pPr>
        <w:widowControl w:val="0"/>
        <w:autoSpaceDE w:val="0"/>
        <w:autoSpaceDN w:val="0"/>
        <w:adjustRightInd w:val="0"/>
        <w:ind w:firstLine="709"/>
        <w:jc w:val="both"/>
      </w:pPr>
      <w:r w:rsidRPr="0067510A">
        <w:t>1.5.5. Молодежное предпринимательство – осуществление предпринимательской деятельно</w:t>
      </w:r>
      <w:r w:rsidR="00095CBA">
        <w:t>сти молодыми предпринимателями −</w:t>
      </w:r>
      <w:r w:rsidRPr="0067510A">
        <w:t xml:space="preserve"> физическими лицами в возрасте до 30 лет (включительно), юридическими лицами, в уставном (складочном) капитале которых доля, принадлежащая лицам в возрасте до 30 лет (включительно), составляет не менее 50%.</w:t>
      </w:r>
    </w:p>
    <w:p w:rsidR="0067510A" w:rsidRPr="0067510A" w:rsidRDefault="0067510A" w:rsidP="0067510A">
      <w:pPr>
        <w:ind w:firstLine="709"/>
        <w:jc w:val="both"/>
      </w:pPr>
      <w:r w:rsidRPr="0067510A">
        <w:t>1.5.6. Консалтинговые услуги – финансовое сопровождение и консультирование в вопросах управления:</w:t>
      </w:r>
    </w:p>
    <w:p w:rsidR="0067510A" w:rsidRPr="0067510A" w:rsidRDefault="0067510A" w:rsidP="0067510A">
      <w:pPr>
        <w:ind w:firstLine="709"/>
        <w:jc w:val="both"/>
      </w:pPr>
      <w:r w:rsidRPr="0067510A">
        <w:t xml:space="preserve">бухгалтерский консалтинг включает в себя </w:t>
      </w:r>
      <w:hyperlink r:id="rId16" w:history="1">
        <w:r w:rsidRPr="0067510A">
          <w:t>бухгалтерские услуги</w:t>
        </w:r>
      </w:hyperlink>
      <w:r w:rsidRPr="0067510A">
        <w:t>, консультационное содействие в работе бухгалтерской службы, аудит финансово-экономической деятельности;</w:t>
      </w:r>
    </w:p>
    <w:p w:rsidR="0067510A" w:rsidRPr="0067510A" w:rsidRDefault="0067510A" w:rsidP="0067510A">
      <w:pPr>
        <w:ind w:firstLine="709"/>
        <w:jc w:val="both"/>
      </w:pPr>
      <w:r w:rsidRPr="0067510A">
        <w:t>юридический консалтинг предполагает квалифицированную информационную поддержку в сфере законодательства, консультированиев вопросах построения договорной политики и оптимизацию необходимых юридических документов;</w:t>
      </w:r>
    </w:p>
    <w:p w:rsidR="0067510A" w:rsidRPr="0067510A" w:rsidRDefault="0067510A" w:rsidP="0067510A">
      <w:pPr>
        <w:ind w:firstLine="709"/>
        <w:jc w:val="both"/>
      </w:pPr>
      <w:r w:rsidRPr="0067510A">
        <w:t xml:space="preserve">налоговый консалтинг включает разработку и внедрение системы мероприятий, направленных на оптимизацию налоговых обязательств и предотвращение возможных нарушений налогового законодательства, а также всестороннюю поддержку планирования в области налогообложения, содействие в построении линии судебной защиты по делам, касающимся налоговых споров, проведение </w:t>
      </w:r>
      <w:hyperlink r:id="rId17" w:history="1">
        <w:r w:rsidRPr="0067510A">
          <w:t>внутреннего налогового аудит</w:t>
        </w:r>
      </w:hyperlink>
      <w:r w:rsidRPr="0067510A">
        <w:t>а;</w:t>
      </w:r>
    </w:p>
    <w:p w:rsidR="0067510A" w:rsidRPr="0067510A" w:rsidRDefault="0067510A" w:rsidP="0067510A">
      <w:pPr>
        <w:ind w:firstLine="709"/>
        <w:jc w:val="both"/>
      </w:pPr>
      <w:r w:rsidRPr="0067510A">
        <w:t xml:space="preserve">управленческий консалтинг включает в себя проведение всестороннего анализа работы бизнеса и выдачу по результатам исследования практических рекомендаций по совершенствованию управленческой деятельности, разработку и внедрение курса антикризисных мероприятий, проведение </w:t>
      </w:r>
      <w:hyperlink r:id="rId18" w:history="1">
        <w:r w:rsidRPr="0067510A">
          <w:t>внутрихозяйственного аудит</w:t>
        </w:r>
      </w:hyperlink>
      <w:r w:rsidRPr="0067510A">
        <w:t>а.</w:t>
      </w:r>
    </w:p>
    <w:p w:rsidR="0067510A" w:rsidRPr="0067510A" w:rsidRDefault="0067510A" w:rsidP="0067510A">
      <w:pPr>
        <w:ind w:firstLine="709"/>
        <w:jc w:val="both"/>
      </w:pPr>
      <w:r w:rsidRPr="0067510A">
        <w:t>1.5.7. Грант – денежные средства в форме субсидии на безвозмездной основе для целевого авансирования расходов, связанных с реализацией бизнес-проекта (бизнес-плана).</w:t>
      </w:r>
    </w:p>
    <w:p w:rsidR="0067510A" w:rsidRPr="0067510A" w:rsidRDefault="0067510A" w:rsidP="0067510A">
      <w:pPr>
        <w:autoSpaceDE w:val="0"/>
        <w:autoSpaceDN w:val="0"/>
        <w:adjustRightInd w:val="0"/>
        <w:ind w:firstLine="709"/>
        <w:jc w:val="both"/>
      </w:pPr>
      <w:r w:rsidRPr="0067510A">
        <w:t>1.5.8. Бизнес-проект (бизнес-план) – программа действий, мер по осуществлению конкретного, предметного социально-экономического замысла, воплощенная в форму описания, обоснования, расчетов, раскрывающих сущность и возможность практической реализации.</w:t>
      </w:r>
    </w:p>
    <w:p w:rsidR="0067510A" w:rsidRPr="0067510A" w:rsidRDefault="0067510A" w:rsidP="0067510A">
      <w:pPr>
        <w:widowControl w:val="0"/>
        <w:autoSpaceDE w:val="0"/>
        <w:autoSpaceDN w:val="0"/>
        <w:adjustRightInd w:val="0"/>
        <w:ind w:firstLine="708"/>
        <w:jc w:val="both"/>
      </w:pPr>
      <w:r w:rsidRPr="0067510A">
        <w:t xml:space="preserve">1.5.9. </w:t>
      </w:r>
      <w:r w:rsidR="00095CBA">
        <w:t>Социальное предпринимательство −</w:t>
      </w:r>
      <w:r w:rsidRPr="0067510A">
        <w:t xml:space="preserve"> социально ориентированная деятельность субъектов малого и среднего предпринимательства, направленная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 в том числе обеспечивающих выполнение одного из следующих условий:</w:t>
      </w:r>
    </w:p>
    <w:p w:rsidR="0067510A" w:rsidRPr="0067510A" w:rsidRDefault="0067510A" w:rsidP="0067510A">
      <w:pPr>
        <w:widowControl w:val="0"/>
        <w:autoSpaceDE w:val="0"/>
        <w:autoSpaceDN w:val="0"/>
        <w:adjustRightInd w:val="0"/>
        <w:ind w:firstLine="708"/>
        <w:jc w:val="both"/>
      </w:pPr>
      <w:r w:rsidRPr="0067510A">
        <w:t>а) субъект социального предпринимательства обеспечивает занятость инвалидов, граждан пожилого возраста, лиц, находящихся в трудной жизненной ситуации, женщин, имеющих детей в возрасте до 7 лет, сирот, вы</w:t>
      </w:r>
      <w:r w:rsidR="00095CBA">
        <w:t>пускников детских домов (далее −</w:t>
      </w:r>
      <w:r w:rsidRPr="0067510A">
        <w:t xml:space="preserve">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среди их работников составляет не менее 50</w:t>
      </w:r>
      <w:r w:rsidR="00095CBA">
        <w:t>%; а доля                     в фонде оплаты труда −</w:t>
      </w:r>
      <w:r w:rsidRPr="0067510A">
        <w:t xml:space="preserve"> не менее 25%;</w:t>
      </w:r>
    </w:p>
    <w:p w:rsidR="0067510A" w:rsidRPr="0067510A" w:rsidRDefault="0067510A" w:rsidP="0067510A">
      <w:pPr>
        <w:widowControl w:val="0"/>
        <w:autoSpaceDE w:val="0"/>
        <w:autoSpaceDN w:val="0"/>
        <w:adjustRightInd w:val="0"/>
        <w:ind w:firstLine="708"/>
        <w:jc w:val="both"/>
      </w:pPr>
      <w:r w:rsidRPr="0067510A">
        <w:t>б) субъект социального предпринимательства осуществляет деятельность по предоставлению услуг (производству товаров, выполнению работ) в следующих сферах деятельности:</w:t>
      </w:r>
    </w:p>
    <w:p w:rsidR="0067510A" w:rsidRPr="0067510A" w:rsidRDefault="0067510A" w:rsidP="0067510A">
      <w:pPr>
        <w:widowControl w:val="0"/>
        <w:autoSpaceDE w:val="0"/>
        <w:autoSpaceDN w:val="0"/>
        <w:adjustRightInd w:val="0"/>
        <w:ind w:firstLine="540"/>
        <w:jc w:val="both"/>
      </w:pPr>
      <w:r w:rsidRPr="0067510A">
        <w:t>содействие профессиональной ориентации и трудоустройству, включая содействие занятости и самозанятости лиц, относящихся к социально незащищенным группам граждан;</w:t>
      </w:r>
    </w:p>
    <w:p w:rsidR="0067510A" w:rsidRPr="0067510A" w:rsidRDefault="0067510A" w:rsidP="0067510A">
      <w:pPr>
        <w:widowControl w:val="0"/>
        <w:autoSpaceDE w:val="0"/>
        <w:autoSpaceDN w:val="0"/>
        <w:adjustRightInd w:val="0"/>
        <w:ind w:firstLine="540"/>
        <w:jc w:val="both"/>
      </w:pPr>
      <w:r w:rsidRPr="0067510A">
        <w:t>социальное обслуживание лиц, относящихся к социально незащищенным группам граждан, и семей с детьми в сфере здравоохранения, физической культуры и массового спорта, проведение занятий в детских и молодежных кружках, секциях, студиях, деятельность дошкольных образовательных организаций, оказание платных услуг по присмотру за детьми и больными;</w:t>
      </w:r>
    </w:p>
    <w:p w:rsidR="0067510A" w:rsidRPr="0067510A" w:rsidRDefault="0067510A" w:rsidP="0067510A">
      <w:pPr>
        <w:widowControl w:val="0"/>
        <w:autoSpaceDE w:val="0"/>
        <w:autoSpaceDN w:val="0"/>
        <w:adjustRightInd w:val="0"/>
        <w:ind w:firstLine="540"/>
        <w:jc w:val="both"/>
      </w:pPr>
      <w:r w:rsidRPr="0067510A">
        <w:t>организация социального туризма в части экскурсионно-познавательных туров для лиц, относящихся к социально незащищенным группам граждан;</w:t>
      </w:r>
    </w:p>
    <w:p w:rsidR="0067510A" w:rsidRPr="0067510A" w:rsidRDefault="0067510A" w:rsidP="0067510A">
      <w:pPr>
        <w:widowControl w:val="0"/>
        <w:autoSpaceDE w:val="0"/>
        <w:autoSpaceDN w:val="0"/>
        <w:adjustRightInd w:val="0"/>
        <w:ind w:firstLine="540"/>
        <w:jc w:val="both"/>
        <w:rPr>
          <w:rFonts w:ascii="Arial" w:hAnsi="Arial" w:cs="Arial"/>
          <w:sz w:val="20"/>
          <w:szCs w:val="20"/>
        </w:rPr>
      </w:pPr>
      <w:r w:rsidRPr="0067510A">
        <w:t>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67510A" w:rsidRPr="0067510A" w:rsidRDefault="0067510A" w:rsidP="0067510A">
      <w:pPr>
        <w:widowControl w:val="0"/>
        <w:autoSpaceDE w:val="0"/>
        <w:autoSpaceDN w:val="0"/>
        <w:adjustRightInd w:val="0"/>
        <w:ind w:firstLine="540"/>
        <w:jc w:val="both"/>
      </w:pPr>
      <w:r w:rsidRPr="0067510A">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67510A" w:rsidRPr="0067510A" w:rsidRDefault="0067510A" w:rsidP="0067510A">
      <w:pPr>
        <w:widowControl w:val="0"/>
        <w:autoSpaceDE w:val="0"/>
        <w:autoSpaceDN w:val="0"/>
        <w:adjustRightInd w:val="0"/>
        <w:ind w:firstLine="540"/>
        <w:jc w:val="both"/>
      </w:pPr>
      <w:r w:rsidRPr="0067510A">
        <w:t>обеспечение культурно-просветительской деятельности (музеи, театры, школы-студии, музыкальные учреждения, творческие мастерские);</w:t>
      </w:r>
    </w:p>
    <w:p w:rsidR="0067510A" w:rsidRPr="0067510A" w:rsidRDefault="0067510A" w:rsidP="0067510A">
      <w:pPr>
        <w:widowControl w:val="0"/>
        <w:autoSpaceDE w:val="0"/>
        <w:autoSpaceDN w:val="0"/>
        <w:adjustRightInd w:val="0"/>
        <w:ind w:firstLine="540"/>
        <w:jc w:val="both"/>
      </w:pPr>
      <w:r w:rsidRPr="0067510A">
        <w:t>предоставление образовательных услуг лицам, относящимся к социально незащищенным группам граждан;</w:t>
      </w:r>
    </w:p>
    <w:p w:rsidR="0067510A" w:rsidRPr="0067510A" w:rsidRDefault="0067510A" w:rsidP="0067510A">
      <w:pPr>
        <w:widowControl w:val="0"/>
        <w:autoSpaceDE w:val="0"/>
        <w:autoSpaceDN w:val="0"/>
        <w:adjustRightInd w:val="0"/>
        <w:ind w:firstLine="540"/>
        <w:jc w:val="both"/>
      </w:pPr>
      <w:r w:rsidRPr="0067510A">
        <w:t>содействие вовлечению в социально активную деятельность лиц, относящихся к социально незащищенным группам граждан, а также лиц, освобожденных из мест лишения свободы в течение 2 лет, и лиц, страдающих наркоманией и алкоголизмом.</w:t>
      </w:r>
    </w:p>
    <w:p w:rsidR="0067510A" w:rsidRPr="0067510A" w:rsidRDefault="0067510A" w:rsidP="0067510A">
      <w:pPr>
        <w:widowControl w:val="0"/>
        <w:autoSpaceDE w:val="0"/>
        <w:autoSpaceDN w:val="0"/>
        <w:adjustRightInd w:val="0"/>
        <w:ind w:firstLine="708"/>
        <w:jc w:val="both"/>
      </w:pPr>
      <w:r w:rsidRPr="0067510A">
        <w:t xml:space="preserve">1.5.10.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 на территории которых преобладает деятельность, связанная с производством и переработкой сельскохозяйственной продукции, </w:t>
      </w:r>
      <w:hyperlink r:id="rId19"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ории " w:history="1">
        <w:r w:rsidRPr="0067510A">
          <w:t>перечень</w:t>
        </w:r>
      </w:hyperlink>
      <w:r w:rsidRPr="0067510A">
        <w:t xml:space="preserve"> которых утвержден постановлением Правительства Ханты-Мансийского автономного округа − Югры от 07.03.2014 № 78-п.</w:t>
      </w:r>
    </w:p>
    <w:p w:rsidR="0067510A" w:rsidRPr="0067510A" w:rsidRDefault="0067510A" w:rsidP="0067510A">
      <w:pPr>
        <w:widowControl w:val="0"/>
        <w:autoSpaceDE w:val="0"/>
        <w:autoSpaceDN w:val="0"/>
        <w:adjustRightInd w:val="0"/>
        <w:ind w:firstLine="708"/>
        <w:jc w:val="both"/>
      </w:pPr>
      <w:r w:rsidRPr="0067510A">
        <w:t>1.5.11. Инно</w:t>
      </w:r>
      <w:r w:rsidR="00095CBA">
        <w:t>вационные компании −</w:t>
      </w:r>
      <w:r w:rsidRPr="0067510A">
        <w:t xml:space="preserve"> субъекты малого и среднего предпринимательства, в том числе участники инновационных территориальных кластеров, деятельность которых заключается в практическом применении (внедрении) результатов интеллектуальной деятельности на территор</w:t>
      </w:r>
      <w:r w:rsidR="00095CBA">
        <w:t>ии Нижневартовского района.</w:t>
      </w:r>
    </w:p>
    <w:p w:rsidR="0067510A" w:rsidRPr="00095CBA" w:rsidRDefault="0067510A" w:rsidP="0067510A">
      <w:pPr>
        <w:jc w:val="center"/>
        <w:rPr>
          <w:b/>
        </w:rPr>
      </w:pPr>
    </w:p>
    <w:p w:rsidR="0067510A" w:rsidRPr="00095CBA" w:rsidRDefault="0067510A" w:rsidP="0067510A">
      <w:pPr>
        <w:jc w:val="center"/>
        <w:rPr>
          <w:b/>
        </w:rPr>
      </w:pPr>
      <w:r w:rsidRPr="00095CBA">
        <w:rPr>
          <w:b/>
          <w:lang w:val="en-US"/>
        </w:rPr>
        <w:t>II</w:t>
      </w:r>
      <w:r w:rsidRPr="00095CBA">
        <w:rPr>
          <w:b/>
        </w:rPr>
        <w:t>. Критерии отбора получателей субсидий</w:t>
      </w:r>
    </w:p>
    <w:p w:rsidR="0067510A" w:rsidRPr="00095CBA" w:rsidRDefault="0067510A" w:rsidP="0067510A">
      <w:pPr>
        <w:jc w:val="center"/>
        <w:rPr>
          <w:b/>
        </w:rPr>
      </w:pPr>
    </w:p>
    <w:p w:rsidR="0067510A" w:rsidRPr="0067510A" w:rsidRDefault="0067510A" w:rsidP="0067510A">
      <w:pPr>
        <w:ind w:firstLine="709"/>
        <w:jc w:val="both"/>
      </w:pPr>
      <w:r w:rsidRPr="0067510A">
        <w:t>2.1. Субъекты и организации, имеющие право на получение субсидий при соблюдении следующих условий:</w:t>
      </w:r>
    </w:p>
    <w:p w:rsidR="0067510A" w:rsidRPr="0067510A" w:rsidRDefault="0067510A" w:rsidP="0067510A">
      <w:pPr>
        <w:ind w:firstLine="709"/>
        <w:jc w:val="both"/>
        <w:rPr>
          <w:strike/>
        </w:rPr>
      </w:pPr>
      <w:r w:rsidRPr="0067510A">
        <w:t xml:space="preserve">2.1.1. Наличие регистрации и (или) постановки на налоговый учет и осуществление деятельности  в Нижневартовском районе.   </w:t>
      </w:r>
    </w:p>
    <w:p w:rsidR="0067510A" w:rsidRPr="0067510A" w:rsidRDefault="0067510A" w:rsidP="0067510A">
      <w:pPr>
        <w:ind w:firstLine="709"/>
        <w:jc w:val="both"/>
      </w:pPr>
      <w:r w:rsidRPr="0067510A">
        <w:t>2.1.2. Отсутствие задолженности по налогам, сборам и иным обязательным платежам в бюджеты бюджетной системы Российской Федерации, задолженности перед бюджетом района по договорам аренды земельных участков и имущества, а так же по возврату субсидий, срок исполнения по которым наступил в соответствии с законодательством Российской Федерации.</w:t>
      </w:r>
    </w:p>
    <w:p w:rsidR="0067510A" w:rsidRPr="0067510A" w:rsidRDefault="0067510A" w:rsidP="0067510A">
      <w:pPr>
        <w:ind w:firstLine="709"/>
        <w:jc w:val="both"/>
      </w:pPr>
      <w:r w:rsidRPr="0067510A">
        <w:t>2.1.3.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rsidR="0067510A" w:rsidRPr="0067510A" w:rsidRDefault="0067510A" w:rsidP="0067510A">
      <w:pPr>
        <w:widowControl w:val="0"/>
        <w:autoSpaceDE w:val="0"/>
        <w:autoSpaceDN w:val="0"/>
        <w:adjustRightInd w:val="0"/>
        <w:ind w:firstLine="708"/>
        <w:jc w:val="both"/>
      </w:pPr>
      <w:r w:rsidRPr="0067510A">
        <w:t>2.1.4.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67510A" w:rsidRPr="0067510A" w:rsidRDefault="0067510A" w:rsidP="0067510A">
      <w:pPr>
        <w:widowControl w:val="0"/>
        <w:autoSpaceDE w:val="0"/>
        <w:autoSpaceDN w:val="0"/>
        <w:adjustRightInd w:val="0"/>
        <w:ind w:firstLine="708"/>
        <w:jc w:val="both"/>
      </w:pPr>
      <w:r w:rsidRPr="0067510A">
        <w:t>2.1.5. Субсидия предоставляется Субъектам не осуществляющих реализацию подакцизных товаров (за исключением автомобилей легковых и мотоциклов, винодельческих продуктов, произведенных из выращенного на территории Российской Федерации винограда).</w:t>
      </w:r>
    </w:p>
    <w:p w:rsidR="0067510A" w:rsidRPr="0067510A" w:rsidRDefault="0067510A" w:rsidP="0067510A">
      <w:pPr>
        <w:widowControl w:val="0"/>
        <w:autoSpaceDE w:val="0"/>
        <w:autoSpaceDN w:val="0"/>
        <w:adjustRightInd w:val="0"/>
        <w:ind w:firstLine="708"/>
        <w:jc w:val="both"/>
      </w:pPr>
      <w:r w:rsidRPr="0067510A">
        <w:t>2.1.6. 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возмещение затрат субъектам малого и среднего предпринимательства района.</w:t>
      </w:r>
    </w:p>
    <w:p w:rsidR="0067510A" w:rsidRPr="00095CBA" w:rsidRDefault="0067510A" w:rsidP="0067510A">
      <w:pPr>
        <w:ind w:firstLine="709"/>
        <w:jc w:val="both"/>
      </w:pPr>
    </w:p>
    <w:p w:rsidR="0067510A" w:rsidRPr="00095CBA" w:rsidRDefault="0067510A" w:rsidP="0067510A">
      <w:pPr>
        <w:jc w:val="center"/>
        <w:rPr>
          <w:b/>
        </w:rPr>
      </w:pPr>
      <w:r w:rsidRPr="00095CBA">
        <w:rPr>
          <w:b/>
          <w:lang w:val="en-US"/>
        </w:rPr>
        <w:t>III</w:t>
      </w:r>
      <w:r w:rsidRPr="00095CBA">
        <w:rPr>
          <w:b/>
        </w:rPr>
        <w:t xml:space="preserve">. Порядок предоставления субсидий </w:t>
      </w:r>
    </w:p>
    <w:p w:rsidR="0067510A" w:rsidRPr="00095CBA" w:rsidRDefault="0067510A" w:rsidP="0067510A">
      <w:pPr>
        <w:jc w:val="center"/>
        <w:rPr>
          <w:b/>
        </w:rPr>
      </w:pPr>
    </w:p>
    <w:p w:rsidR="0067510A" w:rsidRPr="0067510A" w:rsidRDefault="0067510A" w:rsidP="0067510A">
      <w:pPr>
        <w:ind w:firstLine="709"/>
        <w:jc w:val="both"/>
      </w:pPr>
      <w:r w:rsidRPr="0067510A">
        <w:t>3.1. Для получения субсидий субъекты малого и среднего предпринимательства, претендующие на получение субсидий</w:t>
      </w:r>
      <w:r w:rsidR="00095CBA">
        <w:t>,</w:t>
      </w:r>
      <w:r w:rsidRPr="0067510A">
        <w:t xml:space="preserve"> представляют заявления о предоставлении субсидий с приложением документов, перечень которых определен Порядком, в отдел местной промышленности и сельского хозяйства администрации района (далее − Отдел).</w:t>
      </w:r>
    </w:p>
    <w:p w:rsidR="0067510A" w:rsidRPr="0067510A" w:rsidRDefault="0067510A" w:rsidP="0067510A">
      <w:pPr>
        <w:ind w:firstLine="709"/>
        <w:jc w:val="both"/>
      </w:pPr>
      <w:r w:rsidRPr="0067510A">
        <w:t>3.2. Отдел рассматривает представленные заявления о предоставлении субсидии на предмет их соответствия условиям, определенным программой, и критериям отбора, установленным Порядком. Срок рассмотрения заявления – 30 дней со дня регистрации Отделом документов, предусмотренных Порядком.</w:t>
      </w:r>
    </w:p>
    <w:p w:rsidR="0067510A" w:rsidRPr="0067510A" w:rsidRDefault="0067510A" w:rsidP="0067510A">
      <w:pPr>
        <w:ind w:firstLine="709"/>
        <w:jc w:val="both"/>
      </w:pPr>
      <w:r w:rsidRPr="0067510A">
        <w:t>3.3. Первоначально в Отдел при подаче заявления о предоставлении субсидии представляются:</w:t>
      </w:r>
    </w:p>
    <w:p w:rsidR="0067510A" w:rsidRPr="0067510A" w:rsidRDefault="0067510A" w:rsidP="0067510A">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67510A" w:rsidRPr="0067510A" w:rsidRDefault="0067510A" w:rsidP="0067510A">
      <w:pPr>
        <w:ind w:firstLine="709"/>
        <w:jc w:val="both"/>
      </w:pPr>
      <w:r w:rsidRPr="0067510A">
        <w:t>реквизиты банковского счета.</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заверенных надлежащим образом копий.</w:t>
      </w:r>
    </w:p>
    <w:p w:rsidR="0067510A" w:rsidRPr="0067510A" w:rsidRDefault="0067510A" w:rsidP="0067510A">
      <w:pPr>
        <w:widowControl w:val="0"/>
        <w:autoSpaceDE w:val="0"/>
        <w:autoSpaceDN w:val="0"/>
        <w:adjustRightInd w:val="0"/>
        <w:ind w:firstLine="709"/>
        <w:jc w:val="both"/>
      </w:pPr>
      <w:r w:rsidRPr="0067510A">
        <w:t>По собственной инициативе могут быть представлены заявителем:</w:t>
      </w:r>
    </w:p>
    <w:p w:rsidR="0067510A" w:rsidRPr="0067510A" w:rsidRDefault="0067510A" w:rsidP="0067510A">
      <w:pPr>
        <w:ind w:firstLine="709"/>
        <w:jc w:val="both"/>
      </w:pPr>
      <w:r w:rsidRPr="0067510A">
        <w:t>свидетельство о постановке на учет в налоговом органе;</w:t>
      </w:r>
    </w:p>
    <w:p w:rsidR="0067510A" w:rsidRPr="0067510A" w:rsidRDefault="0067510A" w:rsidP="0067510A">
      <w:pPr>
        <w:ind w:firstLine="709"/>
        <w:jc w:val="both"/>
      </w:pPr>
      <w:r w:rsidRPr="0067510A">
        <w:t>свидетельство о государственной регистрации юридических лиц (физические лица в качестве  и</w:t>
      </w:r>
      <w:r w:rsidR="00095CBA">
        <w:t>ндивидуальных предпринимателей).</w:t>
      </w:r>
    </w:p>
    <w:p w:rsidR="0067510A" w:rsidRPr="0067510A" w:rsidRDefault="0067510A" w:rsidP="0067510A">
      <w:pPr>
        <w:widowControl w:val="0"/>
        <w:autoSpaceDE w:val="0"/>
        <w:autoSpaceDN w:val="0"/>
        <w:adjustRightInd w:val="0"/>
        <w:ind w:firstLine="709"/>
        <w:jc w:val="both"/>
      </w:pPr>
      <w:r w:rsidRPr="0067510A">
        <w:t xml:space="preserve">3.4. Отдел самостоятельно запрашивает в муниципальном бюджетном учреждении </w:t>
      </w:r>
      <w:r w:rsidR="00095CBA">
        <w:t xml:space="preserve">Нижневартовского района </w:t>
      </w:r>
      <w:r w:rsidRPr="0067510A">
        <w:t xml:space="preserve">«Управление имущественными и земельными ресурсами» акты сверок внесения арендной платы за пользование муниципальным имуществом и земельными участками, а также в порядке межведомственного информационного взаимодействия, установленного Федеральным </w:t>
      </w:r>
      <w:hyperlink r:id="rId20"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67510A">
          <w:t>законом</w:t>
        </w:r>
      </w:hyperlink>
      <w:r w:rsidRPr="0067510A">
        <w:t xml:space="preserve"> от 27.07.2010 № 210-ФЗ «Об организации предоставления государственных и муниципальных услуг»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67510A" w:rsidRPr="0067510A" w:rsidRDefault="0067510A" w:rsidP="0067510A">
      <w:pPr>
        <w:widowControl w:val="0"/>
        <w:shd w:val="clear" w:color="auto" w:fill="FFFFFF" w:themeFill="background1"/>
        <w:autoSpaceDE w:val="0"/>
        <w:autoSpaceDN w:val="0"/>
        <w:adjustRightInd w:val="0"/>
        <w:ind w:firstLine="709"/>
        <w:jc w:val="both"/>
      </w:pPr>
      <w:r w:rsidRPr="0067510A">
        <w:t>выписку из Единого государственного реестра юридических лиц или Единого государственного реестра индивидуальных предпринимателей;</w:t>
      </w:r>
    </w:p>
    <w:p w:rsidR="0067510A" w:rsidRPr="0067510A" w:rsidRDefault="0067510A" w:rsidP="0067510A">
      <w:pPr>
        <w:widowControl w:val="0"/>
        <w:autoSpaceDE w:val="0"/>
        <w:autoSpaceDN w:val="0"/>
        <w:adjustRightInd w:val="0"/>
        <w:ind w:firstLine="709"/>
        <w:jc w:val="both"/>
      </w:pPr>
      <w:r w:rsidRPr="0067510A">
        <w:t>документы об отсутствии задолженности по начисленным налогам, сборам и иным обязательным платежам в государственные внебюджетные фонды.</w:t>
      </w:r>
    </w:p>
    <w:p w:rsidR="0067510A" w:rsidRPr="0067510A" w:rsidRDefault="0067510A" w:rsidP="0067510A">
      <w:pPr>
        <w:ind w:firstLine="709"/>
        <w:jc w:val="both"/>
      </w:pPr>
      <w:r w:rsidRPr="0067510A">
        <w:t>Указанные документы могут быть представлены получателем самостоятельно.</w:t>
      </w:r>
    </w:p>
    <w:p w:rsidR="0067510A" w:rsidRPr="0067510A" w:rsidRDefault="0067510A" w:rsidP="0067510A">
      <w:pPr>
        <w:ind w:firstLine="709"/>
        <w:jc w:val="both"/>
      </w:pPr>
      <w:r w:rsidRPr="0067510A">
        <w:t xml:space="preserve">3.5. По результатам проведенной Отделом проверки представленных документов оформляется заявка на заседание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(далее − Комиссия). Если в результате указанных в настоящем пункте проверки были выявлены основания для отказа в предоставлении субсидии, заявка должна содержать соответствующие сведения. </w:t>
      </w:r>
    </w:p>
    <w:p w:rsidR="0067510A" w:rsidRPr="0067510A" w:rsidRDefault="0067510A" w:rsidP="0067510A">
      <w:pPr>
        <w:widowControl w:val="0"/>
        <w:autoSpaceDE w:val="0"/>
        <w:autoSpaceDN w:val="0"/>
        <w:adjustRightInd w:val="0"/>
        <w:ind w:firstLine="540"/>
        <w:jc w:val="both"/>
      </w:pPr>
      <w:r w:rsidRPr="0067510A">
        <w:t>3.6.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w:t>
      </w:r>
      <w:r w:rsidR="00095CBA">
        <w:t>го самоуправления и организации</w:t>
      </w:r>
      <w:r w:rsidRPr="0067510A">
        <w:t xml:space="preserve">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прилагаются к заявлению Получателя.</w:t>
      </w:r>
    </w:p>
    <w:p w:rsidR="0067510A" w:rsidRPr="0067510A" w:rsidRDefault="0067510A" w:rsidP="0067510A">
      <w:pPr>
        <w:ind w:firstLine="709"/>
        <w:jc w:val="both"/>
      </w:pPr>
      <w:r w:rsidRPr="0067510A">
        <w:t>3.7. Дополнительно представляются документы, указанные в разделе 3 Порядка, в соответствии с видами субсидий.</w:t>
      </w:r>
    </w:p>
    <w:p w:rsidR="0067510A" w:rsidRPr="0067510A" w:rsidRDefault="0067510A" w:rsidP="0067510A">
      <w:pPr>
        <w:ind w:firstLine="709"/>
        <w:jc w:val="both"/>
      </w:pPr>
      <w:r w:rsidRPr="0067510A">
        <w:t>3.8.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10-дневный срок представляет в Отдел соответствующие документы.</w:t>
      </w:r>
    </w:p>
    <w:p w:rsidR="0067510A" w:rsidRPr="0067510A" w:rsidRDefault="0067510A" w:rsidP="0067510A">
      <w:pPr>
        <w:ind w:firstLine="709"/>
        <w:jc w:val="both"/>
      </w:pPr>
      <w:r w:rsidRPr="0067510A">
        <w:t xml:space="preserve">3.9. Перечисление субсидий по представленным документам, подтверждающим фактические затраты </w:t>
      </w:r>
      <w:r w:rsidRPr="0067510A">
        <w:rPr>
          <w:lang w:val="en-US"/>
        </w:rPr>
        <w:t>IV</w:t>
      </w:r>
      <w:r w:rsidRPr="0067510A">
        <w:t xml:space="preserve"> квартала текущего года, производится в текущем финансовом году при наличии плановых ассигнований и (или) в первом квартале следующего года. </w:t>
      </w:r>
    </w:p>
    <w:p w:rsidR="0067510A" w:rsidRPr="00095CBA" w:rsidRDefault="0067510A" w:rsidP="0067510A">
      <w:pPr>
        <w:ind w:firstLine="709"/>
        <w:jc w:val="both"/>
      </w:pPr>
      <w:r w:rsidRPr="00095CBA">
        <w:t>3.10. Субсидирование процентной ставки по привлеченным кредитам в Российских кредитных организациях субъектам малого и среднего предпринимательства.</w:t>
      </w:r>
    </w:p>
    <w:p w:rsidR="0067510A" w:rsidRPr="0067510A" w:rsidRDefault="0067510A" w:rsidP="0067510A">
      <w:pPr>
        <w:ind w:firstLine="709"/>
        <w:jc w:val="both"/>
      </w:pPr>
      <w:r w:rsidRPr="0067510A">
        <w:t>3.10.1. Субсидия предоставляется Субъектам, осуществляющим деятельность в социально значимых видах деятельности, в производстве и переработке сельскохозяйственной продукции, дикоросов, рыбодобычи и рыбопереработке, в сфере пищевой промышленности, производстве стройматериалов, переработке леса, оказывающие транспортные услуги населению района, внутренним туризмом, в сфере экологии на возмещение части затрат, связанных с уплатой процентов по кредиту, полученному в кредитной организации, в сумме не более 5 000 000 рублей в год на цели:</w:t>
      </w:r>
    </w:p>
    <w:p w:rsidR="0067510A" w:rsidRPr="0067510A" w:rsidRDefault="0067510A" w:rsidP="0067510A">
      <w:pPr>
        <w:ind w:firstLine="709"/>
        <w:jc w:val="both"/>
      </w:pPr>
      <w:r w:rsidRPr="0067510A">
        <w:t>реконструкцию, модернизацию и строительство объектов производственного назначения;</w:t>
      </w:r>
    </w:p>
    <w:p w:rsidR="0067510A" w:rsidRPr="0067510A" w:rsidRDefault="0067510A" w:rsidP="0067510A">
      <w:pPr>
        <w:ind w:firstLine="709"/>
        <w:jc w:val="both"/>
      </w:pPr>
      <w:r w:rsidRPr="0067510A">
        <w:t>приобретение сырья для перерабатывающих предприятий;</w:t>
      </w:r>
    </w:p>
    <w:p w:rsidR="0067510A" w:rsidRPr="0067510A" w:rsidRDefault="0067510A" w:rsidP="0067510A">
      <w:pPr>
        <w:ind w:firstLine="709"/>
        <w:jc w:val="both"/>
      </w:pPr>
      <w:r w:rsidRPr="0067510A">
        <w:t>приобретение сельскохозяйственных животных;</w:t>
      </w:r>
    </w:p>
    <w:p w:rsidR="0067510A" w:rsidRPr="0067510A" w:rsidRDefault="0067510A" w:rsidP="0067510A">
      <w:pPr>
        <w:ind w:firstLine="709"/>
        <w:jc w:val="both"/>
      </w:pPr>
      <w:r w:rsidRPr="0067510A">
        <w:t>выкуп имущества для хозяйственной деятельности по приоритетным направлениям;</w:t>
      </w:r>
    </w:p>
    <w:p w:rsidR="0067510A" w:rsidRPr="0067510A" w:rsidRDefault="0067510A" w:rsidP="0067510A">
      <w:pPr>
        <w:ind w:firstLine="709"/>
        <w:jc w:val="both"/>
      </w:pPr>
      <w:r w:rsidRPr="0067510A">
        <w:t>приобретение оборудования, специализированной техники, механизмов.</w:t>
      </w:r>
    </w:p>
    <w:p w:rsidR="0067510A" w:rsidRPr="0067510A" w:rsidRDefault="0067510A" w:rsidP="0067510A">
      <w:pPr>
        <w:ind w:firstLine="709"/>
        <w:jc w:val="both"/>
      </w:pPr>
      <w:r w:rsidRPr="0067510A">
        <w:t>3.10.2.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кредитный договор, график погашения кредита и уплаты процентов по нему, выписка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67510A" w:rsidRPr="0067510A" w:rsidRDefault="0067510A" w:rsidP="0067510A">
      <w:pPr>
        <w:ind w:firstLine="709"/>
        <w:jc w:val="both"/>
      </w:pPr>
      <w:r w:rsidRPr="0067510A">
        <w:t>документы, подтверждающие целевое назначение использования кредита;</w:t>
      </w:r>
    </w:p>
    <w:p w:rsidR="0067510A" w:rsidRPr="0067510A" w:rsidRDefault="0067510A" w:rsidP="0067510A">
      <w:pPr>
        <w:ind w:firstLine="709"/>
        <w:jc w:val="both"/>
      </w:pPr>
      <w:r w:rsidRPr="0067510A">
        <w:t>справка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67510A" w:rsidRPr="0067510A" w:rsidRDefault="0067510A" w:rsidP="0067510A">
      <w:pPr>
        <w:ind w:firstLine="709"/>
        <w:jc w:val="both"/>
      </w:pPr>
      <w:r w:rsidRPr="0067510A">
        <w:t xml:space="preserve">3.10.3. Субсидия выплачивается в размере 70 процентов от ставки рефинансирования (учетной ставки) Центрального банка Российской Федерации, действующей на дату заключения кредитного договора. </w:t>
      </w:r>
    </w:p>
    <w:p w:rsidR="0067510A" w:rsidRPr="0067510A" w:rsidRDefault="0067510A" w:rsidP="0067510A">
      <w:pPr>
        <w:ind w:firstLine="709"/>
        <w:jc w:val="both"/>
      </w:pPr>
      <w:r w:rsidRPr="0067510A">
        <w:t>Субсидия выплачивается ежеквартально.</w:t>
      </w:r>
    </w:p>
    <w:p w:rsidR="0067510A" w:rsidRPr="0067510A" w:rsidRDefault="0067510A" w:rsidP="0067510A">
      <w:pPr>
        <w:ind w:firstLine="709"/>
        <w:jc w:val="both"/>
      </w:pPr>
      <w:r w:rsidRPr="0067510A">
        <w:t>Субсидирование процентной ставки по привлеченным кредитам в Российских кредитных организациях осуществляется за счет средств районного бюджета.</w:t>
      </w:r>
    </w:p>
    <w:p w:rsidR="0067510A" w:rsidRPr="00095CBA" w:rsidRDefault="0067510A" w:rsidP="0067510A">
      <w:pPr>
        <w:ind w:firstLine="709"/>
        <w:jc w:val="both"/>
      </w:pPr>
      <w:r w:rsidRPr="00095CBA">
        <w:t>3.11. Финансовая поддержка Субъектов по обязательной и добровольной сертификации пищевой продукции и продовольственного сырья.</w:t>
      </w:r>
    </w:p>
    <w:p w:rsidR="0067510A" w:rsidRPr="0067510A" w:rsidRDefault="0067510A" w:rsidP="0067510A">
      <w:pPr>
        <w:ind w:firstLine="709"/>
        <w:jc w:val="both"/>
      </w:pPr>
      <w:r w:rsidRPr="0067510A">
        <w:t>3.11.1. Субсидия предоставляется Субъектам, осуществляющим производство и переработку сельскохозяйственной продукции, дикоросов, производство хлеба и хлебобулочных изделий, в сфере пищевой промышленности.</w:t>
      </w:r>
    </w:p>
    <w:p w:rsidR="0067510A" w:rsidRPr="0067510A" w:rsidRDefault="0067510A" w:rsidP="0067510A">
      <w:pPr>
        <w:ind w:firstLine="709"/>
        <w:jc w:val="both"/>
      </w:pPr>
      <w:r w:rsidRPr="0067510A">
        <w:t>Субсидии предоставляются на возмещение затрат на проведение исследований и экспертиз, разработку технических условий, для получения добровольной и обязательной сертификации пищевой продукции, продовольственного сырья.</w:t>
      </w:r>
    </w:p>
    <w:p w:rsidR="0067510A" w:rsidRPr="0067510A" w:rsidRDefault="0067510A" w:rsidP="0067510A">
      <w:pPr>
        <w:ind w:firstLine="709"/>
        <w:jc w:val="both"/>
      </w:pPr>
      <w:r w:rsidRPr="0067510A">
        <w:t>3.11.2.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проведение исследований и экспертиз;</w:t>
      </w:r>
    </w:p>
    <w:p w:rsidR="0067510A" w:rsidRPr="0067510A" w:rsidRDefault="0067510A" w:rsidP="0067510A">
      <w:pPr>
        <w:ind w:firstLine="709"/>
        <w:jc w:val="both"/>
      </w:pPr>
      <w:r w:rsidRPr="0067510A">
        <w:t>акт выполненных работ;</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сертификат (качественное удостоверение) пищевой продукции, продовольственного сырья.</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заверенн</w:t>
      </w:r>
      <w:r w:rsidR="00095CBA">
        <w:t>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3.11.3. Субсидия выплачивается в размере 50 процентов от фактически подтвержденных затрат, но не более 50 000 рублей в год для Субъекта.</w:t>
      </w:r>
    </w:p>
    <w:p w:rsidR="0067510A" w:rsidRPr="0067510A" w:rsidRDefault="0067510A" w:rsidP="0067510A">
      <w:pPr>
        <w:ind w:firstLine="709"/>
        <w:jc w:val="both"/>
      </w:pPr>
      <w:r w:rsidRPr="0067510A">
        <w:t>Субсидирование сертификации пищевой продукции и продовольственного сырья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095CBA" w:rsidRDefault="0067510A" w:rsidP="0067510A">
      <w:pPr>
        <w:ind w:firstLine="709"/>
        <w:jc w:val="both"/>
      </w:pPr>
      <w:r w:rsidRPr="00095CBA">
        <w:t>3.12. Субсидия на возмещение коммунальных услуг субъектам предпринимательства, осуществляющ</w:t>
      </w:r>
      <w:r w:rsidR="00095CBA">
        <w:t>им</w:t>
      </w:r>
      <w:r w:rsidRPr="00095CBA">
        <w:t xml:space="preserve"> производство, реализацию товаров и услуг в социально значимых видах деятельности. </w:t>
      </w:r>
    </w:p>
    <w:p w:rsidR="0067510A" w:rsidRPr="0067510A" w:rsidRDefault="0067510A" w:rsidP="0067510A">
      <w:pPr>
        <w:ind w:firstLine="709"/>
        <w:jc w:val="both"/>
        <w:rPr>
          <w:color w:val="FF0000"/>
        </w:rPr>
      </w:pPr>
      <w:r w:rsidRPr="0067510A">
        <w:t>3.12.1. Субсидия предоставляется Субъектам</w:t>
      </w:r>
      <w:r w:rsidR="00095CBA">
        <w:t>, осуществляющим</w:t>
      </w:r>
      <w:r w:rsidRPr="0067510A">
        <w:t xml:space="preserve"> производство, реализацию товаров и услуг в социально значимых видах деятельности.</w:t>
      </w:r>
    </w:p>
    <w:p w:rsidR="0067510A" w:rsidRPr="0067510A" w:rsidRDefault="0067510A" w:rsidP="0067510A">
      <w:pPr>
        <w:ind w:firstLine="709"/>
        <w:jc w:val="both"/>
      </w:pPr>
      <w:r w:rsidRPr="0067510A">
        <w:t>Субсидии предоставляются на возмещение затрат на оплату коммунальных услуг в нежилом помещении.</w:t>
      </w:r>
    </w:p>
    <w:p w:rsidR="0067510A" w:rsidRPr="0067510A" w:rsidRDefault="0067510A" w:rsidP="0067510A">
      <w:pPr>
        <w:ind w:firstLine="709"/>
        <w:jc w:val="both"/>
      </w:pPr>
      <w:r w:rsidRPr="0067510A">
        <w:t>3.12.2. Основанием для начисления субсидии являются следующие документы, представленные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оказание коммунальных услуг в нежилом помещении;</w:t>
      </w:r>
    </w:p>
    <w:p w:rsidR="0067510A" w:rsidRPr="0067510A" w:rsidRDefault="00095CBA" w:rsidP="0067510A">
      <w:pPr>
        <w:ind w:firstLine="709"/>
        <w:jc w:val="both"/>
      </w:pPr>
      <w:r>
        <w:t>финансовые документы</w:t>
      </w:r>
      <w:r w:rsidR="0067510A" w:rsidRPr="0067510A">
        <w:t>, подтверждающие оплату.</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095CBA">
        <w:t>ренных надлежащим образом копий</w:t>
      </w:r>
      <w:r w:rsidRPr="0067510A">
        <w:t xml:space="preserve"> в течение месяца, следующего за отчетным кварталом.</w:t>
      </w:r>
    </w:p>
    <w:p w:rsidR="0067510A" w:rsidRPr="0067510A" w:rsidRDefault="0067510A" w:rsidP="0067510A">
      <w:pPr>
        <w:ind w:firstLine="709"/>
        <w:jc w:val="both"/>
      </w:pPr>
      <w:r w:rsidRPr="0067510A">
        <w:t xml:space="preserve">3.12.3. Субсидия выплачивается в размере 50 процентов от фактически понесенных затрат на уплату коммунальных услуг в нежилом помещении. </w:t>
      </w:r>
    </w:p>
    <w:p w:rsidR="0067510A" w:rsidRPr="0067510A" w:rsidRDefault="0067510A" w:rsidP="0067510A">
      <w:pPr>
        <w:ind w:firstLine="709"/>
        <w:jc w:val="both"/>
      </w:pPr>
      <w:r w:rsidRPr="0067510A">
        <w:t>Субсидия выплачивается ежеквартально.</w:t>
      </w:r>
    </w:p>
    <w:p w:rsidR="0067510A" w:rsidRPr="0067510A" w:rsidRDefault="00095CBA" w:rsidP="0067510A">
      <w:pPr>
        <w:ind w:firstLine="709"/>
        <w:jc w:val="both"/>
      </w:pPr>
      <w:r>
        <w:t>Возмещение затрат</w:t>
      </w:r>
      <w:r w:rsidR="0067510A" w:rsidRPr="0067510A">
        <w:t xml:space="preserve"> на оплату коммуна</w:t>
      </w:r>
      <w:r>
        <w:t>льных услуг в нежилом помещении</w:t>
      </w:r>
      <w:r w:rsidR="0067510A" w:rsidRPr="0067510A">
        <w:t xml:space="preserve"> осуществляется за счет средств районного бюджета.</w:t>
      </w:r>
    </w:p>
    <w:p w:rsidR="0067510A" w:rsidRPr="00095CBA" w:rsidRDefault="0067510A" w:rsidP="0067510A">
      <w:pPr>
        <w:ind w:firstLine="709"/>
        <w:jc w:val="both"/>
      </w:pPr>
      <w:r w:rsidRPr="00095CBA">
        <w:t xml:space="preserve">3.13. Финансовая поддержка Субъектов по приобретению оборудования (основных средств) и лицензионных программных продуктов.  </w:t>
      </w:r>
    </w:p>
    <w:p w:rsidR="0067510A" w:rsidRPr="0067510A" w:rsidRDefault="0067510A" w:rsidP="0067510A">
      <w:pPr>
        <w:ind w:firstLine="709"/>
        <w:jc w:val="both"/>
      </w:pPr>
      <w:r w:rsidRPr="00095CBA">
        <w:t>3.13.1. Субсидия предоставляется Субъектам, осуществляющим</w:t>
      </w:r>
      <w:r w:rsidRPr="0067510A">
        <w:t xml:space="preserve"> деятельность в сфере агропромышленного комплекса, перерабатывающей промышленности, пищевой промышленности, лесопромышленного комплекса, производства хлеба и хлебобулочных изделий, осуществляющим деятельность в социально значимых видах, оказывающим транспортные услуги населению района, услуги общественного питания в предприятиях общедоступного типа.</w:t>
      </w:r>
    </w:p>
    <w:p w:rsidR="0067510A" w:rsidRPr="0067510A" w:rsidRDefault="0067510A" w:rsidP="0067510A">
      <w:pPr>
        <w:ind w:firstLine="709"/>
        <w:jc w:val="both"/>
      </w:pPr>
      <w:r w:rsidRPr="0067510A">
        <w:t>Субсидии предоставляются на возмещение части затрат на приобретение специализированного оборудования (основных средств) и лицензионных программных продуктов, специализированной техники.</w:t>
      </w:r>
    </w:p>
    <w:p w:rsidR="0067510A" w:rsidRPr="0067510A" w:rsidRDefault="0067510A" w:rsidP="0067510A">
      <w:pPr>
        <w:ind w:firstLine="709"/>
        <w:jc w:val="both"/>
      </w:pPr>
      <w:r w:rsidRPr="0067510A">
        <w:t>3.13.2.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документы, подтверждающие приобретение (договор купли-продажи, накладная, счет-фактура);</w:t>
      </w:r>
    </w:p>
    <w:p w:rsidR="0067510A" w:rsidRPr="0067510A" w:rsidRDefault="0067510A" w:rsidP="0067510A">
      <w:pPr>
        <w:ind w:firstLine="709"/>
        <w:jc w:val="both"/>
      </w:pPr>
      <w:r w:rsidRPr="0067510A">
        <w:t>техническая документация;</w:t>
      </w:r>
    </w:p>
    <w:p w:rsidR="0067510A" w:rsidRPr="0067510A" w:rsidRDefault="0067510A" w:rsidP="0067510A">
      <w:pPr>
        <w:ind w:firstLine="709"/>
        <w:jc w:val="both"/>
      </w:pPr>
      <w:r w:rsidRPr="0067510A">
        <w:t>документы</w:t>
      </w:r>
      <w:r w:rsidR="00095CBA">
        <w:t>,</w:t>
      </w:r>
      <w:r w:rsidRPr="0067510A">
        <w:t xml:space="preserve"> подтверждающие постановку на учет в органах ГИБДД или Ростехнадзора (для спецтехники);</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095CBA">
        <w:t>ренных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3.13.3. Субсидия выплачивается в размере 50 процентов от фактически подтвержденных затрат, но не более 300 000 рублей в год для Субъекта.</w:t>
      </w:r>
    </w:p>
    <w:p w:rsidR="0067510A" w:rsidRPr="0067510A" w:rsidRDefault="0067510A" w:rsidP="0067510A">
      <w:pPr>
        <w:ind w:firstLine="709"/>
        <w:jc w:val="both"/>
      </w:pPr>
      <w:r w:rsidRPr="0067510A">
        <w:t>Субсидирование на возмещение части затрат на приобретение оборудования (основных средств) и лицензионных программных продуктов, специализированной техники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67510A" w:rsidRDefault="0067510A" w:rsidP="0067510A">
      <w:pPr>
        <w:ind w:firstLine="709"/>
        <w:jc w:val="both"/>
      </w:pPr>
      <w:r w:rsidRPr="0067510A">
        <w:t>3.13.4. С получателем субсидии и администрацией района заключается соглашение о предоставлении субсидии, которое должно содержать:</w:t>
      </w:r>
    </w:p>
    <w:p w:rsidR="0067510A" w:rsidRPr="0067510A" w:rsidRDefault="0067510A" w:rsidP="0067510A">
      <w:pPr>
        <w:ind w:firstLine="709"/>
        <w:jc w:val="both"/>
      </w:pPr>
      <w:r w:rsidRPr="0067510A">
        <w:t>общую сумму затрат Субъекта на приобретение специализированного оборудования;</w:t>
      </w:r>
    </w:p>
    <w:p w:rsidR="0067510A" w:rsidRPr="0067510A" w:rsidRDefault="0067510A" w:rsidP="0067510A">
      <w:pPr>
        <w:ind w:firstLine="709"/>
        <w:jc w:val="both"/>
      </w:pPr>
      <w:r w:rsidRPr="0067510A">
        <w:t>согласие на предоставление в период оказания поддержки и в течение 3-х лет после ее окончания следующих документов: копий бухгалтерско</w:t>
      </w:r>
      <w:r w:rsidR="00740591">
        <w:t>го баланса, заверенную оборотно-</w:t>
      </w:r>
      <w:r w:rsidRPr="0067510A">
        <w:t>сальдовая ведомость по основным средствам налоговых деклараций по применяемым специальным режимам налогооблажения (для п</w:t>
      </w:r>
      <w:r w:rsidR="00740591">
        <w:t>рименяющих такие режимы), а так</w:t>
      </w:r>
      <w:r w:rsidRPr="0067510A">
        <w:t>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67510A">
      <w:pPr>
        <w:ind w:firstLine="709"/>
        <w:jc w:val="both"/>
      </w:pPr>
      <w:r w:rsidRPr="0067510A">
        <w:t>обязательство Субъекта использовать приобретенное оборудование (основное средство) или лицензионный программный продукт на территории Нижневартовского района в течение трех лет с момента получения субсидии.</w:t>
      </w:r>
    </w:p>
    <w:p w:rsidR="0067510A" w:rsidRPr="00740591" w:rsidRDefault="0067510A" w:rsidP="0067510A">
      <w:pPr>
        <w:ind w:firstLine="709"/>
        <w:jc w:val="both"/>
      </w:pPr>
      <w:r w:rsidRPr="00740591">
        <w:t xml:space="preserve">3.14. Финансовая поддержка Субъектов, осуществляющих производство, реализацию товаров и услуг в социально значимых видах деятельности в части компенсации  арендных платежей за нежилые помещения и по предоставленным консалтинговым услугам. </w:t>
      </w:r>
    </w:p>
    <w:p w:rsidR="0067510A" w:rsidRPr="00740591" w:rsidRDefault="0067510A" w:rsidP="0067510A">
      <w:pPr>
        <w:ind w:firstLine="709"/>
        <w:jc w:val="both"/>
      </w:pPr>
      <w:r w:rsidRPr="00740591">
        <w:t>3.14.1. ФинансоваяподдержкаСубъектов, осуществляющих производство, реализацию товаров и услуг в социально значимых видах деятельности в части компенсации  арендных платежей за нежилые помещения предоставляется</w:t>
      </w:r>
      <w:r w:rsidR="00740591">
        <w:t>,</w:t>
      </w:r>
      <w:r w:rsidRPr="00740591">
        <w:t xml:space="preserve"> за исключением компенсации арендных платежей за нежилые помещения, находящиеся в государственной и муниципальной собственности и включенные в перечень имущества в соответствии с Федеральным законом от 24.07.2007 № 209-ФЗ «О развитии малого и среднего предпринимательства в Российской Федерации».</w:t>
      </w:r>
    </w:p>
    <w:p w:rsidR="0067510A" w:rsidRPr="0067510A" w:rsidRDefault="0067510A" w:rsidP="0067510A">
      <w:pPr>
        <w:ind w:firstLine="709"/>
        <w:jc w:val="both"/>
      </w:pPr>
      <w:r w:rsidRPr="0067510A">
        <w:t>3.14.1.1.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аренды;</w:t>
      </w:r>
    </w:p>
    <w:p w:rsidR="0067510A" w:rsidRPr="0067510A" w:rsidRDefault="0067510A" w:rsidP="0067510A">
      <w:pPr>
        <w:ind w:firstLine="709"/>
        <w:jc w:val="both"/>
      </w:pPr>
      <w:r w:rsidRPr="0067510A">
        <w:t>акт приема – передачи;</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в течение месяца, следующего за отчетным кварталом.</w:t>
      </w:r>
    </w:p>
    <w:p w:rsidR="0067510A" w:rsidRPr="0067510A" w:rsidRDefault="0067510A" w:rsidP="0067510A">
      <w:pPr>
        <w:ind w:firstLine="709"/>
        <w:jc w:val="both"/>
      </w:pPr>
      <w:r w:rsidRPr="0067510A">
        <w:t xml:space="preserve">3.14.1.2. Субсидия предоставляется в размере 50 процентов от фактически подтвержденных затрат на оплату аренды нежилых помещений, но из расчета не более 200 рублей стоимости за один квадратный метр и не более 300 кв. метров арендной площади. </w:t>
      </w:r>
    </w:p>
    <w:p w:rsidR="0067510A" w:rsidRPr="0067510A" w:rsidRDefault="0067510A" w:rsidP="0067510A">
      <w:pPr>
        <w:ind w:firstLine="709"/>
        <w:jc w:val="both"/>
      </w:pPr>
      <w:r w:rsidRPr="0067510A">
        <w:t xml:space="preserve">Субсидия предоставляется ежеквартально. </w:t>
      </w:r>
    </w:p>
    <w:p w:rsidR="0067510A" w:rsidRPr="0067510A" w:rsidRDefault="0067510A" w:rsidP="0067510A">
      <w:pPr>
        <w:ind w:firstLine="709"/>
        <w:jc w:val="both"/>
      </w:pPr>
      <w:r w:rsidRPr="0067510A">
        <w:t>Субсидирование части затрат по арендной плате за нежилые помещения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3.14.2. Финансовая компенсация по предоставленным консалтинговым услугам.</w:t>
      </w:r>
    </w:p>
    <w:p w:rsidR="0067510A" w:rsidRPr="0067510A" w:rsidRDefault="0067510A" w:rsidP="0067510A">
      <w:pPr>
        <w:ind w:firstLine="709"/>
        <w:jc w:val="both"/>
      </w:pPr>
      <w:r w:rsidRPr="0067510A">
        <w:t>3.14.2.1.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о предоставлении консалтинговых услуг (с приложением подтверждения, что основной вид экономической деятельности исполнителя оказание консалтинговых услуг);</w:t>
      </w:r>
    </w:p>
    <w:p w:rsidR="0067510A" w:rsidRPr="0067510A" w:rsidRDefault="0067510A" w:rsidP="0067510A">
      <w:pPr>
        <w:ind w:firstLine="709"/>
        <w:jc w:val="both"/>
      </w:pPr>
      <w:r w:rsidRPr="0067510A">
        <w:t>акт оказанных услуг;</w:t>
      </w:r>
    </w:p>
    <w:p w:rsidR="0067510A" w:rsidRPr="0067510A" w:rsidRDefault="0067510A" w:rsidP="0067510A">
      <w:pPr>
        <w:ind w:firstLine="709"/>
        <w:jc w:val="both"/>
      </w:pPr>
      <w:r w:rsidRPr="0067510A">
        <w:t xml:space="preserve">технико-экономическое обоснование, бизнес-проект (бизнес-план); </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в течение месяца, следующего за отчетным кварталом.</w:t>
      </w:r>
    </w:p>
    <w:p w:rsidR="0067510A" w:rsidRPr="0067510A" w:rsidRDefault="0067510A" w:rsidP="0067510A">
      <w:pPr>
        <w:ind w:firstLine="709"/>
        <w:jc w:val="both"/>
      </w:pPr>
      <w:r w:rsidRPr="0067510A">
        <w:t xml:space="preserve">3.14.2.2. Субсидия на возмещение затрат Субъектов по предоставленным консалтинговым услугам выплачивается в размере 80 процентов от фактически подтвержденных затрат Субъекта, но не более 10 000 рублей в месяц. </w:t>
      </w:r>
    </w:p>
    <w:p w:rsidR="0067510A" w:rsidRPr="0067510A" w:rsidRDefault="0067510A" w:rsidP="0067510A">
      <w:pPr>
        <w:ind w:firstLine="709"/>
        <w:jc w:val="both"/>
      </w:pPr>
      <w:r w:rsidRPr="0067510A">
        <w:t>Субсидия выплачивается ежеквартально.</w:t>
      </w:r>
    </w:p>
    <w:p w:rsidR="0067510A" w:rsidRPr="0067510A" w:rsidRDefault="0067510A" w:rsidP="0067510A">
      <w:pPr>
        <w:ind w:firstLine="709"/>
        <w:jc w:val="both"/>
      </w:pPr>
      <w:r w:rsidRPr="0067510A">
        <w:t xml:space="preserve">3.14.2.3. Субсидия на возмещение затрат на разработку технико-экономического обоснования, бизнес-проекта (бизнес-плана) выплачивается в размере 80 процентов от фактически подтвержденных затрат, но не более 50 000 рублей в год для Субъекта. </w:t>
      </w:r>
    </w:p>
    <w:p w:rsidR="0067510A" w:rsidRPr="0067510A" w:rsidRDefault="0067510A" w:rsidP="0067510A">
      <w:pPr>
        <w:ind w:firstLine="709"/>
        <w:jc w:val="both"/>
      </w:pPr>
      <w:r w:rsidRPr="0067510A">
        <w:t>Субсидирование затрат Субъектов по предоставленным консалтинговым услугам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3.15. Субсидия на возмещение части затрат за пользование электроэнергией субъектам предпринимательства.</w:t>
      </w:r>
    </w:p>
    <w:p w:rsidR="0067510A" w:rsidRPr="0067510A" w:rsidRDefault="0067510A" w:rsidP="0067510A">
      <w:pPr>
        <w:ind w:firstLine="709"/>
        <w:jc w:val="both"/>
      </w:pPr>
      <w:r w:rsidRPr="0067510A">
        <w:t>3.15.1. Субсидии предоставляются Субъектам, занимающимся производством хлеба и хлебобулочных изделий, работающим в сфере пищевой промышленности и лесопромышленного комплекса.</w:t>
      </w:r>
    </w:p>
    <w:p w:rsidR="0067510A" w:rsidRPr="0067510A" w:rsidRDefault="0067510A" w:rsidP="0067510A">
      <w:pPr>
        <w:ind w:firstLine="709"/>
        <w:jc w:val="both"/>
      </w:pPr>
      <w:r w:rsidRPr="0067510A">
        <w:t>Субсидии предоставляются на возмещение части затрат на уплату за пользование электроэнергией.</w:t>
      </w:r>
    </w:p>
    <w:p w:rsidR="0067510A" w:rsidRPr="0067510A" w:rsidRDefault="0067510A" w:rsidP="0067510A">
      <w:pPr>
        <w:ind w:firstLine="709"/>
        <w:jc w:val="both"/>
      </w:pPr>
      <w:r w:rsidRPr="0067510A">
        <w:t>3.15.2.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поставку электроэнергии, наличие раздельного узла учета;</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в течение месяца, следующего за отчетным кварталом.</w:t>
      </w:r>
    </w:p>
    <w:p w:rsidR="0067510A" w:rsidRPr="0067510A" w:rsidRDefault="0067510A" w:rsidP="0067510A">
      <w:pPr>
        <w:ind w:firstLine="709"/>
        <w:jc w:val="both"/>
      </w:pPr>
      <w:r w:rsidRPr="0067510A">
        <w:t xml:space="preserve">3.15.3. Субъектам, занимающимся производством хлеба и хлебобулочных изделий. Субсидия выплачивается в размере 50 процентов от фактически подтвержденных затрат, но не более 10 000 рублей в месяц. </w:t>
      </w:r>
    </w:p>
    <w:p w:rsidR="0067510A" w:rsidRPr="0067510A" w:rsidRDefault="0067510A" w:rsidP="0067510A">
      <w:pPr>
        <w:ind w:firstLine="709"/>
        <w:jc w:val="both"/>
      </w:pPr>
      <w:r w:rsidRPr="0067510A">
        <w:t>3.15.4. Субъектам, работающим в сфере пищевой промышленности и лесопромышленного комплекса.</w:t>
      </w:r>
    </w:p>
    <w:p w:rsidR="0067510A" w:rsidRPr="0067510A" w:rsidRDefault="0067510A" w:rsidP="0067510A">
      <w:pPr>
        <w:ind w:firstLine="709"/>
        <w:jc w:val="both"/>
      </w:pPr>
      <w:r w:rsidRPr="0067510A">
        <w:t xml:space="preserve">Субсидии выплачиваются в размере 30 процентов от фактически подтвержденных затрат, но не более 30 000 рублей в месяц. </w:t>
      </w:r>
    </w:p>
    <w:p w:rsidR="0067510A" w:rsidRPr="0067510A" w:rsidRDefault="0067510A" w:rsidP="0067510A">
      <w:pPr>
        <w:ind w:firstLine="709"/>
        <w:jc w:val="both"/>
      </w:pPr>
      <w:r w:rsidRPr="0067510A">
        <w:t>Субсидия выплачивается ежеквартально.</w:t>
      </w:r>
    </w:p>
    <w:p w:rsidR="0067510A" w:rsidRPr="0067510A" w:rsidRDefault="0067510A" w:rsidP="0067510A">
      <w:pPr>
        <w:ind w:firstLine="709"/>
        <w:jc w:val="both"/>
      </w:pPr>
      <w:r w:rsidRPr="0067510A">
        <w:t>3.15.5. Субсидирование части затрат на уплату за пользование электроэнергией осуществляется за счет средств районного бюджета.</w:t>
      </w:r>
    </w:p>
    <w:p w:rsidR="0067510A" w:rsidRPr="00740591" w:rsidRDefault="0067510A" w:rsidP="0067510A">
      <w:pPr>
        <w:ind w:firstLine="709"/>
        <w:jc w:val="both"/>
      </w:pPr>
      <w:r w:rsidRPr="00740591">
        <w:t>3.16. Создание условий для развития Субъектов, осуществляющих деятельность в следующих направлениях: быстровозводимое домостроение, сельское хозяйство,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67510A" w:rsidRPr="0067510A" w:rsidRDefault="0067510A" w:rsidP="0067510A">
      <w:pPr>
        <w:ind w:firstLine="709"/>
        <w:jc w:val="both"/>
      </w:pPr>
      <w:r w:rsidRPr="0067510A">
        <w:t xml:space="preserve">3.16.1. Субсидии Субъектам, занимающимся сбором и переработкой дикоросов: </w:t>
      </w:r>
    </w:p>
    <w:p w:rsidR="0067510A" w:rsidRPr="00740591" w:rsidRDefault="0067510A" w:rsidP="0067510A">
      <w:pPr>
        <w:ind w:firstLine="709"/>
        <w:jc w:val="both"/>
      </w:pPr>
      <w:r w:rsidRPr="00740591">
        <w:t>3.16.1.1. На приобретение холодильного оборудования, тары, специализированного оборудования,на строительство, реконструкцию производственных помещений.</w:t>
      </w:r>
    </w:p>
    <w:p w:rsidR="0067510A" w:rsidRPr="0067510A" w:rsidRDefault="0067510A" w:rsidP="0067510A">
      <w:pPr>
        <w:ind w:firstLine="709"/>
        <w:jc w:val="both"/>
      </w:pPr>
      <w:r w:rsidRPr="0067510A">
        <w:t>3.16.1.1.1.Основанием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приобретение (холодильного оборудования, тары, специализированного оборудования);</w:t>
      </w:r>
    </w:p>
    <w:p w:rsidR="0067510A" w:rsidRPr="0067510A" w:rsidRDefault="0067510A" w:rsidP="0067510A">
      <w:pPr>
        <w:ind w:firstLine="709"/>
        <w:jc w:val="both"/>
      </w:pPr>
      <w:r w:rsidRPr="0067510A">
        <w:t>товарные накладные;</w:t>
      </w:r>
    </w:p>
    <w:p w:rsidR="0067510A" w:rsidRPr="0067510A" w:rsidRDefault="0067510A" w:rsidP="0067510A">
      <w:pPr>
        <w:ind w:firstLine="709"/>
        <w:jc w:val="both"/>
      </w:pPr>
      <w:r w:rsidRPr="0067510A">
        <w:t>разрешение на строительство;</w:t>
      </w:r>
    </w:p>
    <w:p w:rsidR="0067510A" w:rsidRPr="0067510A" w:rsidRDefault="0067510A" w:rsidP="0067510A">
      <w:pPr>
        <w:ind w:firstLine="709"/>
        <w:jc w:val="both"/>
      </w:pPr>
      <w:r w:rsidRPr="0067510A">
        <w:t>договор на выполнение строительно-монтажных работ и работ по реконструкции (при выполнении работ подрядным способом);</w:t>
      </w:r>
    </w:p>
    <w:p w:rsidR="0067510A" w:rsidRPr="0067510A" w:rsidRDefault="0067510A" w:rsidP="0067510A">
      <w:pPr>
        <w:ind w:firstLine="709"/>
        <w:jc w:val="both"/>
      </w:pPr>
      <w:r w:rsidRPr="0067510A">
        <w:t>акт выполненных работ;</w:t>
      </w:r>
    </w:p>
    <w:p w:rsidR="0067510A" w:rsidRPr="0067510A" w:rsidRDefault="0067510A" w:rsidP="0067510A">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67510A" w:rsidRPr="0067510A" w:rsidRDefault="0067510A" w:rsidP="0067510A">
      <w:pPr>
        <w:ind w:firstLine="709"/>
        <w:jc w:val="both"/>
      </w:pPr>
      <w:r w:rsidRPr="0067510A">
        <w:t>разрешение на ввод объекта в эксплуатацию;</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3.16.1.1.2. Субсидия выплачивается в размере 85 процентов от общей суммы затрат, но не более 250 000 рублей в год для Субъекта.</w:t>
      </w:r>
    </w:p>
    <w:p w:rsidR="0067510A" w:rsidRPr="0067510A" w:rsidRDefault="0067510A" w:rsidP="0067510A">
      <w:pPr>
        <w:ind w:firstLine="709"/>
        <w:jc w:val="both"/>
      </w:pPr>
      <w:r w:rsidRPr="0067510A">
        <w:t>3.16.1.1.3. С получателем субсидии администрацией района заключается соглашение о предоставлении субсидии, которое должно содержать:</w:t>
      </w:r>
    </w:p>
    <w:p w:rsidR="0067510A" w:rsidRPr="0067510A" w:rsidRDefault="0067510A" w:rsidP="0067510A">
      <w:pPr>
        <w:ind w:firstLine="709"/>
        <w:jc w:val="both"/>
      </w:pPr>
      <w:r w:rsidRPr="0067510A">
        <w:t>общую сумму фактически понесенных затрат Субъекта, занимающегося сбором и переработкой дикоросов;</w:t>
      </w:r>
    </w:p>
    <w:p w:rsidR="0067510A" w:rsidRPr="0067510A" w:rsidRDefault="0067510A" w:rsidP="0067510A">
      <w:pPr>
        <w:ind w:firstLine="709"/>
        <w:jc w:val="both"/>
      </w:pPr>
      <w:r w:rsidRPr="0067510A">
        <w:t>сумму предоставляемой субсидии;</w:t>
      </w:r>
    </w:p>
    <w:p w:rsidR="0067510A" w:rsidRPr="0067510A" w:rsidRDefault="0067510A" w:rsidP="0067510A">
      <w:pPr>
        <w:ind w:firstLine="709"/>
        <w:jc w:val="both"/>
      </w:pPr>
      <w:r w:rsidRPr="0067510A">
        <w:t>обязательства Субъекта о целевом использовании оборудования, помещения;</w:t>
      </w:r>
    </w:p>
    <w:p w:rsidR="0067510A" w:rsidRPr="0067510A" w:rsidRDefault="0067510A" w:rsidP="00740591">
      <w:pPr>
        <w:autoSpaceDE w:val="0"/>
        <w:autoSpaceDN w:val="0"/>
        <w:adjustRightInd w:val="0"/>
        <w:ind w:firstLine="709"/>
        <w:jc w:val="both"/>
      </w:pPr>
      <w:r w:rsidRPr="0067510A">
        <w:t xml:space="preserve">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67510A" w:rsidRPr="0067510A" w:rsidRDefault="0067510A" w:rsidP="00740591">
      <w:pPr>
        <w:ind w:firstLine="709"/>
        <w:jc w:val="both"/>
      </w:pPr>
      <w:r w:rsidRPr="0067510A">
        <w:t>обязательство работать по направлению не менее 3 лет;</w:t>
      </w:r>
    </w:p>
    <w:p w:rsidR="0067510A" w:rsidRPr="0067510A" w:rsidRDefault="0067510A" w:rsidP="00740591">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740591">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740591">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Субъектов, занимающихся сбором и переработкой дикоросов,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3.16.1.2. Субсидии на возмещение затрат на перевозку дикоросов (грибы, ягода, орех кедровый) воздушным транспортом из отдаленных труднодоступных населенных пунктов района.</w:t>
      </w:r>
    </w:p>
    <w:p w:rsidR="0067510A" w:rsidRPr="0067510A" w:rsidRDefault="0067510A" w:rsidP="0067510A">
      <w:pPr>
        <w:ind w:firstLine="709"/>
        <w:jc w:val="both"/>
      </w:pPr>
      <w:r w:rsidRPr="0067510A">
        <w:t>3.16.1.2.1.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документы</w:t>
      </w:r>
      <w:r w:rsidR="00740591">
        <w:t>,</w:t>
      </w:r>
      <w:r w:rsidRPr="0067510A">
        <w:t xml:space="preserve"> подтверждающие фактическую перевозку воздушным транспортом;</w:t>
      </w:r>
    </w:p>
    <w:p w:rsidR="0067510A" w:rsidRPr="0067510A" w:rsidRDefault="0067510A" w:rsidP="0067510A">
      <w:pPr>
        <w:ind w:firstLine="709"/>
        <w:jc w:val="both"/>
      </w:pPr>
      <w:r w:rsidRPr="0067510A">
        <w:t>квитанции о приеме дикоросов;</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в течение трех месяцев с момента оплаты.</w:t>
      </w:r>
    </w:p>
    <w:p w:rsidR="0067510A" w:rsidRPr="0067510A" w:rsidRDefault="0067510A" w:rsidP="0067510A">
      <w:pPr>
        <w:ind w:firstLine="709"/>
        <w:jc w:val="both"/>
      </w:pPr>
      <w:r w:rsidRPr="0067510A">
        <w:t>3.16.1.2.2. Субсидия предоставляется в размере 80 процентов от фактически произведенных затрат, но не более 60 000 рублей в год для Субъекта.</w:t>
      </w:r>
    </w:p>
    <w:p w:rsidR="0067510A" w:rsidRPr="0067510A" w:rsidRDefault="0067510A" w:rsidP="0067510A">
      <w:pPr>
        <w:ind w:firstLine="709"/>
        <w:jc w:val="both"/>
      </w:pPr>
      <w:r w:rsidRPr="0067510A">
        <w:t>Субсидирование Субъектов, занимающихся сбором и переработкой дикоросов,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67510A" w:rsidRDefault="0067510A" w:rsidP="0067510A">
      <w:pPr>
        <w:ind w:firstLine="709"/>
        <w:jc w:val="both"/>
      </w:pPr>
      <w:r w:rsidRPr="0067510A">
        <w:t>3.16.2. Субсидии Субъектам, занимающимся рыбодобычей и рыбопереработкой.</w:t>
      </w:r>
    </w:p>
    <w:p w:rsidR="0067510A" w:rsidRPr="00740591" w:rsidRDefault="0067510A" w:rsidP="0067510A">
      <w:pPr>
        <w:ind w:firstLine="709"/>
        <w:jc w:val="both"/>
      </w:pPr>
      <w:r w:rsidRPr="00740591">
        <w:t>3.16.2.1. На возмещение затрат на приобретение холодильного оборудования, снастей лова, тары, специализированных маломерных судов (в том числе лодок-неводников), перерабатывающего оборудования, на строительство и реконструкцию производственных помещений.</w:t>
      </w:r>
    </w:p>
    <w:p w:rsidR="0067510A" w:rsidRPr="0067510A" w:rsidRDefault="0067510A" w:rsidP="0067510A">
      <w:pPr>
        <w:ind w:firstLine="709"/>
        <w:jc w:val="both"/>
      </w:pPr>
      <w:r w:rsidRPr="0067510A">
        <w:t>3.16.2.1.1.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приобретение (холодильного оборудования, специализированных маломерных судов (в том числе лодок-неводников с приложением документов</w:t>
      </w:r>
      <w:r w:rsidR="00740591">
        <w:t>,</w:t>
      </w:r>
      <w:r w:rsidRPr="0067510A">
        <w:t xml:space="preserve"> подтверждающих постановку маломерного судна на учет), перерабатывающего оборудования);</w:t>
      </w:r>
    </w:p>
    <w:p w:rsidR="0067510A" w:rsidRPr="0067510A" w:rsidRDefault="0067510A" w:rsidP="0067510A">
      <w:pPr>
        <w:ind w:firstLine="709"/>
        <w:jc w:val="both"/>
      </w:pPr>
      <w:r w:rsidRPr="0067510A">
        <w:t>договор на выполнение строительно-монтажных работ и работ по реконструкции (при выполнении работ подрядным способом);</w:t>
      </w:r>
    </w:p>
    <w:p w:rsidR="0067510A" w:rsidRPr="0067510A" w:rsidRDefault="0067510A" w:rsidP="0067510A">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67510A" w:rsidRDefault="0067510A" w:rsidP="0067510A">
      <w:pPr>
        <w:widowControl w:val="0"/>
        <w:autoSpaceDE w:val="0"/>
        <w:autoSpaceDN w:val="0"/>
        <w:adjustRightInd w:val="0"/>
        <w:ind w:firstLine="709"/>
        <w:jc w:val="both"/>
      </w:pPr>
      <w:r w:rsidRPr="0067510A">
        <w:t>3.16.2.1.2. Субсидия выплачивается в размере 85 процентов от общей суммы затрат, но не более 200 000 рублей в год для Субъекта.</w:t>
      </w:r>
    </w:p>
    <w:p w:rsidR="0067510A" w:rsidRPr="0067510A" w:rsidRDefault="0067510A" w:rsidP="0067510A">
      <w:pPr>
        <w:ind w:firstLine="709"/>
        <w:jc w:val="both"/>
      </w:pPr>
      <w:r w:rsidRPr="0067510A">
        <w:t>3.16.2.1.3. С получателем субсидии администрацией района  заключается соглашение, которое должно содержать:</w:t>
      </w:r>
    </w:p>
    <w:p w:rsidR="0067510A" w:rsidRPr="0067510A" w:rsidRDefault="0067510A" w:rsidP="0067510A">
      <w:pPr>
        <w:ind w:firstLine="709"/>
        <w:jc w:val="both"/>
      </w:pPr>
      <w:r w:rsidRPr="0067510A">
        <w:t>общую сумму фактически понесенных затрат Субъекта, занимающегося рыбодобычей и рыбопереработкой;</w:t>
      </w:r>
    </w:p>
    <w:p w:rsidR="0067510A" w:rsidRPr="0067510A" w:rsidRDefault="0067510A" w:rsidP="0067510A">
      <w:pPr>
        <w:ind w:firstLine="709"/>
        <w:jc w:val="both"/>
      </w:pPr>
      <w:r w:rsidRPr="0067510A">
        <w:t>сумму представляемой Субсидии;</w:t>
      </w:r>
    </w:p>
    <w:p w:rsidR="0067510A" w:rsidRPr="0067510A" w:rsidRDefault="0067510A" w:rsidP="0067510A">
      <w:pPr>
        <w:ind w:firstLine="709"/>
        <w:jc w:val="both"/>
      </w:pPr>
      <w:r w:rsidRPr="0067510A">
        <w:t>обязательства Субъекта о целевом использовании оборудования, помещения;</w:t>
      </w:r>
    </w:p>
    <w:p w:rsidR="0067510A" w:rsidRPr="0067510A" w:rsidRDefault="0067510A" w:rsidP="0067510A">
      <w:pPr>
        <w:autoSpaceDE w:val="0"/>
        <w:autoSpaceDN w:val="0"/>
        <w:adjustRightInd w:val="0"/>
        <w:ind w:firstLine="709"/>
        <w:jc w:val="both"/>
      </w:pPr>
      <w:r w:rsidRPr="0067510A">
        <w:t xml:space="preserve">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67510A" w:rsidRPr="0067510A" w:rsidRDefault="0067510A" w:rsidP="00740591">
      <w:pPr>
        <w:ind w:firstLine="709"/>
        <w:jc w:val="both"/>
      </w:pPr>
      <w:r w:rsidRPr="0067510A">
        <w:t>обязательство работать по направлению не менее 3 лет;</w:t>
      </w:r>
    </w:p>
    <w:p w:rsidR="0067510A" w:rsidRPr="0067510A" w:rsidRDefault="0067510A" w:rsidP="00740591">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740591">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740591">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Субъектов, занимающихся рыбодобычей и рыбопереработкой,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 xml:space="preserve">3.16.2.2. Возмещение затрат на перевозку рыбы воздушным транспортом из отдаленных труднодоступных населенных пунктов района. </w:t>
      </w:r>
    </w:p>
    <w:p w:rsidR="0067510A" w:rsidRPr="0067510A" w:rsidRDefault="0067510A" w:rsidP="0067510A">
      <w:pPr>
        <w:ind w:firstLine="709"/>
        <w:jc w:val="both"/>
      </w:pPr>
      <w:r w:rsidRPr="0067510A">
        <w:t>3.16.2.2.1.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документы</w:t>
      </w:r>
      <w:r w:rsidR="00740591">
        <w:t>,</w:t>
      </w:r>
      <w:r w:rsidRPr="0067510A">
        <w:t xml:space="preserve"> подтверждающие фактическую перевозку воздушным транспортом;</w:t>
      </w:r>
    </w:p>
    <w:p w:rsidR="0067510A" w:rsidRPr="0067510A" w:rsidRDefault="0067510A" w:rsidP="0067510A">
      <w:pPr>
        <w:ind w:firstLine="709"/>
        <w:jc w:val="both"/>
      </w:pPr>
      <w:r w:rsidRPr="0067510A">
        <w:t>квитанции о приеме рыбы;</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67510A" w:rsidRDefault="0067510A" w:rsidP="0067510A">
      <w:pPr>
        <w:widowControl w:val="0"/>
        <w:autoSpaceDE w:val="0"/>
        <w:autoSpaceDN w:val="0"/>
        <w:adjustRightInd w:val="0"/>
        <w:ind w:firstLine="709"/>
        <w:jc w:val="both"/>
      </w:pPr>
      <w:r w:rsidRPr="0067510A">
        <w:t>3.16.2.2.2. Субсидия выплачивается в размере 80 процентов от фактически произведенных затрат, но не более 60 000 рублей в год для Субъекта.</w:t>
      </w:r>
    </w:p>
    <w:p w:rsidR="0067510A" w:rsidRPr="0067510A" w:rsidRDefault="0067510A" w:rsidP="0067510A">
      <w:pPr>
        <w:ind w:firstLine="709"/>
        <w:jc w:val="both"/>
      </w:pPr>
      <w:r w:rsidRPr="0067510A">
        <w:t>Субсидирование Субъектов, занимающихся рыбодобычей и рыбопереработкой,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3.16.3. Субсидии Субъектам, занимающимся ремесленнической деятельностью:</w:t>
      </w:r>
    </w:p>
    <w:p w:rsidR="0067510A" w:rsidRPr="0067510A" w:rsidRDefault="0067510A" w:rsidP="0067510A">
      <w:pPr>
        <w:ind w:firstLine="709"/>
        <w:jc w:val="both"/>
      </w:pPr>
      <w:r w:rsidRPr="0067510A">
        <w:t>на приобретение специализированных инструментов, сырья для ремесленнической деятельности, на строительство и реконструкцию помещений под мастерские площадью не более 60 кв. м.</w:t>
      </w:r>
    </w:p>
    <w:p w:rsidR="0067510A" w:rsidRPr="0067510A" w:rsidRDefault="0067510A" w:rsidP="0067510A">
      <w:pPr>
        <w:ind w:firstLine="709"/>
        <w:jc w:val="both"/>
      </w:pPr>
      <w:r w:rsidRPr="0067510A">
        <w:t>3.16.3.1.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договоры на приобретение (специализированных инструментов, сырья для ремесленнической деятельности);</w:t>
      </w:r>
    </w:p>
    <w:p w:rsidR="0067510A" w:rsidRPr="0067510A" w:rsidRDefault="0067510A" w:rsidP="0067510A">
      <w:pPr>
        <w:ind w:firstLine="709"/>
        <w:jc w:val="both"/>
      </w:pPr>
      <w:r w:rsidRPr="0067510A">
        <w:t>договор на выполнение строительно-монтажных работ и работ по реконструкции (при выполнении работ подрядным способом);</w:t>
      </w:r>
    </w:p>
    <w:p w:rsidR="0067510A" w:rsidRPr="0067510A" w:rsidRDefault="0067510A" w:rsidP="0067510A">
      <w:pPr>
        <w:ind w:firstLine="709"/>
        <w:jc w:val="both"/>
      </w:pPr>
      <w:r w:rsidRPr="0067510A">
        <w:t>акт выполненных работ;</w:t>
      </w:r>
    </w:p>
    <w:p w:rsidR="0067510A" w:rsidRPr="0067510A" w:rsidRDefault="0067510A" w:rsidP="0067510A">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3.16.3.2. Субсидия выплачивается в размере 85 процентов от общей суммы затрат, но не более 100 000 рублей в год для Субъекта.</w:t>
      </w:r>
    </w:p>
    <w:p w:rsidR="0067510A" w:rsidRPr="0067510A" w:rsidRDefault="0067510A" w:rsidP="0067510A">
      <w:pPr>
        <w:ind w:firstLine="709"/>
        <w:jc w:val="both"/>
      </w:pPr>
      <w:r w:rsidRPr="0067510A">
        <w:t>Субсидирование Субъектов, занимающихся ремесленнической деятельностью,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3.16.4. Субсидии Субъектам, занимающимся въездным и внутренним туризмом.</w:t>
      </w:r>
    </w:p>
    <w:p w:rsidR="0067510A" w:rsidRPr="0067510A" w:rsidRDefault="0067510A" w:rsidP="0067510A">
      <w:pPr>
        <w:ind w:firstLine="709"/>
        <w:jc w:val="both"/>
      </w:pPr>
      <w:r w:rsidRPr="0067510A">
        <w:t>3.16.4.1. На приобретение холодильного оборудования, пилорам, специализированных прицепных устройств к снегоходам; специализированных маломерных судов, сырья (шкуры оленя) для обустройства гостевых стойбищ, туристического инвентаря (в том числе национальной одежды), средств противопожарной безопасности;</w:t>
      </w:r>
    </w:p>
    <w:p w:rsidR="0067510A" w:rsidRPr="0067510A" w:rsidRDefault="0067510A" w:rsidP="0067510A">
      <w:pPr>
        <w:ind w:firstLine="709"/>
        <w:jc w:val="both"/>
      </w:pPr>
      <w:r w:rsidRPr="0067510A">
        <w:t xml:space="preserve">на изготовление (приобретение) традиционных национальных средств передвижения; </w:t>
      </w:r>
    </w:p>
    <w:p w:rsidR="0067510A" w:rsidRPr="0067510A" w:rsidRDefault="0067510A" w:rsidP="0067510A">
      <w:pPr>
        <w:ind w:firstLine="709"/>
        <w:jc w:val="both"/>
      </w:pPr>
      <w:r w:rsidRPr="0067510A">
        <w:t>на обустройство мест для организации детского, семейного отдыха, отдыха с элементами традиционных промыслов;</w:t>
      </w:r>
    </w:p>
    <w:p w:rsidR="0067510A" w:rsidRPr="0067510A" w:rsidRDefault="0067510A" w:rsidP="0067510A">
      <w:pPr>
        <w:ind w:firstLine="709"/>
        <w:jc w:val="both"/>
      </w:pPr>
      <w:r w:rsidRPr="0067510A">
        <w:t>на организацию этнографических исследований, разработку этнографических маршрутов, туристических карт, создание каталогов, путеводителей;</w:t>
      </w:r>
    </w:p>
    <w:p w:rsidR="0067510A" w:rsidRPr="0067510A" w:rsidRDefault="0067510A" w:rsidP="0067510A">
      <w:pPr>
        <w:ind w:firstLine="709"/>
        <w:jc w:val="both"/>
      </w:pPr>
      <w:r w:rsidRPr="0067510A">
        <w:t>на строительство и реконструкцию помещений для организации туристических, гостевых мест отдыха.</w:t>
      </w:r>
    </w:p>
    <w:p w:rsidR="0067510A" w:rsidRPr="0067510A" w:rsidRDefault="0067510A" w:rsidP="0067510A">
      <w:pPr>
        <w:ind w:firstLine="709"/>
        <w:jc w:val="both"/>
      </w:pPr>
      <w:r w:rsidRPr="0067510A">
        <w:t>3.16.4.1.1.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приобретение (холодильного оборудования, пилорам, специализированных прицепных устройств к снегоходам; специализированных маломерных судов, сырья (шкуры оленя), туристического инвентаря (в том числе национальной одежды), средств противопожарной безопасности);</w:t>
      </w:r>
    </w:p>
    <w:p w:rsidR="0067510A" w:rsidRPr="0067510A" w:rsidRDefault="0067510A" w:rsidP="0067510A">
      <w:pPr>
        <w:ind w:firstLine="709"/>
        <w:jc w:val="both"/>
      </w:pPr>
      <w:r w:rsidRPr="0067510A">
        <w:t>документы</w:t>
      </w:r>
      <w:r w:rsidR="00740591">
        <w:t>,</w:t>
      </w:r>
      <w:r w:rsidRPr="0067510A">
        <w:t xml:space="preserve"> подтверждающие постановку на учет (снегоход, маломерные суда);</w:t>
      </w:r>
    </w:p>
    <w:p w:rsidR="0067510A" w:rsidRPr="0067510A" w:rsidRDefault="0067510A" w:rsidP="0067510A">
      <w:pPr>
        <w:ind w:firstLine="709"/>
        <w:jc w:val="both"/>
      </w:pPr>
      <w:r w:rsidRPr="0067510A">
        <w:t>договор на оказание услуг по организации этнографических исследований, разработке этнографических маршрутов, каталогов, путеводителей;</w:t>
      </w:r>
    </w:p>
    <w:p w:rsidR="0067510A" w:rsidRPr="0067510A" w:rsidRDefault="0067510A" w:rsidP="0067510A">
      <w:pPr>
        <w:ind w:firstLine="709"/>
        <w:jc w:val="both"/>
      </w:pPr>
      <w:r w:rsidRPr="0067510A">
        <w:t>акт оказания услуг;</w:t>
      </w:r>
    </w:p>
    <w:p w:rsidR="0067510A" w:rsidRPr="0067510A" w:rsidRDefault="0067510A" w:rsidP="0067510A">
      <w:pPr>
        <w:ind w:firstLine="709"/>
        <w:jc w:val="both"/>
      </w:pPr>
      <w:r w:rsidRPr="0067510A">
        <w:t>договор на изготовление (приобретение) традиционных национальных средств передвижения;</w:t>
      </w:r>
    </w:p>
    <w:p w:rsidR="0067510A" w:rsidRPr="0067510A" w:rsidRDefault="0067510A" w:rsidP="0067510A">
      <w:pPr>
        <w:ind w:firstLine="709"/>
        <w:jc w:val="both"/>
      </w:pPr>
      <w:r w:rsidRPr="0067510A">
        <w:t>документы</w:t>
      </w:r>
      <w:r w:rsidR="00740591">
        <w:t>,</w:t>
      </w:r>
      <w:r w:rsidRPr="0067510A">
        <w:t xml:space="preserve"> подтверждающие получение субъектом ука</w:t>
      </w:r>
      <w:r w:rsidR="00740591">
        <w:t>занных                                    в настоящем пункте товаров</w:t>
      </w:r>
      <w:r w:rsidRPr="0067510A">
        <w:t>;</w:t>
      </w:r>
    </w:p>
    <w:p w:rsidR="0067510A" w:rsidRPr="0067510A" w:rsidRDefault="0067510A" w:rsidP="0067510A">
      <w:pPr>
        <w:ind w:firstLine="709"/>
        <w:jc w:val="both"/>
      </w:pPr>
      <w:r w:rsidRPr="0067510A">
        <w:t>договор на выполнение строительно-монтажных работ и работ по реконструкции (при выполнении работ подрядным способом);</w:t>
      </w:r>
    </w:p>
    <w:p w:rsidR="0067510A" w:rsidRPr="0067510A" w:rsidRDefault="0067510A" w:rsidP="0067510A">
      <w:pPr>
        <w:ind w:firstLine="709"/>
        <w:jc w:val="both"/>
      </w:pPr>
      <w:r w:rsidRPr="0067510A">
        <w:t>акт выполненных работ;</w:t>
      </w:r>
    </w:p>
    <w:p w:rsidR="0067510A" w:rsidRPr="0067510A" w:rsidRDefault="0067510A" w:rsidP="0067510A">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3.16.4.1.2. Субсидия выплачивается в размере 85 процентов от общей суммы затрат, но не более 300 000 рублей в год для Субъекта.</w:t>
      </w:r>
    </w:p>
    <w:p w:rsidR="0067510A" w:rsidRPr="0067510A" w:rsidRDefault="0067510A" w:rsidP="0067510A">
      <w:pPr>
        <w:ind w:firstLine="709"/>
        <w:jc w:val="both"/>
      </w:pPr>
      <w:r w:rsidRPr="0067510A">
        <w:t>3.16.4.1.3. С получателем субсидии администрацией района заключается соглашение, которое должно содержать:</w:t>
      </w:r>
    </w:p>
    <w:p w:rsidR="0067510A" w:rsidRPr="0067510A" w:rsidRDefault="0067510A" w:rsidP="0067510A">
      <w:pPr>
        <w:ind w:firstLine="709"/>
        <w:jc w:val="both"/>
      </w:pPr>
      <w:r w:rsidRPr="0067510A">
        <w:t>общую сумму фактически понесенных затрат Субъекта;</w:t>
      </w:r>
    </w:p>
    <w:p w:rsidR="0067510A" w:rsidRPr="0067510A" w:rsidRDefault="0067510A" w:rsidP="0067510A">
      <w:pPr>
        <w:ind w:firstLine="709"/>
        <w:jc w:val="both"/>
      </w:pPr>
      <w:r w:rsidRPr="0067510A">
        <w:t>сумму предоставляемой субсидии;</w:t>
      </w:r>
    </w:p>
    <w:p w:rsidR="0067510A" w:rsidRPr="0067510A" w:rsidRDefault="0067510A" w:rsidP="0067510A">
      <w:pPr>
        <w:ind w:firstLine="709"/>
        <w:jc w:val="both"/>
      </w:pPr>
      <w:r w:rsidRPr="0067510A">
        <w:t>обязательства Субъекта о целевом использовании оборудования, помещения;</w:t>
      </w:r>
    </w:p>
    <w:p w:rsidR="0067510A" w:rsidRPr="0067510A" w:rsidRDefault="0067510A" w:rsidP="0067510A">
      <w:pPr>
        <w:autoSpaceDE w:val="0"/>
        <w:autoSpaceDN w:val="0"/>
        <w:adjustRightInd w:val="0"/>
        <w:ind w:firstLine="709"/>
        <w:jc w:val="both"/>
      </w:pPr>
      <w:r w:rsidRPr="0067510A">
        <w:t xml:space="preserve">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67510A" w:rsidRPr="0067510A" w:rsidRDefault="0067510A" w:rsidP="00740591">
      <w:pPr>
        <w:ind w:firstLine="709"/>
        <w:jc w:val="both"/>
      </w:pPr>
      <w:r w:rsidRPr="0067510A">
        <w:t>обязательство работать по направлению не менее 3 лет;</w:t>
      </w:r>
    </w:p>
    <w:p w:rsidR="0067510A" w:rsidRPr="0067510A" w:rsidRDefault="0067510A" w:rsidP="00740591">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740591">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740591">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Субъектам, занимающимся въездным и внутренним туризмом,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3.16.4.2. Возмещение части затрат по арендной плате за земельные участки под рекреационную деятельность.</w:t>
      </w:r>
    </w:p>
    <w:p w:rsidR="0067510A" w:rsidRPr="0067510A" w:rsidRDefault="0067510A" w:rsidP="0067510A">
      <w:pPr>
        <w:ind w:firstLine="709"/>
        <w:jc w:val="both"/>
      </w:pPr>
      <w:r w:rsidRPr="0067510A">
        <w:t>3.16.4.2.1.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аренды земельного участка под рекреационную деятельность;</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3.16.4.2.2. Субсидия выплачивается в размере 50 процентов от фактически понесенных затрат, но не более 100 000 рублей в год на Субъект.</w:t>
      </w:r>
    </w:p>
    <w:p w:rsidR="0067510A" w:rsidRPr="0067510A" w:rsidRDefault="0067510A" w:rsidP="0067510A">
      <w:pPr>
        <w:ind w:firstLine="709"/>
        <w:jc w:val="both"/>
      </w:pPr>
      <w:r w:rsidRPr="0067510A">
        <w:t>Субсидия предоставляется Субъектам на оплату аренды земельных участков под рекреационную деятельность в течение первых трех лет с момента заключения договора земельного участка под рекреационную деятельность.</w:t>
      </w:r>
    </w:p>
    <w:p w:rsidR="0067510A" w:rsidRPr="0067510A" w:rsidRDefault="0067510A" w:rsidP="0067510A">
      <w:pPr>
        <w:ind w:firstLine="709"/>
        <w:jc w:val="both"/>
      </w:pPr>
      <w:r w:rsidRPr="0067510A">
        <w:t>Субсидирование части затрат по арендной плате земельных участков под рекреационную деятельность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ind w:firstLine="709"/>
        <w:jc w:val="both"/>
      </w:pPr>
      <w:r w:rsidRPr="00740591">
        <w:t>3.16.4.3. Финансовая поддержка Субъектов на разработку проектов освоения лесов для рекреационной деятельности.</w:t>
      </w:r>
    </w:p>
    <w:p w:rsidR="0067510A" w:rsidRPr="0067510A" w:rsidRDefault="0067510A" w:rsidP="0067510A">
      <w:pPr>
        <w:autoSpaceDE w:val="0"/>
        <w:autoSpaceDN w:val="0"/>
        <w:adjustRightInd w:val="0"/>
        <w:ind w:firstLine="709"/>
        <w:jc w:val="both"/>
      </w:pPr>
      <w:r w:rsidRPr="0067510A">
        <w:t>3.16.4.3.1. Субсидии Субъектам предоставляются на возмещение затрат Субъектов на разработку проектов освоения лесов для рекреационной деятельности.</w:t>
      </w:r>
    </w:p>
    <w:p w:rsidR="0067510A" w:rsidRPr="0067510A" w:rsidRDefault="0067510A" w:rsidP="0067510A">
      <w:pPr>
        <w:ind w:firstLine="709"/>
        <w:jc w:val="both"/>
      </w:pPr>
      <w:r w:rsidRPr="0067510A">
        <w:t>3.16.4.3.2. 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разработку проекта освоения лесов для рекреационной деятельности;</w:t>
      </w:r>
    </w:p>
    <w:p w:rsidR="0067510A" w:rsidRPr="0067510A" w:rsidRDefault="0067510A" w:rsidP="0067510A">
      <w:pPr>
        <w:ind w:firstLine="709"/>
        <w:jc w:val="both"/>
      </w:pPr>
      <w:r w:rsidRPr="0067510A">
        <w:t>проект освоения лесов для рекреационной деятельности;</w:t>
      </w:r>
    </w:p>
    <w:p w:rsidR="0067510A" w:rsidRPr="0067510A" w:rsidRDefault="0067510A" w:rsidP="0067510A">
      <w:pPr>
        <w:ind w:firstLine="709"/>
        <w:jc w:val="both"/>
      </w:pPr>
      <w:r w:rsidRPr="0067510A">
        <w:t>положительное заключение государственной экспертизы проекта освоения лесов;</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Документы представляются в Отдел в форме оригиналов или заверенных на</w:t>
      </w:r>
      <w:r w:rsidR="00740591">
        <w:t>длежащим образом копий</w:t>
      </w:r>
      <w:r w:rsidRPr="0067510A">
        <w:t xml:space="preserve"> не позднее одного месяца со дня выдачи заключения государственной экспертизы проекта освоения лесов.</w:t>
      </w:r>
    </w:p>
    <w:p w:rsidR="0067510A" w:rsidRPr="0067510A" w:rsidRDefault="0067510A" w:rsidP="0067510A">
      <w:pPr>
        <w:ind w:firstLine="709"/>
        <w:jc w:val="both"/>
      </w:pPr>
      <w:r w:rsidRPr="0067510A">
        <w:t>3.16.4.3.2. Субсидия выплачивается в размере 80 процентов подтвержденных затрат, но не более 50 000 рублей для Субъекта.</w:t>
      </w:r>
    </w:p>
    <w:p w:rsidR="0067510A" w:rsidRPr="0067510A" w:rsidRDefault="0067510A" w:rsidP="0067510A">
      <w:pPr>
        <w:ind w:firstLine="709"/>
        <w:jc w:val="both"/>
      </w:pPr>
      <w:r w:rsidRPr="0067510A">
        <w:t>Субсидирование затрат Субъектов на разработку плана освоения лесов для рекреационной деятельности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740591" w:rsidRDefault="0067510A" w:rsidP="0067510A">
      <w:pPr>
        <w:autoSpaceDE w:val="0"/>
        <w:autoSpaceDN w:val="0"/>
        <w:adjustRightInd w:val="0"/>
        <w:ind w:firstLine="709"/>
        <w:jc w:val="both"/>
      </w:pPr>
      <w:r w:rsidRPr="00740591">
        <w:t>3.16.5. Развитие малого и среднего предпринимательства в области экологии.</w:t>
      </w:r>
    </w:p>
    <w:p w:rsidR="0067510A" w:rsidRPr="0067510A" w:rsidRDefault="0067510A" w:rsidP="0067510A">
      <w:pPr>
        <w:ind w:firstLine="709"/>
        <w:jc w:val="both"/>
      </w:pPr>
      <w:r w:rsidRPr="0067510A">
        <w:t>3.16.5.1. Субсидии предоставляются Субъектам, осуществляющим деятельность в сфере экологии.</w:t>
      </w:r>
    </w:p>
    <w:p w:rsidR="0067510A" w:rsidRPr="0067510A" w:rsidRDefault="0067510A" w:rsidP="0067510A">
      <w:pPr>
        <w:ind w:firstLine="709"/>
        <w:jc w:val="both"/>
      </w:pPr>
      <w:r w:rsidRPr="0067510A">
        <w:t>Субсидии предоставляются:</w:t>
      </w:r>
    </w:p>
    <w:p w:rsidR="0067510A" w:rsidRPr="0067510A" w:rsidRDefault="0067510A" w:rsidP="0067510A">
      <w:pPr>
        <w:ind w:firstLine="709"/>
        <w:jc w:val="both"/>
      </w:pPr>
      <w:r w:rsidRPr="0067510A">
        <w:t>на минимизацию антропогенного воздействия;</w:t>
      </w:r>
    </w:p>
    <w:p w:rsidR="0067510A" w:rsidRPr="0067510A" w:rsidRDefault="0067510A" w:rsidP="0067510A">
      <w:pPr>
        <w:ind w:firstLine="709"/>
        <w:jc w:val="both"/>
      </w:pPr>
      <w:r w:rsidRPr="0067510A">
        <w:t>на оздоровление экологической ситуации;</w:t>
      </w:r>
    </w:p>
    <w:p w:rsidR="0067510A" w:rsidRPr="0067510A" w:rsidRDefault="0067510A" w:rsidP="0067510A">
      <w:pPr>
        <w:ind w:firstLine="709"/>
        <w:jc w:val="both"/>
      </w:pPr>
      <w:r w:rsidRPr="0067510A">
        <w:t>на внедрение на предприятии мировых экологических требований (стандартов), проведение НИОКР в области экологии.</w:t>
      </w:r>
    </w:p>
    <w:p w:rsidR="0067510A" w:rsidRPr="0067510A" w:rsidRDefault="0067510A" w:rsidP="0067510A">
      <w:pPr>
        <w:ind w:firstLine="709"/>
        <w:jc w:val="both"/>
      </w:pPr>
      <w:r w:rsidRPr="0067510A">
        <w:t>3.16.5.2.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приобретение специализированного оборудован</w:t>
      </w:r>
      <w:r w:rsidR="00740591">
        <w:t>ия, расходных материалов, а так</w:t>
      </w:r>
      <w:r w:rsidRPr="0067510A">
        <w:t>же документы</w:t>
      </w:r>
      <w:r w:rsidR="00740591">
        <w:t>, подтверждающие</w:t>
      </w:r>
      <w:r w:rsidRPr="0067510A">
        <w:t xml:space="preserve"> их получение субъектом;</w:t>
      </w:r>
    </w:p>
    <w:p w:rsidR="0067510A" w:rsidRPr="0067510A" w:rsidRDefault="0067510A" w:rsidP="0067510A">
      <w:pPr>
        <w:ind w:firstLine="709"/>
        <w:jc w:val="both"/>
      </w:pPr>
      <w:r w:rsidRPr="0067510A">
        <w:t>обоснование приобретения расходных материалов (копия проектно-сметной документации, заключение экологического аудита, другие подтверждающие документы);</w:t>
      </w:r>
    </w:p>
    <w:p w:rsidR="0067510A" w:rsidRPr="0067510A" w:rsidRDefault="0067510A" w:rsidP="0067510A">
      <w:pPr>
        <w:ind w:firstLine="709"/>
        <w:jc w:val="both"/>
      </w:pPr>
      <w:r w:rsidRPr="0067510A">
        <w:t>финансовые документы, подтверждающие фактические затраты.</w:t>
      </w:r>
    </w:p>
    <w:p w:rsidR="0067510A" w:rsidRPr="0067510A" w:rsidRDefault="0067510A" w:rsidP="0067510A">
      <w:pPr>
        <w:ind w:firstLine="709"/>
        <w:jc w:val="both"/>
        <w:rPr>
          <w:color w:val="FF0000"/>
        </w:rPr>
      </w:pPr>
      <w:r w:rsidRPr="0067510A">
        <w:t>Документы представляются в Отдел в форме оригиналов или заве</w:t>
      </w:r>
      <w:r w:rsidR="00740591">
        <w:t>ренных надлежащим образом копий</w:t>
      </w:r>
      <w:r w:rsidRPr="0067510A">
        <w:t xml:space="preserve"> не позднее трех месяцев с момента оплаты.</w:t>
      </w:r>
    </w:p>
    <w:p w:rsidR="0067510A" w:rsidRPr="00740591" w:rsidRDefault="0067510A" w:rsidP="0067510A">
      <w:pPr>
        <w:ind w:firstLine="709"/>
        <w:jc w:val="both"/>
      </w:pPr>
      <w:r w:rsidRPr="0067510A">
        <w:t>3.16.5.3. Субсидия выплачивается в размере 70 процентов от общей суммы затрат</w:t>
      </w:r>
      <w:r w:rsidR="00740591">
        <w:t>,</w:t>
      </w:r>
      <w:r w:rsidRPr="0067510A">
        <w:t xml:space="preserve"> но не более 300 000 рублей для Субъекта</w:t>
      </w:r>
      <w:r w:rsidR="00740591" w:rsidRPr="00740591">
        <w:t>.</w:t>
      </w:r>
    </w:p>
    <w:p w:rsidR="0067510A" w:rsidRPr="0067510A" w:rsidRDefault="0067510A" w:rsidP="0067510A">
      <w:pPr>
        <w:ind w:firstLine="709"/>
        <w:jc w:val="both"/>
      </w:pPr>
      <w:r w:rsidRPr="0067510A">
        <w:t>3.16.5.4. С получателем субсидии администрацией района заключается соглашение, которое должно содержать:</w:t>
      </w:r>
    </w:p>
    <w:p w:rsidR="0067510A" w:rsidRPr="0067510A" w:rsidRDefault="0067510A" w:rsidP="0067510A">
      <w:pPr>
        <w:ind w:firstLine="709"/>
        <w:jc w:val="both"/>
      </w:pPr>
      <w:r w:rsidRPr="0067510A">
        <w:t>общую сумму фактически понесенных затрат Субъекта;</w:t>
      </w:r>
    </w:p>
    <w:p w:rsidR="0067510A" w:rsidRPr="0067510A" w:rsidRDefault="0067510A" w:rsidP="0067510A">
      <w:pPr>
        <w:ind w:firstLine="709"/>
        <w:jc w:val="both"/>
      </w:pPr>
      <w:r w:rsidRPr="0067510A">
        <w:t>сумму предоставляемой субсидии;</w:t>
      </w:r>
    </w:p>
    <w:p w:rsidR="0067510A" w:rsidRPr="0067510A" w:rsidRDefault="0067510A" w:rsidP="0067510A">
      <w:pPr>
        <w:ind w:firstLine="709"/>
        <w:jc w:val="both"/>
      </w:pPr>
      <w:r w:rsidRPr="0067510A">
        <w:t>обязательства Субъекта о целевом использовании оборудования, помещения;</w:t>
      </w:r>
    </w:p>
    <w:p w:rsidR="0067510A" w:rsidRPr="0067510A" w:rsidRDefault="0067510A" w:rsidP="0067510A">
      <w:pPr>
        <w:autoSpaceDE w:val="0"/>
        <w:autoSpaceDN w:val="0"/>
        <w:adjustRightInd w:val="0"/>
        <w:ind w:firstLine="709"/>
        <w:jc w:val="both"/>
      </w:pPr>
      <w:r w:rsidRPr="0067510A">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67510A" w:rsidRPr="0067510A" w:rsidRDefault="0067510A" w:rsidP="00740591">
      <w:pPr>
        <w:ind w:firstLine="709"/>
        <w:jc w:val="both"/>
      </w:pPr>
      <w:r w:rsidRPr="0067510A">
        <w:t>обязательство работать по направлению не менее 3 лет;</w:t>
      </w:r>
    </w:p>
    <w:p w:rsidR="0067510A" w:rsidRPr="0067510A" w:rsidRDefault="0067510A" w:rsidP="00740591">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740591">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740591">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Субсидия выплачивается Субъектам, работающим не более 5 лет с момента регистрации и (или) постановки на налоговый учет.</w:t>
      </w:r>
    </w:p>
    <w:p w:rsidR="0067510A" w:rsidRPr="0067510A" w:rsidRDefault="0067510A" w:rsidP="0067510A">
      <w:pPr>
        <w:ind w:firstLine="709"/>
        <w:jc w:val="both"/>
      </w:pPr>
      <w:r w:rsidRPr="0067510A">
        <w:t>Субсидирование Субъектов, осуществляющих деятельность в сфере экологии,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400154" w:rsidRDefault="0067510A" w:rsidP="0067510A">
      <w:pPr>
        <w:ind w:firstLine="709"/>
        <w:jc w:val="both"/>
      </w:pPr>
      <w:r w:rsidRPr="00400154">
        <w:t>3.16.6. Развитие сельского хозяйства.</w:t>
      </w:r>
    </w:p>
    <w:p w:rsidR="0067510A" w:rsidRPr="0067510A" w:rsidRDefault="0067510A" w:rsidP="0067510A">
      <w:pPr>
        <w:ind w:firstLine="709"/>
        <w:jc w:val="both"/>
      </w:pPr>
      <w:r w:rsidRPr="0067510A">
        <w:t xml:space="preserve">Субсидии предоставляются на возмещение затрат за приобретение грубых кормов (сена) за пределами района. </w:t>
      </w:r>
    </w:p>
    <w:p w:rsidR="0067510A" w:rsidRPr="0067510A" w:rsidRDefault="0067510A" w:rsidP="0067510A">
      <w:pPr>
        <w:ind w:firstLine="709"/>
        <w:jc w:val="both"/>
      </w:pPr>
      <w:r w:rsidRPr="0067510A">
        <w:t>3.16.6.1. Получателями субсидии являются Субъекты, осуществляющие деятельность в сфере сельского хозяйства, в том числе крестьянские (фермерские) хозяйства, индивидуальные предприниматели – главы крестьянских (фермерских) хозяйств.</w:t>
      </w:r>
    </w:p>
    <w:p w:rsidR="0067510A" w:rsidRPr="0067510A" w:rsidRDefault="0067510A" w:rsidP="0067510A">
      <w:pPr>
        <w:ind w:firstLine="709"/>
        <w:jc w:val="both"/>
      </w:pPr>
      <w:r w:rsidRPr="0067510A">
        <w:t>3.16.6.2. Субсидия предоставляется в размере 85% от фактически понесенных затрат на приобретение сена, но не более 6 тыс. руб. на 1 условную голову маточного поголовья по состоянию на первое января текущего года.</w:t>
      </w:r>
    </w:p>
    <w:p w:rsidR="0067510A" w:rsidRPr="0067510A" w:rsidRDefault="0067510A" w:rsidP="0067510A">
      <w:pPr>
        <w:ind w:firstLine="709"/>
        <w:jc w:val="both"/>
      </w:pPr>
      <w:r w:rsidRPr="0067510A">
        <w:t xml:space="preserve">3.16.6.3. Основанием для предоставления субсидии являются следующие документы, представляемые в отдел местной промышленности и сельского хозяйства администрации района:  </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на закуп и поставку грубых кормов (сена), приобретенных за пределами Ханты-Мансийского автономного округа – Югры;</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Документы представляются в Отдел в форме оригиналов или заве</w:t>
      </w:r>
      <w:r w:rsidR="00400154">
        <w:t>ренных надлежащим образом копий</w:t>
      </w:r>
      <w:r w:rsidRPr="0067510A">
        <w:t xml:space="preserve"> не позднее трех месяцев с момента оплаты.</w:t>
      </w:r>
    </w:p>
    <w:p w:rsidR="0067510A" w:rsidRPr="0067510A" w:rsidRDefault="0067510A" w:rsidP="0067510A">
      <w:pPr>
        <w:ind w:firstLine="709"/>
        <w:jc w:val="both"/>
      </w:pPr>
      <w:r w:rsidRPr="0067510A">
        <w:t>Субсидирование Субъектов, осуществляющих деятельность в сфере сельского хозяйства,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400154" w:rsidRDefault="0067510A" w:rsidP="0067510A">
      <w:pPr>
        <w:ind w:firstLine="709"/>
        <w:jc w:val="both"/>
      </w:pPr>
      <w:r w:rsidRPr="00400154">
        <w:t>3.17.Финансовая поддержка Субъектов на организацию мероприятий по сдерживанию цен на социально значимые товары.</w:t>
      </w:r>
    </w:p>
    <w:p w:rsidR="0067510A" w:rsidRPr="0067510A" w:rsidRDefault="0067510A" w:rsidP="0067510A">
      <w:pPr>
        <w:ind w:firstLine="709"/>
        <w:jc w:val="both"/>
      </w:pPr>
      <w:r w:rsidRPr="0067510A">
        <w:t xml:space="preserve">3.17.1. Субсидии предоставляются Субъектам, занимающимся розничной торговлей в отдаленных, труднодоступных и малочисленных населенных пунктах района. </w:t>
      </w:r>
    </w:p>
    <w:p w:rsidR="0067510A" w:rsidRPr="0067510A" w:rsidRDefault="0067510A" w:rsidP="0067510A">
      <w:pPr>
        <w:autoSpaceDE w:val="0"/>
        <w:autoSpaceDN w:val="0"/>
        <w:adjustRightInd w:val="0"/>
        <w:ind w:firstLine="709"/>
        <w:jc w:val="both"/>
      </w:pPr>
      <w:r w:rsidRPr="0067510A">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67510A" w:rsidRPr="0067510A" w:rsidRDefault="0067510A" w:rsidP="0067510A">
      <w:pPr>
        <w:ind w:firstLine="709"/>
        <w:jc w:val="both"/>
      </w:pPr>
      <w:r w:rsidRPr="0067510A">
        <w:t>3.17.2.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67510A" w:rsidRPr="0067510A" w:rsidRDefault="0067510A" w:rsidP="0067510A">
      <w:pPr>
        <w:ind w:firstLine="709"/>
        <w:jc w:val="both"/>
      </w:pPr>
      <w:r w:rsidRPr="0067510A">
        <w:t>паспорта транспортного средства (которым доставлялся товар);</w:t>
      </w:r>
    </w:p>
    <w:p w:rsidR="0067510A" w:rsidRPr="0067510A" w:rsidRDefault="0067510A" w:rsidP="0067510A">
      <w:pPr>
        <w:ind w:firstLine="709"/>
        <w:jc w:val="both"/>
      </w:pPr>
      <w:r w:rsidRPr="0067510A">
        <w:t>реестр чеков на оплату горюче-смазочных материалов с приложением чеков (или копий чеков</w:t>
      </w:r>
      <w:r w:rsidR="00400154">
        <w:t>,</w:t>
      </w:r>
      <w:r w:rsidRPr="0067510A">
        <w:t xml:space="preserve"> заверенных Субъектом);</w:t>
      </w:r>
    </w:p>
    <w:p w:rsidR="0067510A" w:rsidRPr="0067510A" w:rsidRDefault="0067510A" w:rsidP="0067510A">
      <w:pPr>
        <w:ind w:firstLine="709"/>
        <w:jc w:val="both"/>
      </w:pPr>
      <w:r w:rsidRPr="0067510A">
        <w:t>при безналичном расчете за горюче-смазочные материалы прилагаются договоры и финансовые документы, подтверждающие фактические затраты.</w:t>
      </w:r>
    </w:p>
    <w:p w:rsidR="0067510A" w:rsidRPr="0067510A" w:rsidRDefault="0067510A" w:rsidP="0067510A">
      <w:pPr>
        <w:ind w:firstLine="709"/>
        <w:jc w:val="both"/>
      </w:pPr>
      <w:r w:rsidRPr="0067510A">
        <w:t>Документы представляются в Отдел в форме оригиналов или заверенных надлежащим образом</w:t>
      </w:r>
      <w:r w:rsidR="00400154">
        <w:t xml:space="preserve"> копий</w:t>
      </w:r>
      <w:r w:rsidRPr="0067510A">
        <w:t xml:space="preserve"> не позднее трех месяцев с момента оплаты.</w:t>
      </w:r>
    </w:p>
    <w:p w:rsidR="0067510A" w:rsidRPr="0067510A" w:rsidRDefault="0067510A" w:rsidP="0067510A">
      <w:pPr>
        <w:ind w:firstLine="709"/>
        <w:jc w:val="both"/>
      </w:pPr>
      <w:r w:rsidRPr="0067510A">
        <w:t>3.17.3. Субсидия выплачивается по нормативному расчету согласно формуле:</w:t>
      </w:r>
    </w:p>
    <w:p w:rsidR="0067510A" w:rsidRPr="0067510A" w:rsidRDefault="0067510A" w:rsidP="0067510A">
      <w:pPr>
        <w:ind w:firstLine="709"/>
        <w:jc w:val="both"/>
      </w:pPr>
      <w:r w:rsidRPr="0067510A">
        <w:t>H = G х W х B, где:</w:t>
      </w:r>
    </w:p>
    <w:p w:rsidR="0067510A" w:rsidRPr="0067510A" w:rsidRDefault="0067510A" w:rsidP="0067510A">
      <w:pPr>
        <w:ind w:firstLine="709"/>
        <w:jc w:val="both"/>
      </w:pPr>
      <w:r w:rsidRPr="0067510A">
        <w:t xml:space="preserve">H– нормативный расчет стоимости доставки, </w:t>
      </w:r>
    </w:p>
    <w:p w:rsidR="0067510A" w:rsidRPr="0067510A" w:rsidRDefault="0067510A" w:rsidP="0067510A">
      <w:pPr>
        <w:ind w:firstLine="709"/>
        <w:jc w:val="both"/>
      </w:pPr>
      <w:r w:rsidRPr="0067510A">
        <w:t>G – потребность горюче-смазочных материалов для доставки одной тонны товара;</w:t>
      </w:r>
    </w:p>
    <w:p w:rsidR="0067510A" w:rsidRPr="0067510A" w:rsidRDefault="0067510A" w:rsidP="0067510A">
      <w:pPr>
        <w:ind w:firstLine="709"/>
        <w:jc w:val="both"/>
      </w:pPr>
      <w:r w:rsidRPr="0067510A">
        <w:t>G = (P х R): 100: V;</w:t>
      </w:r>
    </w:p>
    <w:p w:rsidR="0067510A" w:rsidRPr="0067510A" w:rsidRDefault="0067510A" w:rsidP="0067510A">
      <w:pPr>
        <w:ind w:firstLine="709"/>
        <w:jc w:val="both"/>
      </w:pPr>
      <w:r w:rsidRPr="0067510A">
        <w:t>P – расстояние до населенного пункта;</w:t>
      </w:r>
    </w:p>
    <w:p w:rsidR="0067510A" w:rsidRPr="0067510A" w:rsidRDefault="0067510A" w:rsidP="0067510A">
      <w:pPr>
        <w:ind w:firstLine="709"/>
        <w:jc w:val="both"/>
      </w:pPr>
      <w:r w:rsidRPr="0067510A">
        <w:t>R – расход горюче-смазочных материалов на 100 км (согласно паспорту транспортного средства);</w:t>
      </w:r>
    </w:p>
    <w:p w:rsidR="0067510A" w:rsidRPr="0067510A" w:rsidRDefault="0067510A" w:rsidP="0067510A">
      <w:pPr>
        <w:ind w:firstLine="709"/>
        <w:jc w:val="both"/>
      </w:pPr>
      <w:r w:rsidRPr="0067510A">
        <w:t>V – грузоподъемность транспорта;</w:t>
      </w:r>
    </w:p>
    <w:p w:rsidR="0067510A" w:rsidRPr="0067510A" w:rsidRDefault="0067510A" w:rsidP="0067510A">
      <w:pPr>
        <w:ind w:firstLine="709"/>
        <w:jc w:val="both"/>
      </w:pPr>
      <w:r w:rsidRPr="0067510A">
        <w:t>W – общий вес социально значимых товаров, завезенных на период распутицы;</w:t>
      </w:r>
    </w:p>
    <w:p w:rsidR="0067510A" w:rsidRPr="0067510A" w:rsidRDefault="0067510A" w:rsidP="0067510A">
      <w:pPr>
        <w:ind w:firstLine="709"/>
        <w:jc w:val="both"/>
      </w:pPr>
      <w:r w:rsidRPr="0067510A">
        <w:t>B – средняя стоимость горюче-смазочных материалов;</w:t>
      </w:r>
    </w:p>
    <w:p w:rsidR="0067510A" w:rsidRPr="0067510A" w:rsidRDefault="0067510A" w:rsidP="0067510A">
      <w:pPr>
        <w:ind w:firstLine="709"/>
        <w:jc w:val="both"/>
      </w:pPr>
      <w:r w:rsidRPr="0067510A">
        <w:t>B = Bф:F;</w:t>
      </w:r>
    </w:p>
    <w:p w:rsidR="0067510A" w:rsidRPr="0067510A" w:rsidRDefault="0067510A" w:rsidP="0067510A">
      <w:pPr>
        <w:ind w:firstLine="709"/>
        <w:jc w:val="both"/>
      </w:pPr>
      <w:r w:rsidRPr="0067510A">
        <w:t>Bф – фактическая общая стоимость горюче-смазочных материалов;</w:t>
      </w:r>
    </w:p>
    <w:p w:rsidR="0067510A" w:rsidRPr="0067510A" w:rsidRDefault="0067510A" w:rsidP="0067510A">
      <w:pPr>
        <w:ind w:firstLine="709"/>
        <w:jc w:val="both"/>
      </w:pPr>
      <w:r w:rsidRPr="0067510A">
        <w:t xml:space="preserve">F – общий объем приобретенных горюче-смазочных материалов. </w:t>
      </w:r>
    </w:p>
    <w:p w:rsidR="0067510A" w:rsidRPr="0067510A" w:rsidRDefault="0067510A" w:rsidP="0067510A">
      <w:pPr>
        <w:ind w:firstLine="709"/>
        <w:jc w:val="both"/>
      </w:pPr>
      <w:r w:rsidRPr="0067510A">
        <w:t>3.17.4. Субсидия выплачивается в размере 80 процентов от нормативного расчета, но не более 50 000 рублей в год для Субъекта.</w:t>
      </w:r>
    </w:p>
    <w:p w:rsidR="0067510A" w:rsidRPr="0067510A" w:rsidRDefault="0067510A" w:rsidP="0067510A">
      <w:pPr>
        <w:ind w:firstLine="709"/>
        <w:jc w:val="both"/>
      </w:pPr>
      <w:r w:rsidRPr="0067510A">
        <w:t>Субсидирование фактически подтвержденных затрат Субъектов на организацию мероприятий по сдерживанию цен на социально значимые товары осуществляется за счет средств районного бюджета.</w:t>
      </w:r>
    </w:p>
    <w:p w:rsidR="0067510A" w:rsidRPr="00400154" w:rsidRDefault="0067510A" w:rsidP="0067510A">
      <w:pPr>
        <w:ind w:firstLine="709"/>
        <w:jc w:val="both"/>
      </w:pPr>
      <w:r w:rsidRPr="00400154">
        <w:t>3.18. Субсидии на участие Субъектов в Федеральных, международных форумах, конкурсах.</w:t>
      </w:r>
    </w:p>
    <w:p w:rsidR="0067510A" w:rsidRPr="0067510A" w:rsidRDefault="0067510A" w:rsidP="0067510A">
      <w:pPr>
        <w:ind w:firstLine="709"/>
        <w:jc w:val="both"/>
      </w:pPr>
      <w:r w:rsidRPr="0067510A">
        <w:t>3.18.1. Субсидии предоставляются Субъектам, занимающимся в сфере агропромышленного комплекса, перерабатывающей промышленности, пищевой промышленности, лесопромышленного комплекса, внутреннего туризма, народных промыслов.</w:t>
      </w:r>
    </w:p>
    <w:p w:rsidR="0067510A" w:rsidRPr="00400154" w:rsidRDefault="0067510A" w:rsidP="0067510A">
      <w:pPr>
        <w:autoSpaceDE w:val="0"/>
        <w:autoSpaceDN w:val="0"/>
        <w:adjustRightInd w:val="0"/>
        <w:ind w:firstLine="709"/>
        <w:jc w:val="both"/>
      </w:pPr>
      <w:r w:rsidRPr="00400154">
        <w:t>3.18.1.1. Субсидии предоставляются на возмещение фактически подтвержденных затрат Субъектов на участие в Федеральных, международных форумах:</w:t>
      </w:r>
    </w:p>
    <w:p w:rsidR="0067510A" w:rsidRPr="0067510A" w:rsidRDefault="0067510A" w:rsidP="0067510A">
      <w:pPr>
        <w:autoSpaceDE w:val="0"/>
        <w:autoSpaceDN w:val="0"/>
        <w:adjustRightInd w:val="0"/>
        <w:ind w:firstLine="709"/>
        <w:jc w:val="both"/>
      </w:pPr>
      <w:r w:rsidRPr="0067510A">
        <w:t>на уплату регистрационных взносов для участия в Федеральных, международных форумах;</w:t>
      </w:r>
    </w:p>
    <w:p w:rsidR="0067510A" w:rsidRPr="0067510A" w:rsidRDefault="0067510A" w:rsidP="0067510A">
      <w:pPr>
        <w:autoSpaceDE w:val="0"/>
        <w:autoSpaceDN w:val="0"/>
        <w:adjustRightInd w:val="0"/>
        <w:ind w:firstLine="709"/>
        <w:jc w:val="both"/>
      </w:pPr>
      <w:r w:rsidRPr="0067510A">
        <w:t>на оплату транспортных расходов сотрудников Субъекта к месту проведения Федеральных, международных форумов;</w:t>
      </w:r>
    </w:p>
    <w:p w:rsidR="0067510A" w:rsidRPr="0067510A" w:rsidRDefault="0067510A" w:rsidP="0067510A">
      <w:pPr>
        <w:autoSpaceDE w:val="0"/>
        <w:autoSpaceDN w:val="0"/>
        <w:adjustRightInd w:val="0"/>
        <w:ind w:firstLine="709"/>
        <w:jc w:val="both"/>
      </w:pPr>
      <w:r w:rsidRPr="0067510A">
        <w:t xml:space="preserve">на оплату проживания в гостинце сотрудников Субъекта.  </w:t>
      </w:r>
    </w:p>
    <w:p w:rsidR="0067510A" w:rsidRPr="0067510A" w:rsidRDefault="0067510A" w:rsidP="0067510A">
      <w:pPr>
        <w:ind w:firstLine="709"/>
        <w:jc w:val="both"/>
      </w:pPr>
      <w:r w:rsidRPr="0067510A">
        <w:t>3.18.1.2.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заявка на участие Субъекта в Федеральном, международном форуме (с подтверждением включения Субъекта в делегацию округа, района на данный форум либо с приложение приглашения от организатора форума);</w:t>
      </w:r>
    </w:p>
    <w:p w:rsidR="0067510A" w:rsidRPr="0067510A" w:rsidRDefault="0067510A" w:rsidP="0067510A">
      <w:pPr>
        <w:ind w:firstLine="709"/>
        <w:jc w:val="both"/>
      </w:pPr>
      <w:r w:rsidRPr="0067510A">
        <w:t>приказ о командировке сотрудников Субъекта;</w:t>
      </w:r>
    </w:p>
    <w:p w:rsidR="0067510A" w:rsidRPr="0067510A" w:rsidRDefault="00400154" w:rsidP="0067510A">
      <w:pPr>
        <w:ind w:firstLine="709"/>
        <w:jc w:val="both"/>
      </w:pPr>
      <w:r>
        <w:t>билеты авиа</w:t>
      </w:r>
      <w:r w:rsidR="0067510A" w:rsidRPr="0067510A">
        <w:t>-, железнодорожного транспорта до места проведения Федерального, международного форума (в пределах Российской Федерации), посадочные талоны;</w:t>
      </w:r>
    </w:p>
    <w:p w:rsidR="0067510A" w:rsidRPr="0067510A" w:rsidRDefault="0067510A" w:rsidP="0067510A">
      <w:pPr>
        <w:ind w:firstLine="709"/>
        <w:jc w:val="both"/>
      </w:pPr>
      <w:r w:rsidRPr="0067510A">
        <w:t>счета на проживание в гостинице;</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Документы представляются в Отдел в форме оригиналов или заве</w:t>
      </w:r>
      <w:r w:rsidR="00400154">
        <w:t>ренных надлежащим образом копий</w:t>
      </w:r>
      <w:r w:rsidRPr="0067510A">
        <w:t xml:space="preserve"> не позднее трех месяцев со дня их участия в форуме.</w:t>
      </w:r>
    </w:p>
    <w:p w:rsidR="0067510A" w:rsidRPr="0067510A" w:rsidRDefault="0067510A" w:rsidP="0067510A">
      <w:pPr>
        <w:ind w:firstLine="709"/>
        <w:jc w:val="both"/>
      </w:pPr>
      <w:r w:rsidRPr="0067510A">
        <w:t>3.18.1.3. Субсидия выплачивается в размере 70 процентов от фактически подтвержденных затрат Субъекта, но не более 20 000 рублей в год для Субъекта.</w:t>
      </w:r>
    </w:p>
    <w:p w:rsidR="0067510A" w:rsidRPr="0067510A" w:rsidRDefault="0067510A" w:rsidP="0067510A">
      <w:pPr>
        <w:ind w:firstLine="709"/>
        <w:jc w:val="both"/>
      </w:pPr>
      <w:r w:rsidRPr="0067510A">
        <w:t>Субсидирование фактически подтвержденных затрат Субъектов на участие в Федеральных, международных форумах осуществляется за счет средств районного бюджета.</w:t>
      </w:r>
    </w:p>
    <w:p w:rsidR="0067510A" w:rsidRPr="00400154" w:rsidRDefault="0067510A" w:rsidP="0067510A">
      <w:pPr>
        <w:ind w:firstLine="709"/>
        <w:jc w:val="both"/>
      </w:pPr>
      <w:r w:rsidRPr="00400154">
        <w:t>3.18.2. Субсидии предоставляются на возмещение фактически подтвержденных затрат Субъектов на участие в Федеральных, международных конкурсах:</w:t>
      </w:r>
    </w:p>
    <w:p w:rsidR="0067510A" w:rsidRPr="0067510A" w:rsidRDefault="0067510A" w:rsidP="0067510A">
      <w:pPr>
        <w:autoSpaceDE w:val="0"/>
        <w:autoSpaceDN w:val="0"/>
        <w:adjustRightInd w:val="0"/>
        <w:ind w:firstLine="709"/>
        <w:jc w:val="both"/>
      </w:pPr>
      <w:r w:rsidRPr="0067510A">
        <w:t>на уплату регистрационных взносов для участия в Федеральных, международных конкурсах;</w:t>
      </w:r>
    </w:p>
    <w:p w:rsidR="0067510A" w:rsidRPr="0067510A" w:rsidRDefault="0067510A" w:rsidP="0067510A">
      <w:pPr>
        <w:autoSpaceDE w:val="0"/>
        <w:autoSpaceDN w:val="0"/>
        <w:adjustRightInd w:val="0"/>
        <w:ind w:firstLine="709"/>
        <w:jc w:val="both"/>
      </w:pPr>
      <w:r w:rsidRPr="0067510A">
        <w:t>на доставку продукции Субъекта к месту проведения Федерального, международного конкурса;</w:t>
      </w:r>
    </w:p>
    <w:p w:rsidR="0067510A" w:rsidRPr="0067510A" w:rsidRDefault="0067510A" w:rsidP="0067510A">
      <w:pPr>
        <w:autoSpaceDE w:val="0"/>
        <w:autoSpaceDN w:val="0"/>
        <w:adjustRightInd w:val="0"/>
        <w:ind w:firstLine="709"/>
        <w:jc w:val="both"/>
      </w:pPr>
      <w:r w:rsidRPr="0067510A">
        <w:t>на оплату транспортных расходов сотрудников Субъекта к месту проведения Федерального, международного конкурса;</w:t>
      </w:r>
    </w:p>
    <w:p w:rsidR="0067510A" w:rsidRPr="0067510A" w:rsidRDefault="0067510A" w:rsidP="0067510A">
      <w:pPr>
        <w:autoSpaceDE w:val="0"/>
        <w:autoSpaceDN w:val="0"/>
        <w:adjustRightInd w:val="0"/>
        <w:ind w:firstLine="709"/>
        <w:jc w:val="both"/>
      </w:pPr>
      <w:r w:rsidRPr="0067510A">
        <w:t xml:space="preserve">на оплату проживания в гостинице сотрудников Субъекта.  </w:t>
      </w:r>
    </w:p>
    <w:p w:rsidR="0067510A" w:rsidRPr="0067510A" w:rsidRDefault="0067510A" w:rsidP="0067510A">
      <w:pPr>
        <w:ind w:firstLine="709"/>
        <w:jc w:val="both"/>
      </w:pPr>
      <w:r w:rsidRPr="0067510A">
        <w:t>3.18.2.1. Основанием для предоставления субсидии являются следующие документы, представляемые в Отдел:</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заявка на участие Субъекта в Федеральном, международном конкурсе (с приложением положения о конкурсе);</w:t>
      </w:r>
    </w:p>
    <w:p w:rsidR="0067510A" w:rsidRPr="0067510A" w:rsidRDefault="0067510A" w:rsidP="0067510A">
      <w:pPr>
        <w:autoSpaceDE w:val="0"/>
        <w:autoSpaceDN w:val="0"/>
        <w:adjustRightInd w:val="0"/>
        <w:ind w:firstLine="709"/>
        <w:jc w:val="both"/>
      </w:pPr>
      <w:r w:rsidRPr="0067510A">
        <w:t>документы, подтверждающие транспортные расходы на доставку продукции Субъекта к месту проведения Федерального, международного конкурса;</w:t>
      </w:r>
    </w:p>
    <w:p w:rsidR="0067510A" w:rsidRPr="0067510A" w:rsidRDefault="0067510A" w:rsidP="0067510A">
      <w:pPr>
        <w:ind w:firstLine="709"/>
        <w:jc w:val="both"/>
      </w:pPr>
      <w:r w:rsidRPr="0067510A">
        <w:t>приказ о командировке сотрудников Субъекта;</w:t>
      </w:r>
    </w:p>
    <w:p w:rsidR="0067510A" w:rsidRPr="0067510A" w:rsidRDefault="0067510A" w:rsidP="0067510A">
      <w:pPr>
        <w:ind w:firstLine="709"/>
        <w:jc w:val="both"/>
      </w:pPr>
      <w:r w:rsidRPr="0067510A">
        <w:t>билеты авиа-, железнодорожного транспорта до места проведения Федерального, международного конкурса (в пределах Российской Федерации), посадочные талоны;</w:t>
      </w:r>
    </w:p>
    <w:p w:rsidR="0067510A" w:rsidRPr="0067510A" w:rsidRDefault="0067510A" w:rsidP="0067510A">
      <w:pPr>
        <w:ind w:firstLine="709"/>
        <w:jc w:val="both"/>
      </w:pPr>
      <w:r w:rsidRPr="0067510A">
        <w:t>счета на проживание в гостинице;</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Документы представляются в Отдел в форме оригиналов или заве</w:t>
      </w:r>
      <w:r w:rsidR="00400154">
        <w:t>ренных надлежащим образом копий</w:t>
      </w:r>
      <w:r w:rsidRPr="0067510A">
        <w:t xml:space="preserve"> не позднее трех месяцев со дня их участия в конкурсе.</w:t>
      </w:r>
    </w:p>
    <w:p w:rsidR="0067510A" w:rsidRPr="0067510A" w:rsidRDefault="0067510A" w:rsidP="0067510A">
      <w:pPr>
        <w:ind w:firstLine="709"/>
        <w:jc w:val="both"/>
      </w:pPr>
      <w:r w:rsidRPr="0067510A">
        <w:t>3.18.2.2. Субсидия предоставляется в размере 80 процентов от фактически подтвержденных затрат Субъекта, но не более 100 000 рублей в год для Субъекта.</w:t>
      </w:r>
    </w:p>
    <w:p w:rsidR="0067510A" w:rsidRPr="0067510A" w:rsidRDefault="0067510A" w:rsidP="0067510A">
      <w:pPr>
        <w:ind w:firstLine="709"/>
        <w:jc w:val="both"/>
      </w:pPr>
      <w:r w:rsidRPr="0067510A">
        <w:t>Субсидирование фактически понесенных затрат Субъектов на участие в Федеральных, международных конкурсах осуществляется за счет средств бюджета района.</w:t>
      </w:r>
    </w:p>
    <w:p w:rsidR="0067510A" w:rsidRPr="00400154" w:rsidRDefault="0067510A" w:rsidP="0067510A">
      <w:pPr>
        <w:ind w:firstLine="709"/>
        <w:jc w:val="both"/>
      </w:pPr>
      <w:r w:rsidRPr="00400154">
        <w:t>3.19. Предоставление субсидии на возмещение части затрат на изготовление и прокат рекламного ролика, изготовление и размещение уличной рекламы для Субъектов.</w:t>
      </w:r>
    </w:p>
    <w:p w:rsidR="0067510A" w:rsidRPr="0067510A" w:rsidRDefault="0067510A" w:rsidP="0067510A">
      <w:pPr>
        <w:ind w:firstLine="709"/>
        <w:jc w:val="both"/>
      </w:pPr>
      <w:r w:rsidRPr="0067510A">
        <w:t>3.19.1. Получателями субсидии являются Субъекты, занимающиеся производством и переработкой сельскохозяйственной продукции, дикоросов, производством хлеба и хлебобулочных изделий, производством стройматериалов, переработкой леса, осуществляющие производство, реализацию товаров иуслуг в социально значимых видах деятельности, транспортных услуг населению, предоставлением услуг общественного питания на предприятиях общедоступного типа, образовательных услуг, занимающиеся семейным бизнесом, внутренним туризмом.</w:t>
      </w:r>
    </w:p>
    <w:p w:rsidR="0067510A" w:rsidRPr="0067510A" w:rsidRDefault="0067510A" w:rsidP="0067510A">
      <w:pPr>
        <w:ind w:firstLine="709"/>
        <w:jc w:val="both"/>
      </w:pPr>
      <w:r w:rsidRPr="0067510A">
        <w:t>3.19.2. Субсидия предоставляется Субъектам на возмещение части затрат на изготовление и прокат рекламного ролика, изготовление и размещение уличной рекламы.</w:t>
      </w:r>
    </w:p>
    <w:p w:rsidR="0067510A" w:rsidRPr="0067510A" w:rsidRDefault="0067510A" w:rsidP="0067510A">
      <w:pPr>
        <w:ind w:firstLine="709"/>
        <w:jc w:val="both"/>
      </w:pPr>
      <w:r w:rsidRPr="0067510A">
        <w:t xml:space="preserve">3.19.3. Основанием для предоставления субсидии являются следующие документы, представляемые в Отдел: </w:t>
      </w:r>
    </w:p>
    <w:p w:rsidR="0067510A" w:rsidRPr="0067510A" w:rsidRDefault="0067510A" w:rsidP="0067510A">
      <w:pPr>
        <w:ind w:firstLine="709"/>
        <w:jc w:val="both"/>
      </w:pPr>
      <w:r w:rsidRPr="0067510A">
        <w:t>заявление Субъекта о предоставлении субсидии;</w:t>
      </w:r>
    </w:p>
    <w:p w:rsidR="0067510A" w:rsidRPr="0067510A" w:rsidRDefault="0067510A" w:rsidP="0067510A">
      <w:pPr>
        <w:ind w:firstLine="709"/>
        <w:jc w:val="both"/>
      </w:pPr>
      <w:r w:rsidRPr="0067510A">
        <w:t>договор информационного обслуживания на изготовление рекламного ролика, прокат ролика;</w:t>
      </w:r>
    </w:p>
    <w:p w:rsidR="0067510A" w:rsidRPr="0067510A" w:rsidRDefault="0067510A" w:rsidP="0067510A">
      <w:pPr>
        <w:ind w:firstLine="709"/>
        <w:jc w:val="both"/>
      </w:pPr>
      <w:r w:rsidRPr="0067510A">
        <w:t>договор информационного обслуживания на изготовление уличной рекламы, изготовление баннера, размещение уличной рекламы;</w:t>
      </w:r>
    </w:p>
    <w:p w:rsidR="0067510A" w:rsidRPr="0067510A" w:rsidRDefault="0067510A" w:rsidP="0067510A">
      <w:pPr>
        <w:ind w:firstLine="709"/>
        <w:jc w:val="both"/>
      </w:pPr>
      <w:r w:rsidRPr="0067510A">
        <w:t>акт выполненных работ;</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Документы принимаются при предъявлении оригиналов или в форме заве</w:t>
      </w:r>
      <w:r w:rsidR="00400154">
        <w:t>ренных надлежащим образом копий</w:t>
      </w:r>
      <w:r w:rsidRPr="0067510A">
        <w:t xml:space="preserve"> не позднее трех месяцев с момента их подтверждения.</w:t>
      </w:r>
    </w:p>
    <w:p w:rsidR="0067510A" w:rsidRPr="0067510A" w:rsidRDefault="0067510A" w:rsidP="0067510A">
      <w:pPr>
        <w:ind w:firstLine="709"/>
        <w:jc w:val="both"/>
      </w:pPr>
      <w:r w:rsidRPr="0067510A">
        <w:t xml:space="preserve">3.19.4. Субсидия предоставляется в размере 50 процентов от фактически подтвержденных затрат, но не более 50 000 рублей в год для Субъекта.  </w:t>
      </w:r>
    </w:p>
    <w:p w:rsidR="0067510A" w:rsidRPr="0067510A" w:rsidRDefault="0067510A" w:rsidP="0067510A">
      <w:pPr>
        <w:ind w:firstLine="709"/>
        <w:jc w:val="both"/>
      </w:pPr>
      <w:r w:rsidRPr="0067510A">
        <w:t>Субсидирование затрат Субъектов на изготовление и прокат рекламного ролика, изготовление и размещение уличной рекламы осуществляется за счет средств районного бюджета.</w:t>
      </w:r>
    </w:p>
    <w:p w:rsidR="0067510A" w:rsidRPr="00400154" w:rsidRDefault="0067510A" w:rsidP="0067510A">
      <w:pPr>
        <w:ind w:firstLine="709"/>
        <w:jc w:val="both"/>
      </w:pPr>
      <w:r w:rsidRPr="00400154">
        <w:t>3.20. Развитие молодежного предпринимательства.</w:t>
      </w:r>
    </w:p>
    <w:p w:rsidR="0067510A" w:rsidRPr="0067510A" w:rsidRDefault="0067510A" w:rsidP="0067510A">
      <w:pPr>
        <w:ind w:firstLine="709"/>
        <w:jc w:val="both"/>
      </w:pPr>
      <w:r w:rsidRPr="0067510A">
        <w:t>3.20.1. Поддержка в виде Гранта предоставляется Субъектам (соответст</w:t>
      </w:r>
      <w:r w:rsidR="00400154">
        <w:t>вующих требованиям пункта 1.5.5</w:t>
      </w:r>
      <w:r w:rsidRPr="0067510A">
        <w:t xml:space="preserve"> настоящего Порядка), занимающимся производством и переработкой сельскохозяйственной продукции, дикоросов, производством хлеба и хлебобулочных изделий, производством стройматериалов, строительством, п</w:t>
      </w:r>
      <w:r w:rsidR="00400154">
        <w:t>ереработкой леса, осуществляющим</w:t>
      </w:r>
      <w:r w:rsidRPr="0067510A">
        <w:t xml:space="preserve"> производство, реализацию товаров </w:t>
      </w:r>
      <w:r w:rsidRPr="00400154">
        <w:t>иуслуг в социально значимых видах деятельности, транспортных услуг</w:t>
      </w:r>
      <w:r w:rsidRPr="0067510A">
        <w:t xml:space="preserve"> населению, предоставлением услуг общественного питания на предприятиях общедоступного типа, жилищно-коммунальным хозяйством, образовательными услугами, внутренним туризмом.</w:t>
      </w:r>
    </w:p>
    <w:p w:rsidR="0067510A" w:rsidRPr="0067510A" w:rsidRDefault="00400154" w:rsidP="0067510A">
      <w:pPr>
        <w:autoSpaceDE w:val="0"/>
        <w:autoSpaceDN w:val="0"/>
        <w:adjustRightInd w:val="0"/>
        <w:ind w:firstLine="709"/>
        <w:jc w:val="both"/>
      </w:pPr>
      <w:r>
        <w:t xml:space="preserve">3.20.2. </w:t>
      </w:r>
      <w:r w:rsidR="0067510A" w:rsidRPr="0067510A">
        <w:t>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67510A" w:rsidRPr="0067510A" w:rsidRDefault="0067510A" w:rsidP="0067510A">
      <w:pPr>
        <w:autoSpaceDE w:val="0"/>
        <w:autoSpaceDN w:val="0"/>
        <w:adjustRightInd w:val="0"/>
        <w:ind w:firstLine="709"/>
        <w:jc w:val="both"/>
      </w:pPr>
      <w:r w:rsidRPr="0067510A">
        <w:t>Гранты предоставляются после прохождения претендентом обучения (не менее 48 акад</w:t>
      </w:r>
      <w:r w:rsidR="00400154">
        <w:t>емических часов), подтвержденного</w:t>
      </w:r>
      <w:r w:rsidRPr="0067510A">
        <w:t xml:space="preserve"> сертификатом, при наличии бизнес-проекта (бизнес-плана), оцениваемого Комиссией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утвержденной постановлением администрации района от 23.05.2017 № 1007 «О создании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(далее – Комиссия).</w:t>
      </w:r>
    </w:p>
    <w:p w:rsidR="0067510A" w:rsidRPr="0067510A" w:rsidRDefault="0067510A" w:rsidP="0067510A">
      <w:pPr>
        <w:autoSpaceDE w:val="0"/>
        <w:autoSpaceDN w:val="0"/>
        <w:adjustRightInd w:val="0"/>
        <w:ind w:firstLine="709"/>
        <w:jc w:val="both"/>
      </w:pPr>
      <w:r w:rsidRPr="0067510A">
        <w:t xml:space="preserve">3.20.3. Субъекты, заявляющиеся на получение гранта, предоставляют в Отдел следующие документы: </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бизнес-проект (бизнес-план).</w:t>
      </w:r>
    </w:p>
    <w:p w:rsidR="0067510A" w:rsidRPr="0067510A" w:rsidRDefault="0067510A" w:rsidP="0067510A">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67510A" w:rsidRPr="0067510A" w:rsidRDefault="0067510A" w:rsidP="0067510A">
      <w:pPr>
        <w:ind w:firstLine="709"/>
        <w:jc w:val="both"/>
        <w:rPr>
          <w:highlight w:val="green"/>
        </w:rPr>
      </w:pPr>
      <w:r w:rsidRPr="0067510A">
        <w:t>Основанием для предоставления гран</w:t>
      </w:r>
      <w:r w:rsidR="00400154">
        <w:t>та является протокол заседания К</w:t>
      </w:r>
      <w:r w:rsidRPr="0067510A">
        <w:t>омиссии.</w:t>
      </w:r>
    </w:p>
    <w:p w:rsidR="0067510A" w:rsidRPr="0067510A" w:rsidRDefault="0067510A" w:rsidP="0067510A">
      <w:pPr>
        <w:ind w:firstLine="709"/>
        <w:jc w:val="both"/>
      </w:pPr>
      <w:r w:rsidRPr="0067510A">
        <w:t>3.20.4. Сумма гранта не может превышать 300 000 рублей на одного получателя поддержки.</w:t>
      </w:r>
    </w:p>
    <w:p w:rsidR="0067510A" w:rsidRPr="0067510A" w:rsidRDefault="0067510A" w:rsidP="0067510A">
      <w:pPr>
        <w:ind w:firstLine="709"/>
        <w:jc w:val="both"/>
      </w:pPr>
      <w:r w:rsidRPr="0067510A">
        <w:t>3.20.5. С получателем гранта администрацией района заключается соглашение, которое должно содержать:</w:t>
      </w:r>
    </w:p>
    <w:p w:rsidR="0067510A" w:rsidRPr="0067510A" w:rsidRDefault="00A93A38" w:rsidP="0067510A">
      <w:pPr>
        <w:ind w:firstLine="709"/>
        <w:jc w:val="both"/>
      </w:pPr>
      <w:r>
        <w:t xml:space="preserve">общую сумму гранта </w:t>
      </w:r>
      <w:r w:rsidR="0067510A" w:rsidRPr="0067510A">
        <w:t>на реализацию бизнес-проекта (бизнес-плана) с указанием этапов и перечня работ в рамках выделенного гранта и сроков реализации проекта;</w:t>
      </w:r>
    </w:p>
    <w:p w:rsidR="0067510A" w:rsidRPr="0067510A" w:rsidRDefault="0067510A" w:rsidP="0067510A">
      <w:pPr>
        <w:ind w:firstLine="709"/>
        <w:jc w:val="both"/>
      </w:pPr>
      <w:r w:rsidRPr="0067510A">
        <w:t>обязательство Субъекта о целевом использовании субсидии гранта;</w:t>
      </w:r>
    </w:p>
    <w:p w:rsidR="0067510A" w:rsidRPr="0067510A" w:rsidRDefault="0067510A" w:rsidP="0067510A">
      <w:pPr>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A93A38">
      <w:pPr>
        <w:ind w:firstLine="709"/>
        <w:jc w:val="both"/>
      </w:pPr>
      <w:r w:rsidRPr="0067510A">
        <w:t>обязательство Субъекта работать по направлению не менее 3 лет;</w:t>
      </w:r>
    </w:p>
    <w:p w:rsidR="0067510A" w:rsidRPr="0067510A" w:rsidRDefault="0067510A" w:rsidP="00A93A38">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A93A38">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A93A38">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A93A38" w:rsidRDefault="0067510A" w:rsidP="0067510A">
      <w:pPr>
        <w:ind w:firstLine="709"/>
        <w:jc w:val="both"/>
      </w:pPr>
      <w:r w:rsidRPr="00A93A38">
        <w:t>3.21. Финансовая поддержка социального предпринимательства и семейного бизнеса.</w:t>
      </w:r>
    </w:p>
    <w:p w:rsidR="0067510A" w:rsidRPr="0067510A" w:rsidRDefault="0067510A" w:rsidP="0067510A">
      <w:pPr>
        <w:autoSpaceDE w:val="0"/>
        <w:autoSpaceDN w:val="0"/>
        <w:adjustRightInd w:val="0"/>
        <w:ind w:firstLine="709"/>
        <w:jc w:val="both"/>
      </w:pPr>
      <w:r w:rsidRPr="0067510A">
        <w:t>Субсидии предоставляются Субъектам, соответст</w:t>
      </w:r>
      <w:r w:rsidR="00A93A38">
        <w:t>вующим требованиям пункта 1.5.9</w:t>
      </w:r>
      <w:r w:rsidRPr="0067510A">
        <w:t xml:space="preserve"> Порядка</w:t>
      </w:r>
      <w:r w:rsidR="00A93A38">
        <w:t>,</w:t>
      </w:r>
      <w:r w:rsidRPr="0067510A">
        <w:t xml:space="preserve"> на:</w:t>
      </w:r>
    </w:p>
    <w:p w:rsidR="0067510A" w:rsidRPr="0067510A" w:rsidRDefault="0067510A" w:rsidP="0067510A">
      <w:pPr>
        <w:autoSpaceDE w:val="0"/>
        <w:autoSpaceDN w:val="0"/>
        <w:adjustRightInd w:val="0"/>
        <w:ind w:firstLine="709"/>
        <w:jc w:val="both"/>
      </w:pPr>
      <w:r w:rsidRPr="0067510A">
        <w:t>социальное обслуживание лиц, относящихся к социально незащищенным группе населения и семей с детьми в сфере здравоохранения;</w:t>
      </w:r>
    </w:p>
    <w:p w:rsidR="0067510A" w:rsidRPr="0067510A" w:rsidRDefault="00A93A38" w:rsidP="0067510A">
      <w:pPr>
        <w:autoSpaceDE w:val="0"/>
        <w:autoSpaceDN w:val="0"/>
        <w:adjustRightInd w:val="0"/>
        <w:ind w:firstLine="709"/>
        <w:jc w:val="both"/>
      </w:pPr>
      <w:r>
        <w:t>физическую культуру и массовый спорт</w:t>
      </w:r>
      <w:r w:rsidR="0067510A" w:rsidRPr="0067510A">
        <w:t>, деятельность дошкольных образовательных организаций, оказание платных услуг по присмотру за детьми и больными, проведение занятий в детских и молод</w:t>
      </w:r>
      <w:r>
        <w:t>ежных кружках, секциях, студиях.</w:t>
      </w:r>
    </w:p>
    <w:p w:rsidR="0067510A" w:rsidRPr="0067510A" w:rsidRDefault="0067510A" w:rsidP="0067510A">
      <w:pPr>
        <w:autoSpaceDE w:val="0"/>
        <w:autoSpaceDN w:val="0"/>
        <w:adjustRightInd w:val="0"/>
        <w:ind w:firstLine="709"/>
        <w:jc w:val="both"/>
      </w:pPr>
      <w:r w:rsidRPr="0067510A">
        <w:t xml:space="preserve">3.21.1. Субсидии предоставляются: </w:t>
      </w:r>
    </w:p>
    <w:p w:rsidR="0067510A" w:rsidRPr="0067510A" w:rsidRDefault="0067510A" w:rsidP="0067510A">
      <w:pPr>
        <w:autoSpaceDE w:val="0"/>
        <w:autoSpaceDN w:val="0"/>
        <w:adjustRightInd w:val="0"/>
        <w:ind w:firstLine="709"/>
        <w:jc w:val="both"/>
      </w:pPr>
      <w:r w:rsidRPr="0067510A">
        <w:t xml:space="preserve">на приобретение специализированного оборудования; </w:t>
      </w:r>
    </w:p>
    <w:p w:rsidR="0067510A" w:rsidRPr="0067510A" w:rsidRDefault="0067510A" w:rsidP="0067510A">
      <w:pPr>
        <w:autoSpaceDE w:val="0"/>
        <w:autoSpaceDN w:val="0"/>
        <w:adjustRightInd w:val="0"/>
        <w:ind w:firstLine="709"/>
        <w:jc w:val="both"/>
      </w:pPr>
      <w:r w:rsidRPr="0067510A">
        <w:t>на приобретение спортивного оборудования;</w:t>
      </w:r>
    </w:p>
    <w:p w:rsidR="0067510A" w:rsidRPr="0067510A" w:rsidRDefault="0067510A" w:rsidP="0067510A">
      <w:pPr>
        <w:autoSpaceDE w:val="0"/>
        <w:autoSpaceDN w:val="0"/>
        <w:adjustRightInd w:val="0"/>
        <w:ind w:firstLine="709"/>
        <w:jc w:val="both"/>
      </w:pPr>
      <w:r w:rsidRPr="0067510A">
        <w:t>на приобретение детской мебели, развивающих игр, расходных материалов;</w:t>
      </w:r>
    </w:p>
    <w:p w:rsidR="0067510A" w:rsidRPr="0067510A" w:rsidRDefault="0067510A" w:rsidP="0067510A">
      <w:pPr>
        <w:autoSpaceDE w:val="0"/>
        <w:autoSpaceDN w:val="0"/>
        <w:adjustRightInd w:val="0"/>
        <w:ind w:firstLine="709"/>
        <w:jc w:val="both"/>
      </w:pPr>
      <w:r w:rsidRPr="0067510A">
        <w:t>на строительство, ремонт и реконструкцию помещений для создания  групп по уходу за детьми.</w:t>
      </w:r>
    </w:p>
    <w:p w:rsidR="0067510A" w:rsidRPr="0067510A" w:rsidRDefault="0067510A" w:rsidP="0067510A">
      <w:pPr>
        <w:autoSpaceDE w:val="0"/>
        <w:autoSpaceDN w:val="0"/>
        <w:adjustRightInd w:val="0"/>
        <w:ind w:firstLine="709"/>
        <w:jc w:val="both"/>
      </w:pPr>
      <w:r w:rsidRPr="0067510A">
        <w:t>3.21.2. Основанием для предоставления субсидии являются следующие документы, представляемые в Отдел:</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договор на приобретение специализированного и (или) спортивного оборудования;</w:t>
      </w:r>
    </w:p>
    <w:p w:rsidR="0067510A" w:rsidRPr="0067510A" w:rsidRDefault="0067510A" w:rsidP="0067510A">
      <w:pPr>
        <w:autoSpaceDE w:val="0"/>
        <w:autoSpaceDN w:val="0"/>
        <w:adjustRightInd w:val="0"/>
        <w:ind w:firstLine="709"/>
        <w:jc w:val="both"/>
      </w:pPr>
      <w:r w:rsidRPr="0067510A">
        <w:t>договор на оказание услуг;</w:t>
      </w:r>
    </w:p>
    <w:p w:rsidR="0067510A" w:rsidRPr="0067510A" w:rsidRDefault="0067510A" w:rsidP="0067510A">
      <w:pPr>
        <w:autoSpaceDE w:val="0"/>
        <w:autoSpaceDN w:val="0"/>
        <w:adjustRightInd w:val="0"/>
        <w:ind w:firstLine="709"/>
        <w:jc w:val="both"/>
      </w:pPr>
      <w:r w:rsidRPr="0067510A">
        <w:t>акты оказанных услуг;</w:t>
      </w:r>
    </w:p>
    <w:p w:rsidR="0067510A" w:rsidRPr="0067510A" w:rsidRDefault="0067510A" w:rsidP="0067510A">
      <w:pPr>
        <w:autoSpaceDE w:val="0"/>
        <w:autoSpaceDN w:val="0"/>
        <w:adjustRightInd w:val="0"/>
        <w:ind w:firstLine="709"/>
        <w:jc w:val="both"/>
      </w:pPr>
      <w:r w:rsidRPr="0067510A">
        <w:t>финансовые документы, подтверждающие фактические затраты;</w:t>
      </w:r>
    </w:p>
    <w:p w:rsidR="0067510A" w:rsidRPr="0067510A" w:rsidRDefault="0067510A" w:rsidP="0067510A">
      <w:pPr>
        <w:autoSpaceDE w:val="0"/>
        <w:autoSpaceDN w:val="0"/>
        <w:adjustRightInd w:val="0"/>
        <w:ind w:firstLine="709"/>
        <w:jc w:val="both"/>
      </w:pPr>
      <w:r w:rsidRPr="0067510A">
        <w:t>документы</w:t>
      </w:r>
      <w:r w:rsidR="00A93A38">
        <w:t>,</w:t>
      </w:r>
      <w:r w:rsidRPr="0067510A">
        <w:t xml:space="preserve"> подтверждающие оплату в размере не менее 15 процентов от общей суммы затрат.</w:t>
      </w:r>
    </w:p>
    <w:p w:rsidR="0067510A" w:rsidRPr="0067510A" w:rsidRDefault="0067510A" w:rsidP="0067510A">
      <w:pPr>
        <w:autoSpaceDE w:val="0"/>
        <w:autoSpaceDN w:val="0"/>
        <w:adjustRightInd w:val="0"/>
        <w:ind w:firstLine="709"/>
        <w:jc w:val="both"/>
      </w:pPr>
      <w:r w:rsidRPr="0067510A">
        <w:t>3.21.1.3. Субсидия предоставляется в размере 85 процентов от общей суммы затрат, но не более 300 000 рублей в год для Субъекта.</w:t>
      </w:r>
    </w:p>
    <w:p w:rsidR="0067510A" w:rsidRPr="0067510A" w:rsidRDefault="0067510A" w:rsidP="0067510A">
      <w:pPr>
        <w:autoSpaceDE w:val="0"/>
        <w:autoSpaceDN w:val="0"/>
        <w:adjustRightInd w:val="0"/>
        <w:ind w:firstLine="709"/>
        <w:jc w:val="both"/>
      </w:pPr>
      <w:r w:rsidRPr="0067510A">
        <w:t>3.21.1.4. С получателем субсидии администрацией района заключается соглашение, которое должно содержать:</w:t>
      </w:r>
    </w:p>
    <w:p w:rsidR="0067510A" w:rsidRPr="0067510A" w:rsidRDefault="0067510A" w:rsidP="0067510A">
      <w:pPr>
        <w:autoSpaceDE w:val="0"/>
        <w:autoSpaceDN w:val="0"/>
        <w:adjustRightInd w:val="0"/>
        <w:ind w:firstLine="709"/>
        <w:jc w:val="both"/>
      </w:pPr>
      <w:r w:rsidRPr="0067510A">
        <w:t>общую сумму затрат Субъекта на приобретение специализированного оборудования, оказание услуг в сфере социального предпринимательства;</w:t>
      </w:r>
    </w:p>
    <w:p w:rsidR="0067510A" w:rsidRPr="0067510A" w:rsidRDefault="0067510A" w:rsidP="0067510A">
      <w:pPr>
        <w:autoSpaceDE w:val="0"/>
        <w:autoSpaceDN w:val="0"/>
        <w:adjustRightInd w:val="0"/>
        <w:ind w:firstLine="709"/>
        <w:jc w:val="both"/>
      </w:pPr>
      <w:r w:rsidRPr="0067510A">
        <w:t>сумму предоставляемой субсидии в размере 85 процентов от общей суммы затрат, но не более 300 000 рублей в год для Субъекта;</w:t>
      </w:r>
    </w:p>
    <w:p w:rsidR="0067510A" w:rsidRPr="0067510A" w:rsidRDefault="0067510A" w:rsidP="0067510A">
      <w:pPr>
        <w:autoSpaceDE w:val="0"/>
        <w:autoSpaceDN w:val="0"/>
        <w:adjustRightInd w:val="0"/>
        <w:ind w:firstLine="709"/>
        <w:jc w:val="both"/>
      </w:pPr>
      <w:r w:rsidRPr="0067510A">
        <w:t>сумму фактических затрат Субъекта в размере не менее 15 процентов от общей суммы затрат;</w:t>
      </w:r>
    </w:p>
    <w:p w:rsidR="0067510A" w:rsidRPr="0067510A" w:rsidRDefault="0067510A" w:rsidP="0067510A">
      <w:pPr>
        <w:autoSpaceDE w:val="0"/>
        <w:autoSpaceDN w:val="0"/>
        <w:adjustRightInd w:val="0"/>
        <w:ind w:firstLine="709"/>
        <w:jc w:val="both"/>
      </w:pPr>
      <w:r w:rsidRPr="0067510A">
        <w:t>обязательства Субъекта о целевом использовании субсидии;</w:t>
      </w:r>
    </w:p>
    <w:p w:rsidR="0067510A" w:rsidRPr="0067510A" w:rsidRDefault="0067510A" w:rsidP="0067510A">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A93A38">
      <w:pPr>
        <w:autoSpaceDE w:val="0"/>
        <w:autoSpaceDN w:val="0"/>
        <w:adjustRightInd w:val="0"/>
        <w:ind w:firstLine="709"/>
        <w:jc w:val="both"/>
      </w:pPr>
      <w:r w:rsidRPr="0067510A">
        <w:t>обязательство работать по направлению не менее 3 лет;</w:t>
      </w:r>
    </w:p>
    <w:p w:rsidR="0067510A" w:rsidRPr="0067510A" w:rsidRDefault="0067510A" w:rsidP="00A93A38">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A93A38">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A93A38">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Документы представляются в Отдел в форме оригиналов или заве</w:t>
      </w:r>
      <w:r w:rsidR="00A93A38">
        <w:t>ренных надлежащим образом копий</w:t>
      </w:r>
      <w:r w:rsidRPr="0067510A">
        <w:t xml:space="preserve"> не позднее трех месяцев с момента их подтверждения. </w:t>
      </w:r>
    </w:p>
    <w:p w:rsidR="0067510A" w:rsidRPr="0067510A" w:rsidRDefault="0067510A" w:rsidP="0067510A">
      <w:pPr>
        <w:ind w:firstLine="709"/>
        <w:jc w:val="both"/>
      </w:pPr>
      <w:r w:rsidRPr="0067510A">
        <w:t>Субсидирование Субъектов, занимающихся социальным предпринимательством,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67510A" w:rsidRDefault="0067510A" w:rsidP="0067510A">
      <w:pPr>
        <w:autoSpaceDE w:val="0"/>
        <w:autoSpaceDN w:val="0"/>
        <w:adjustRightInd w:val="0"/>
        <w:ind w:firstLine="709"/>
        <w:jc w:val="both"/>
      </w:pPr>
      <w:r w:rsidRPr="0067510A">
        <w:t>Сумма фактических затрат Субъекта в размере 15 процентов от общей суммы затрат после подписания соглашения учитывается в мероприятиях Программы с ука</w:t>
      </w:r>
      <w:r w:rsidR="00A93A38">
        <w:t>занием источника финансирования</w:t>
      </w:r>
      <w:r w:rsidRPr="0067510A">
        <w:t xml:space="preserve"> − внебюджетные.</w:t>
      </w:r>
    </w:p>
    <w:p w:rsidR="0067510A" w:rsidRPr="00A93A38" w:rsidRDefault="0067510A" w:rsidP="0067510A">
      <w:pPr>
        <w:autoSpaceDE w:val="0"/>
        <w:autoSpaceDN w:val="0"/>
        <w:adjustRightInd w:val="0"/>
        <w:ind w:firstLine="709"/>
        <w:jc w:val="both"/>
      </w:pPr>
      <w:r w:rsidRPr="00A93A38">
        <w:t>3.22. Грантовая поддержка социального предпринимательства:</w:t>
      </w:r>
    </w:p>
    <w:p w:rsidR="0067510A" w:rsidRPr="0067510A" w:rsidRDefault="0067510A" w:rsidP="0067510A">
      <w:pPr>
        <w:autoSpaceDE w:val="0"/>
        <w:autoSpaceDN w:val="0"/>
        <w:adjustRightInd w:val="0"/>
        <w:ind w:firstLine="709"/>
        <w:jc w:val="both"/>
      </w:pPr>
      <w:r w:rsidRPr="0067510A">
        <w:t>3.22.1. Поддержка предоставляется Субъектам (соответствующих требованиям пункта 1.5.9. настоящего Порядка) в виде гранта на конкурсной основе, на целевое авансирование затрат, связанных с реализацией бизнес-проекта (бизнес-плана).</w:t>
      </w:r>
    </w:p>
    <w:p w:rsidR="00C02DA2" w:rsidRPr="00F911BA" w:rsidRDefault="00C02DA2" w:rsidP="00C02DA2">
      <w:pPr>
        <w:pStyle w:val="ConsPlusNormal"/>
        <w:ind w:firstLine="709"/>
        <w:jc w:val="both"/>
        <w:rPr>
          <w:rFonts w:ascii="Times New Roman" w:hAnsi="Times New Roman" w:cs="Times New Roman"/>
          <w:sz w:val="28"/>
          <w:szCs w:val="28"/>
        </w:rPr>
      </w:pPr>
      <w:r w:rsidRPr="00C02DA2">
        <w:rPr>
          <w:rFonts w:ascii="Times New Roman" w:hAnsi="Times New Roman" w:cs="Times New Roman"/>
          <w:sz w:val="28"/>
          <w:szCs w:val="28"/>
        </w:rPr>
        <w:t>Субъектам, действующим менее 1 года, гранты предоставляются после прохождения ими обучения (не менее 48 академических часов).</w:t>
      </w:r>
    </w:p>
    <w:p w:rsidR="00C02DA2" w:rsidRDefault="00C02DA2"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r w:rsidRPr="0067510A">
        <w:t>Гранты предоставляются при условии софинансирования субъектом предпринимательства затрат на реализацию проекта в размере не менее 15 процентов от размера получаемого гранта.</w:t>
      </w:r>
    </w:p>
    <w:p w:rsidR="0067510A" w:rsidRPr="0067510A" w:rsidRDefault="0067510A" w:rsidP="0067510A">
      <w:pPr>
        <w:autoSpaceDE w:val="0"/>
        <w:autoSpaceDN w:val="0"/>
        <w:adjustRightInd w:val="0"/>
        <w:ind w:firstLine="709"/>
        <w:jc w:val="both"/>
      </w:pPr>
      <w:r w:rsidRPr="0067510A">
        <w:t>Гранты предоставляются при наличии бизнес-проекта (бизнес-плана), оцениваемого Комиссией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утвержденной постановлением администрации района от 23.05.2017 № 1007 «О создании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(далее – Комиссия).</w:t>
      </w:r>
    </w:p>
    <w:p w:rsidR="0067510A" w:rsidRPr="0067510A" w:rsidRDefault="0067510A" w:rsidP="0067510A">
      <w:pPr>
        <w:autoSpaceDE w:val="0"/>
        <w:autoSpaceDN w:val="0"/>
        <w:adjustRightInd w:val="0"/>
        <w:ind w:firstLine="709"/>
        <w:jc w:val="both"/>
      </w:pPr>
      <w:r w:rsidRPr="0067510A">
        <w:t xml:space="preserve">3.22.2. Субъекты, заявляющиеся на получение гранта, предоставляют в Отдел следующие документы: </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 xml:space="preserve">бизнес-проект (бизнес-план); </w:t>
      </w:r>
    </w:p>
    <w:p w:rsidR="0067510A" w:rsidRPr="0067510A" w:rsidRDefault="0067510A" w:rsidP="0067510A">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67510A" w:rsidRPr="0067510A" w:rsidRDefault="0067510A" w:rsidP="0067510A">
      <w:pPr>
        <w:ind w:firstLine="709"/>
        <w:jc w:val="both"/>
        <w:rPr>
          <w:highlight w:val="green"/>
        </w:rPr>
      </w:pPr>
      <w:r w:rsidRPr="0067510A">
        <w:t>Основанием для предоставления гранта является протокол заседания комиссии.</w:t>
      </w:r>
    </w:p>
    <w:p w:rsidR="0067510A" w:rsidRPr="0067510A" w:rsidRDefault="0067510A" w:rsidP="0067510A">
      <w:pPr>
        <w:autoSpaceDE w:val="0"/>
        <w:autoSpaceDN w:val="0"/>
        <w:adjustRightInd w:val="0"/>
        <w:ind w:firstLine="709"/>
        <w:jc w:val="both"/>
      </w:pPr>
      <w:r w:rsidRPr="0067510A">
        <w:t>3.22.3. Поддержка предоставляется в размере грантов и не может превышать 600 000 рублей на одного получателя поддержки.</w:t>
      </w:r>
    </w:p>
    <w:p w:rsidR="0067510A" w:rsidRPr="0067510A" w:rsidRDefault="0067510A" w:rsidP="0067510A">
      <w:pPr>
        <w:autoSpaceDE w:val="0"/>
        <w:autoSpaceDN w:val="0"/>
        <w:adjustRightInd w:val="0"/>
        <w:ind w:firstLine="709"/>
        <w:jc w:val="both"/>
      </w:pPr>
      <w:r w:rsidRPr="0067510A">
        <w:t>3.22.4. С получателем гранта администрацией районам заключается соглашение, которое должно содержать:</w:t>
      </w:r>
    </w:p>
    <w:p w:rsidR="0067510A" w:rsidRPr="0067510A" w:rsidRDefault="0067510A" w:rsidP="0067510A">
      <w:pPr>
        <w:autoSpaceDE w:val="0"/>
        <w:autoSpaceDN w:val="0"/>
        <w:adjustRightInd w:val="0"/>
        <w:ind w:firstLine="709"/>
        <w:jc w:val="both"/>
      </w:pPr>
      <w:r w:rsidRPr="0067510A">
        <w:t>общую сумму субсидий на реализацию бизнес-проекта (бизнес-плана) с указанием этапов и перечня работ в рамках выделенного гранта и сроков реализации проекта;</w:t>
      </w:r>
    </w:p>
    <w:p w:rsidR="0067510A" w:rsidRPr="0067510A" w:rsidRDefault="0067510A" w:rsidP="0067510A">
      <w:pPr>
        <w:autoSpaceDE w:val="0"/>
        <w:autoSpaceDN w:val="0"/>
        <w:adjustRightInd w:val="0"/>
        <w:ind w:firstLine="709"/>
        <w:jc w:val="both"/>
      </w:pPr>
      <w:r w:rsidRPr="0067510A">
        <w:t>обязательство Субъекта о целевом использовании гранта;</w:t>
      </w:r>
    </w:p>
    <w:p w:rsidR="0067510A" w:rsidRPr="0067510A" w:rsidRDefault="0067510A" w:rsidP="0067510A">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A93A38">
      <w:pPr>
        <w:autoSpaceDE w:val="0"/>
        <w:autoSpaceDN w:val="0"/>
        <w:adjustRightInd w:val="0"/>
        <w:ind w:firstLine="709"/>
        <w:jc w:val="both"/>
      </w:pPr>
      <w:r w:rsidRPr="0067510A">
        <w:t>обязательство работать по направлению не менее 3 лет;</w:t>
      </w:r>
    </w:p>
    <w:p w:rsidR="0067510A" w:rsidRPr="0067510A" w:rsidRDefault="0067510A" w:rsidP="00A93A38">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A93A38">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A93A38">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A93A38" w:rsidRDefault="0067510A" w:rsidP="0067510A">
      <w:pPr>
        <w:autoSpaceDE w:val="0"/>
        <w:autoSpaceDN w:val="0"/>
        <w:adjustRightInd w:val="0"/>
        <w:ind w:firstLine="709"/>
        <w:jc w:val="both"/>
      </w:pPr>
      <w:r w:rsidRPr="00A93A38">
        <w:t>3.23. Грантовая поддержка на организацию Центра времяпровождения детей.</w:t>
      </w:r>
    </w:p>
    <w:p w:rsidR="0067510A" w:rsidRPr="0067510A" w:rsidRDefault="0067510A" w:rsidP="0067510A">
      <w:pPr>
        <w:autoSpaceDE w:val="0"/>
        <w:autoSpaceDN w:val="0"/>
        <w:adjustRightInd w:val="0"/>
        <w:ind w:firstLine="709"/>
        <w:jc w:val="both"/>
      </w:pPr>
      <w:r w:rsidRPr="0067510A">
        <w:t>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67510A" w:rsidRPr="0067510A" w:rsidRDefault="0067510A" w:rsidP="0067510A">
      <w:pPr>
        <w:autoSpaceDE w:val="0"/>
        <w:autoSpaceDN w:val="0"/>
        <w:adjustRightInd w:val="0"/>
        <w:ind w:firstLine="709"/>
        <w:jc w:val="both"/>
      </w:pPr>
      <w:r w:rsidRPr="0067510A">
        <w:t>Грант на открытие Центра времяпрепровождения детей используется Субъектом на финансирование обоснованных и документально подтвержденных затрат (оплаты аренды и (или) приобретения помещения, ремонт (реконструкция) помещения, приобретение оборудования, мебели, материалов, инвентаря, коммунальных услуг, услуг электроснабжения, оборудования, необходимого для обеспечения соотв</w:t>
      </w:r>
      <w:r w:rsidR="00A93A38">
        <w:t>етствия</w:t>
      </w:r>
      <w:r w:rsidRPr="0067510A">
        <w:t xml:space="preserve"> требованиям Роспотребнадзора, МЧС России и иным требованиям законодательства Р</w:t>
      </w:r>
      <w:r w:rsidR="00A93A38">
        <w:t>оссийской Федерации, необходимым</w:t>
      </w:r>
      <w:r w:rsidRPr="0067510A">
        <w:t xml:space="preserve"> для организации работы Центра времяпрепровождения детей).</w:t>
      </w:r>
    </w:p>
    <w:p w:rsidR="0067510A" w:rsidRPr="0067510A" w:rsidRDefault="0067510A" w:rsidP="0067510A">
      <w:pPr>
        <w:autoSpaceDE w:val="0"/>
        <w:autoSpaceDN w:val="0"/>
        <w:adjustRightInd w:val="0"/>
        <w:ind w:firstLine="709"/>
        <w:jc w:val="both"/>
      </w:pPr>
      <w:r w:rsidRPr="0067510A">
        <w:t xml:space="preserve">3.23.1. Субъекты, заявляющиеся на получение гранта, предоставляют в Отдел следующие документы: </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бизнес-проект (бизнес-план).</w:t>
      </w:r>
    </w:p>
    <w:p w:rsidR="0067510A" w:rsidRPr="0067510A" w:rsidRDefault="0067510A" w:rsidP="0067510A">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67510A" w:rsidRPr="0067510A" w:rsidRDefault="0067510A" w:rsidP="0067510A">
      <w:pPr>
        <w:ind w:firstLine="709"/>
        <w:jc w:val="both"/>
        <w:rPr>
          <w:highlight w:val="green"/>
        </w:rPr>
      </w:pPr>
      <w:r w:rsidRPr="0067510A">
        <w:t xml:space="preserve">Основанием для предоставления гранта </w:t>
      </w:r>
      <w:r w:rsidR="00A93A38">
        <w:t>является протокол заседания К</w:t>
      </w:r>
      <w:r w:rsidRPr="0067510A">
        <w:t>омиссии.</w:t>
      </w:r>
    </w:p>
    <w:p w:rsidR="0067510A" w:rsidRPr="0067510A" w:rsidRDefault="0067510A" w:rsidP="0067510A">
      <w:pPr>
        <w:autoSpaceDE w:val="0"/>
        <w:autoSpaceDN w:val="0"/>
        <w:adjustRightInd w:val="0"/>
        <w:ind w:firstLine="709"/>
        <w:jc w:val="both"/>
      </w:pPr>
      <w:r w:rsidRPr="0067510A">
        <w:t>Грант предоставляется при условии софинансирования Субъектом затрат на реализацию проекта в размере не менее 15 процентов от размера получаемого гранта.</w:t>
      </w:r>
    </w:p>
    <w:p w:rsidR="0067510A" w:rsidRPr="0067510A" w:rsidRDefault="0067510A" w:rsidP="0067510A">
      <w:pPr>
        <w:autoSpaceDE w:val="0"/>
        <w:autoSpaceDN w:val="0"/>
        <w:adjustRightInd w:val="0"/>
        <w:ind w:firstLine="709"/>
        <w:jc w:val="both"/>
      </w:pPr>
      <w:r w:rsidRPr="0067510A">
        <w:t>Гранты предоставляются после прохождения претендентом обучения (не менее 48 акад</w:t>
      </w:r>
      <w:r w:rsidR="00A93A38">
        <w:t>емических часов), подтвержденного</w:t>
      </w:r>
      <w:r w:rsidRPr="0067510A">
        <w:t xml:space="preserve"> сертификатом, при наличии бизнес-проекта (бизнес-плана), оцениваемого Комиссией.</w:t>
      </w:r>
    </w:p>
    <w:p w:rsidR="0067510A" w:rsidRPr="0067510A" w:rsidRDefault="0067510A" w:rsidP="0067510A">
      <w:pPr>
        <w:autoSpaceDE w:val="0"/>
        <w:autoSpaceDN w:val="0"/>
        <w:adjustRightInd w:val="0"/>
        <w:ind w:firstLine="709"/>
        <w:jc w:val="both"/>
      </w:pPr>
      <w:r w:rsidRPr="0067510A">
        <w:t>3.23.2. Поддержка предоставляется в размере гранта и не может превышать 1000000 рублей на одного получателя поддержки.</w:t>
      </w:r>
    </w:p>
    <w:p w:rsidR="0067510A" w:rsidRPr="0067510A" w:rsidRDefault="0067510A" w:rsidP="0067510A">
      <w:pPr>
        <w:autoSpaceDE w:val="0"/>
        <w:autoSpaceDN w:val="0"/>
        <w:adjustRightInd w:val="0"/>
        <w:ind w:firstLine="709"/>
        <w:jc w:val="both"/>
      </w:pPr>
      <w:r w:rsidRPr="0067510A">
        <w:t>3.23.3. Грант на развитие деятельности Центра времяпрепровождения детей, действующего менее 1 года, предоставляются Субъекту частями:</w:t>
      </w:r>
    </w:p>
    <w:p w:rsidR="0067510A" w:rsidRPr="0067510A" w:rsidRDefault="0067510A" w:rsidP="0067510A">
      <w:pPr>
        <w:autoSpaceDE w:val="0"/>
        <w:autoSpaceDN w:val="0"/>
        <w:adjustRightInd w:val="0"/>
        <w:ind w:firstLine="709"/>
        <w:jc w:val="both"/>
      </w:pPr>
      <w:r w:rsidRPr="0067510A">
        <w:t>первый транш в размере не более 5 процентов от размера гранта предоставляется Субъекту − поб</w:t>
      </w:r>
      <w:r w:rsidR="00FC6A72">
        <w:t>едителю муниципального конкурса</w:t>
      </w:r>
      <w:r w:rsidRPr="0067510A">
        <w:t xml:space="preserve"> – после защиты бизнес-проекта </w:t>
      </w:r>
      <w:r w:rsidR="00FC6A72">
        <w:t>(</w:t>
      </w:r>
      <w:r w:rsidR="00FC6A72" w:rsidRPr="0067510A">
        <w:t>бизнес-</w:t>
      </w:r>
      <w:r w:rsidR="00FC6A72">
        <w:t>плана)</w:t>
      </w:r>
      <w:r w:rsidRPr="0067510A">
        <w:t>и заключения соглашения с органами местного самоуправления по обеспечению функционирования Центра времяпрепровождения детей в течение не менее 3 лет с момента получения гранта;</w:t>
      </w:r>
    </w:p>
    <w:p w:rsidR="0067510A" w:rsidRPr="0067510A" w:rsidRDefault="0067510A" w:rsidP="0067510A">
      <w:pPr>
        <w:autoSpaceDE w:val="0"/>
        <w:autoSpaceDN w:val="0"/>
        <w:adjustRightInd w:val="0"/>
        <w:ind w:firstLine="709"/>
        <w:jc w:val="both"/>
      </w:pPr>
      <w:r w:rsidRPr="0067510A">
        <w:t>второй транш в размере не более 45 процентов от размера гранта предоставляется Субъекту при наличии одного и (или) нескольких документов, подтверждающих понесенные затраты (копии договоров аренды помещения, копии документов на право собственности помещения, копии документов, подтверждающих право на использование нежилого помещения, копии проектно-сметной документации на ремонт (реконструкцию) помещения, заключенного договора на приобретение оборудования), в том числе на подготовку помещения для Центра времяпрепровождения детей;</w:t>
      </w:r>
    </w:p>
    <w:p w:rsidR="0067510A" w:rsidRPr="0067510A" w:rsidRDefault="0067510A" w:rsidP="0067510A">
      <w:pPr>
        <w:autoSpaceDE w:val="0"/>
        <w:autoSpaceDN w:val="0"/>
        <w:adjustRightInd w:val="0"/>
        <w:ind w:firstLine="709"/>
        <w:jc w:val="both"/>
      </w:pPr>
      <w:r w:rsidRPr="0067510A">
        <w:t>третий транш в размере оставшейся части суммы гранта предоставляется Субъекту при соответствии помещения санитарно-эпидемиологическим требованиям (экспертное заключение центра гигиены и эпидемиологии Роспотребнадзора о соответствии санитарно-эпидемиологическим требованиям), нормам пожарной безопасности (заключение о соответствии объекта требованиям нормативных документов по пожарной безопасности, выданное организацией, аккредитованной МЧС России на осуществление соответствующего вида деятельности) и подтверждении начала деятельности Центра времяпрепровождения детей (в свободной форме).</w:t>
      </w:r>
    </w:p>
    <w:p w:rsidR="0067510A" w:rsidRPr="0067510A" w:rsidRDefault="0067510A" w:rsidP="0067510A">
      <w:pPr>
        <w:autoSpaceDE w:val="0"/>
        <w:autoSpaceDN w:val="0"/>
        <w:adjustRightInd w:val="0"/>
        <w:ind w:firstLine="709"/>
        <w:jc w:val="both"/>
      </w:pPr>
      <w:r w:rsidRPr="0067510A">
        <w:t>3.23.4. Грант на развитие деятельности Центра времяпрепровождения детей, действующего более 1 года, предоставляются Субъекту в полном объеме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w:t>
      </w:r>
    </w:p>
    <w:p w:rsidR="0067510A" w:rsidRPr="0067510A" w:rsidRDefault="0067510A" w:rsidP="0067510A">
      <w:pPr>
        <w:autoSpaceDE w:val="0"/>
        <w:autoSpaceDN w:val="0"/>
        <w:adjustRightInd w:val="0"/>
        <w:ind w:firstLine="709"/>
        <w:jc w:val="both"/>
      </w:pPr>
      <w:r w:rsidRPr="0067510A">
        <w:t>3.23.5. С получателем гранта администрацией района заключается соглашение, которое должно содержать:</w:t>
      </w:r>
    </w:p>
    <w:p w:rsidR="0067510A" w:rsidRPr="0067510A" w:rsidRDefault="0067510A" w:rsidP="0067510A">
      <w:pPr>
        <w:autoSpaceDE w:val="0"/>
        <w:autoSpaceDN w:val="0"/>
        <w:adjustRightInd w:val="0"/>
        <w:ind w:firstLine="709"/>
        <w:jc w:val="both"/>
      </w:pPr>
      <w:r w:rsidRPr="0067510A">
        <w:t>общую сумму гранта на реализацию бизнес-проекта (бизнес-плана) с указанием этапов и перечня работ в рамках выделенного гранта и сроков реализации проекта;</w:t>
      </w:r>
    </w:p>
    <w:p w:rsidR="0067510A" w:rsidRPr="0067510A" w:rsidRDefault="0067510A" w:rsidP="0067510A">
      <w:pPr>
        <w:autoSpaceDE w:val="0"/>
        <w:autoSpaceDN w:val="0"/>
        <w:adjustRightInd w:val="0"/>
        <w:ind w:firstLine="709"/>
        <w:jc w:val="both"/>
      </w:pPr>
      <w:r w:rsidRPr="0067510A">
        <w:t>обязательство Субъекта о целевом использовании гранта;</w:t>
      </w:r>
    </w:p>
    <w:p w:rsidR="0067510A" w:rsidRPr="0067510A" w:rsidRDefault="0067510A" w:rsidP="0067510A">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FC6A72">
      <w:pPr>
        <w:autoSpaceDE w:val="0"/>
        <w:autoSpaceDN w:val="0"/>
        <w:adjustRightInd w:val="0"/>
        <w:ind w:firstLine="709"/>
        <w:jc w:val="both"/>
      </w:pPr>
      <w:r w:rsidRPr="0067510A">
        <w:t>обязательство работать по направлению не менее 3 лет;</w:t>
      </w:r>
    </w:p>
    <w:p w:rsidR="0067510A" w:rsidRPr="0067510A" w:rsidRDefault="0067510A" w:rsidP="00FC6A72">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FC6A72">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FC6A72">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FC6A72" w:rsidRDefault="0067510A" w:rsidP="0067510A">
      <w:pPr>
        <w:autoSpaceDE w:val="0"/>
        <w:autoSpaceDN w:val="0"/>
        <w:adjustRightInd w:val="0"/>
        <w:ind w:firstLine="709"/>
        <w:jc w:val="both"/>
      </w:pPr>
      <w:r w:rsidRPr="00FC6A72">
        <w:t>3.24. Компенсация расходов на строительство объектов недвижимого имущества в труднодоступных и отдаленных местностях автономного округа для целей реализации товаров (услуг) населению.</w:t>
      </w:r>
    </w:p>
    <w:p w:rsidR="0067510A" w:rsidRPr="0067510A" w:rsidRDefault="00FC6A72" w:rsidP="0067510A">
      <w:pPr>
        <w:autoSpaceDE w:val="0"/>
        <w:autoSpaceDN w:val="0"/>
        <w:adjustRightInd w:val="0"/>
        <w:ind w:firstLine="709"/>
        <w:jc w:val="both"/>
      </w:pPr>
      <w:r>
        <w:t>С</w:t>
      </w:r>
      <w:r w:rsidR="0067510A" w:rsidRPr="0067510A">
        <w:t xml:space="preserve">убсидии предоставляются Субъектам для осуществления предпринимательской деятельности в сферах торговли, в социально значимых видах деятельности, производства пищевых продуктов и растениеводства. </w:t>
      </w:r>
    </w:p>
    <w:p w:rsidR="0067510A" w:rsidRPr="0067510A" w:rsidRDefault="0067510A" w:rsidP="0067510A">
      <w:pPr>
        <w:autoSpaceDE w:val="0"/>
        <w:autoSpaceDN w:val="0"/>
        <w:adjustRightInd w:val="0"/>
        <w:ind w:firstLine="709"/>
        <w:jc w:val="both"/>
        <w:rPr>
          <w:u w:val="single"/>
        </w:rPr>
      </w:pPr>
      <w:r w:rsidRPr="0067510A">
        <w:t>3.24.1. Субсидии Субъектам</w:t>
      </w:r>
      <w:r w:rsidR="00FC6A72">
        <w:t>,</w:t>
      </w:r>
      <w:r w:rsidRPr="0067510A">
        <w:t xml:space="preserve"> предоставляемые под строительство социально значимых объектов хозяйственным способом.</w:t>
      </w:r>
    </w:p>
    <w:p w:rsidR="0067510A" w:rsidRPr="0067510A" w:rsidRDefault="0067510A" w:rsidP="0067510A">
      <w:pPr>
        <w:autoSpaceDE w:val="0"/>
        <w:autoSpaceDN w:val="0"/>
        <w:adjustRightInd w:val="0"/>
        <w:ind w:firstLine="709"/>
        <w:jc w:val="both"/>
      </w:pPr>
      <w:r w:rsidRPr="0067510A">
        <w:t xml:space="preserve">3.24.1.1. Субсидия предоставляется с целью компенсации 50 процентов фактически понесенных затрат на строительство объектов недвижимого имущества в труднодоступных и отдаленных местностях района, </w:t>
      </w:r>
      <w:hyperlink r:id="rId21"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анты-" w:history="1">
        <w:r w:rsidRPr="0067510A">
          <w:t>перечень</w:t>
        </w:r>
      </w:hyperlink>
      <w:r w:rsidRPr="0067510A">
        <w:t xml:space="preserve"> которых утвержден Законом Ханты-Мансийского автономно</w:t>
      </w:r>
      <w:r w:rsidR="00FC6A72">
        <w:t xml:space="preserve">го округа − Югры от 31.12.2004 </w:t>
      </w:r>
      <w:r w:rsidRPr="0067510A">
        <w:t>№ 101-оз «О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w:t>
      </w:r>
    </w:p>
    <w:p w:rsidR="0067510A" w:rsidRPr="0067510A" w:rsidRDefault="0067510A" w:rsidP="0067510A">
      <w:pPr>
        <w:autoSpaceDE w:val="0"/>
        <w:autoSpaceDN w:val="0"/>
        <w:adjustRightInd w:val="0"/>
        <w:ind w:firstLine="709"/>
        <w:jc w:val="both"/>
      </w:pPr>
      <w:r w:rsidRPr="0067510A">
        <w:t>3.24.1.2. Основанием для предоставления субсидий являются следующие документы:</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разрешение на строительство;</w:t>
      </w:r>
    </w:p>
    <w:p w:rsidR="0067510A" w:rsidRPr="0067510A" w:rsidRDefault="0067510A" w:rsidP="0067510A">
      <w:pPr>
        <w:autoSpaceDE w:val="0"/>
        <w:autoSpaceDN w:val="0"/>
        <w:adjustRightInd w:val="0"/>
        <w:ind w:firstLine="709"/>
        <w:jc w:val="both"/>
      </w:pPr>
      <w:r w:rsidRPr="0067510A">
        <w:t>проектно-сметная документация;</w:t>
      </w:r>
    </w:p>
    <w:p w:rsidR="0067510A" w:rsidRPr="0067510A" w:rsidRDefault="0067510A" w:rsidP="0067510A">
      <w:pPr>
        <w:autoSpaceDE w:val="0"/>
        <w:autoSpaceDN w:val="0"/>
        <w:adjustRightInd w:val="0"/>
        <w:ind w:firstLine="709"/>
        <w:jc w:val="both"/>
      </w:pPr>
      <w:r w:rsidRPr="0067510A">
        <w:t>отчет об оценке рыночной стоимости объекта;</w:t>
      </w:r>
    </w:p>
    <w:p w:rsidR="0067510A" w:rsidRPr="0067510A" w:rsidRDefault="0067510A" w:rsidP="0067510A">
      <w:pPr>
        <w:autoSpaceDE w:val="0"/>
        <w:autoSpaceDN w:val="0"/>
        <w:adjustRightInd w:val="0"/>
        <w:ind w:firstLine="709"/>
        <w:jc w:val="both"/>
      </w:pPr>
      <w:r w:rsidRPr="0067510A">
        <w:t>разрешение на ввод объекта в эксплуатацию (документы</w:t>
      </w:r>
      <w:r w:rsidR="00FC6A72">
        <w:t>,</w:t>
      </w:r>
      <w:r w:rsidRPr="0067510A">
        <w:t xml:space="preserve"> подтверждающие соответствие проекту построенного объекта, акт ввода в эксплуатацию основного средства – бухгалтерский документ</w:t>
      </w:r>
      <w:r w:rsidR="00FC6A72">
        <w:t>,</w:t>
      </w:r>
      <w:r w:rsidRPr="0067510A">
        <w:t xml:space="preserve"> определяющий дату начала налогообложения);</w:t>
      </w:r>
    </w:p>
    <w:p w:rsidR="0067510A" w:rsidRPr="0067510A" w:rsidRDefault="0067510A" w:rsidP="0067510A">
      <w:pPr>
        <w:autoSpaceDE w:val="0"/>
        <w:autoSpaceDN w:val="0"/>
        <w:adjustRightInd w:val="0"/>
        <w:ind w:firstLine="709"/>
        <w:jc w:val="both"/>
      </w:pPr>
      <w:r w:rsidRPr="0067510A">
        <w:t>документы, подтверждающие фактические затраты на приобретенные материалы;</w:t>
      </w:r>
    </w:p>
    <w:p w:rsidR="0067510A" w:rsidRPr="0067510A" w:rsidRDefault="0067510A" w:rsidP="0067510A">
      <w:pPr>
        <w:autoSpaceDE w:val="0"/>
        <w:autoSpaceDN w:val="0"/>
        <w:adjustRightInd w:val="0"/>
        <w:ind w:firstLine="709"/>
        <w:jc w:val="both"/>
      </w:pPr>
      <w:r w:rsidRPr="0067510A">
        <w:t>документы, подтверждающие регистрацию права собственности на построенный объект.</w:t>
      </w:r>
    </w:p>
    <w:p w:rsidR="0067510A" w:rsidRPr="0067510A" w:rsidRDefault="0067510A" w:rsidP="0067510A">
      <w:pPr>
        <w:autoSpaceDE w:val="0"/>
        <w:autoSpaceDN w:val="0"/>
        <w:adjustRightInd w:val="0"/>
        <w:ind w:firstLine="709"/>
        <w:jc w:val="both"/>
      </w:pPr>
      <w:r w:rsidRPr="0067510A">
        <w:t xml:space="preserve">3.24.1.3. Срок обеспечения целевого использования объекта субъектом устанавливается в размере не менее 5 лет с момента ввода объекта в эксплуатацию. </w:t>
      </w:r>
    </w:p>
    <w:p w:rsidR="0067510A" w:rsidRPr="0067510A" w:rsidRDefault="0067510A" w:rsidP="0067510A">
      <w:pPr>
        <w:autoSpaceDE w:val="0"/>
        <w:autoSpaceDN w:val="0"/>
        <w:adjustRightInd w:val="0"/>
        <w:ind w:firstLine="709"/>
        <w:jc w:val="both"/>
      </w:pPr>
      <w:r w:rsidRPr="0067510A">
        <w:t>3.24.1.4. Максимальный размер субсидии не может превышать 2 миллионов рублей на один объект строительства. Компенсации подлежат подтвержденные затраты, понесенные Субъектами не ранее 1 января 2015 года.</w:t>
      </w:r>
    </w:p>
    <w:p w:rsidR="0067510A" w:rsidRPr="0067510A" w:rsidRDefault="0067510A" w:rsidP="0067510A">
      <w:pPr>
        <w:autoSpaceDE w:val="0"/>
        <w:autoSpaceDN w:val="0"/>
        <w:adjustRightInd w:val="0"/>
        <w:ind w:firstLine="709"/>
        <w:jc w:val="both"/>
      </w:pPr>
      <w:r w:rsidRPr="0067510A">
        <w:t>3.24.2. Субсидии Субъектам</w:t>
      </w:r>
      <w:r w:rsidR="00FC6A72">
        <w:t>,</w:t>
      </w:r>
      <w:r w:rsidRPr="0067510A">
        <w:t xml:space="preserve"> предоставляемые под строительство социально значимых объектов подрядным способом. </w:t>
      </w:r>
    </w:p>
    <w:p w:rsidR="0067510A" w:rsidRPr="0067510A" w:rsidRDefault="0067510A" w:rsidP="0067510A">
      <w:pPr>
        <w:autoSpaceDE w:val="0"/>
        <w:autoSpaceDN w:val="0"/>
        <w:adjustRightInd w:val="0"/>
        <w:ind w:firstLine="709"/>
        <w:jc w:val="both"/>
      </w:pPr>
      <w:r w:rsidRPr="0067510A">
        <w:t xml:space="preserve">3.24.2.1. Субсидия предоставляется с целью компенсации 50 процентов фактически понесенных затрат на строительство объектов недвижимого имущества в труднодоступных и отдаленных местностях района </w:t>
      </w:r>
      <w:hyperlink r:id="rId22"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анты-" w:history="1">
        <w:r w:rsidRPr="0067510A">
          <w:t>перечень</w:t>
        </w:r>
      </w:hyperlink>
      <w:r w:rsidRPr="0067510A">
        <w:t xml:space="preserve"> установлен Законом Ханты-Мансийского автономного округа </w:t>
      </w:r>
      <w:r w:rsidR="00FC6A72">
        <w:t>–</w:t>
      </w:r>
      <w:r w:rsidRPr="0067510A">
        <w:t xml:space="preserve"> Югры от 31.12.2004 № 101-оз «О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w:t>
      </w:r>
    </w:p>
    <w:p w:rsidR="0067510A" w:rsidRPr="0067510A" w:rsidRDefault="0067510A" w:rsidP="0067510A">
      <w:pPr>
        <w:autoSpaceDE w:val="0"/>
        <w:autoSpaceDN w:val="0"/>
        <w:adjustRightInd w:val="0"/>
        <w:ind w:firstLine="709"/>
        <w:jc w:val="both"/>
      </w:pPr>
      <w:r w:rsidRPr="0067510A">
        <w:t>3.24.2.2. Основанием для предоставления субсидий являются следующие документы:</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договор подряда;</w:t>
      </w:r>
    </w:p>
    <w:p w:rsidR="0067510A" w:rsidRPr="0067510A" w:rsidRDefault="0067510A" w:rsidP="0067510A">
      <w:pPr>
        <w:autoSpaceDE w:val="0"/>
        <w:autoSpaceDN w:val="0"/>
        <w:adjustRightInd w:val="0"/>
        <w:ind w:firstLine="709"/>
        <w:jc w:val="both"/>
      </w:pPr>
      <w:r w:rsidRPr="0067510A">
        <w:t>акты выполненных работ (унифицированная форма КС-2, КС-3);</w:t>
      </w:r>
    </w:p>
    <w:p w:rsidR="0067510A" w:rsidRPr="0067510A" w:rsidRDefault="0067510A" w:rsidP="0067510A">
      <w:pPr>
        <w:autoSpaceDE w:val="0"/>
        <w:autoSpaceDN w:val="0"/>
        <w:adjustRightInd w:val="0"/>
        <w:ind w:firstLine="709"/>
        <w:jc w:val="both"/>
      </w:pPr>
      <w:r w:rsidRPr="0067510A">
        <w:t>разрешение на строительство;</w:t>
      </w:r>
    </w:p>
    <w:p w:rsidR="0067510A" w:rsidRPr="0067510A" w:rsidRDefault="0067510A" w:rsidP="0067510A">
      <w:pPr>
        <w:autoSpaceDE w:val="0"/>
        <w:autoSpaceDN w:val="0"/>
        <w:adjustRightInd w:val="0"/>
        <w:ind w:firstLine="709"/>
        <w:jc w:val="both"/>
      </w:pPr>
      <w:r w:rsidRPr="0067510A">
        <w:t>проектно-сметная документация;</w:t>
      </w:r>
    </w:p>
    <w:p w:rsidR="0067510A" w:rsidRPr="0067510A" w:rsidRDefault="0067510A" w:rsidP="0067510A">
      <w:pPr>
        <w:autoSpaceDE w:val="0"/>
        <w:autoSpaceDN w:val="0"/>
        <w:adjustRightInd w:val="0"/>
        <w:ind w:firstLine="709"/>
        <w:jc w:val="both"/>
      </w:pPr>
      <w:r w:rsidRPr="0067510A">
        <w:t>отчет об оценке рыночной стоимости объекта;</w:t>
      </w:r>
    </w:p>
    <w:p w:rsidR="0067510A" w:rsidRPr="0067510A" w:rsidRDefault="0067510A" w:rsidP="0067510A">
      <w:pPr>
        <w:autoSpaceDE w:val="0"/>
        <w:autoSpaceDN w:val="0"/>
        <w:adjustRightInd w:val="0"/>
        <w:ind w:firstLine="709"/>
        <w:jc w:val="both"/>
      </w:pPr>
      <w:r w:rsidRPr="0067510A">
        <w:t>документы, подтверждающие фактические затраты на приобретенные материалы.</w:t>
      </w:r>
    </w:p>
    <w:p w:rsidR="0067510A" w:rsidRPr="0067510A" w:rsidRDefault="0067510A" w:rsidP="0067510A">
      <w:pPr>
        <w:autoSpaceDE w:val="0"/>
        <w:autoSpaceDN w:val="0"/>
        <w:adjustRightInd w:val="0"/>
        <w:ind w:firstLine="709"/>
        <w:jc w:val="both"/>
      </w:pPr>
      <w:r w:rsidRPr="0067510A">
        <w:t xml:space="preserve">3.24.2.3. Срок обеспечения </w:t>
      </w:r>
      <w:r w:rsidR="00FC6A72">
        <w:t>целевого использования объекта С</w:t>
      </w:r>
      <w:r w:rsidRPr="0067510A">
        <w:t xml:space="preserve">убъектом устанавливается в размере не менее 5 лет с момента ввода объекта в эксплуатацию. </w:t>
      </w:r>
    </w:p>
    <w:p w:rsidR="0067510A" w:rsidRPr="0067510A" w:rsidRDefault="0067510A" w:rsidP="0067510A">
      <w:pPr>
        <w:autoSpaceDE w:val="0"/>
        <w:autoSpaceDN w:val="0"/>
        <w:adjustRightInd w:val="0"/>
        <w:ind w:firstLine="709"/>
        <w:jc w:val="both"/>
      </w:pPr>
      <w:r w:rsidRPr="0067510A">
        <w:t xml:space="preserve">3.24.2.4. Максимальный размер субсидии не может превышать 2 миллионов рублей на один объект строительства. Компенсации подлежат подтвержденные затраты, понесенные Субъектами не ранее 1 января 2014 года. </w:t>
      </w:r>
    </w:p>
    <w:p w:rsidR="0067510A" w:rsidRPr="0067510A" w:rsidRDefault="0067510A" w:rsidP="0067510A">
      <w:pPr>
        <w:ind w:firstLine="709"/>
        <w:jc w:val="both"/>
      </w:pPr>
      <w:r w:rsidRPr="0067510A">
        <w:t>Субсидирование на возмещение затрат Субъектов, связанных со строительством объектов недвижимого имущества,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FC6A72" w:rsidRDefault="0067510A" w:rsidP="0067510A">
      <w:pPr>
        <w:ind w:firstLine="709"/>
        <w:jc w:val="both"/>
      </w:pPr>
      <w:r w:rsidRPr="00FC6A72">
        <w:t>3.25. Грантовая поддержка начинающих предпринимателей.</w:t>
      </w:r>
    </w:p>
    <w:p w:rsidR="0067510A" w:rsidRPr="0067510A" w:rsidRDefault="0067510A" w:rsidP="0067510A">
      <w:pPr>
        <w:autoSpaceDE w:val="0"/>
        <w:autoSpaceDN w:val="0"/>
        <w:adjustRightInd w:val="0"/>
        <w:ind w:firstLine="709"/>
        <w:jc w:val="both"/>
      </w:pPr>
      <w:r w:rsidRPr="0067510A">
        <w:t>3.25.1. 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67510A" w:rsidRPr="0067510A" w:rsidRDefault="0067510A" w:rsidP="0067510A">
      <w:pPr>
        <w:autoSpaceDE w:val="0"/>
        <w:autoSpaceDN w:val="0"/>
        <w:adjustRightInd w:val="0"/>
        <w:ind w:firstLine="709"/>
        <w:jc w:val="both"/>
      </w:pPr>
      <w:r w:rsidRPr="0067510A">
        <w:t>Грант выплачивается Субъектам, впервые зарегистрированным и действующим менее 1 года с момента регистрации.</w:t>
      </w:r>
    </w:p>
    <w:p w:rsidR="0067510A" w:rsidRPr="0067510A" w:rsidRDefault="0067510A" w:rsidP="0067510A">
      <w:pPr>
        <w:autoSpaceDE w:val="0"/>
        <w:autoSpaceDN w:val="0"/>
        <w:adjustRightInd w:val="0"/>
        <w:ind w:firstLine="709"/>
        <w:jc w:val="both"/>
      </w:pPr>
      <w:r w:rsidRPr="0067510A">
        <w:t xml:space="preserve">Субъекты, заявляющиеся на получение гранта, предоставляют в Отдел следующие документы: </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бизнес-проект (бизнес-план);</w:t>
      </w:r>
    </w:p>
    <w:p w:rsidR="0067510A" w:rsidRPr="0067510A" w:rsidRDefault="0067510A" w:rsidP="0067510A">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67510A" w:rsidRPr="0067510A" w:rsidRDefault="0067510A" w:rsidP="0067510A">
      <w:pPr>
        <w:ind w:firstLine="709"/>
        <w:jc w:val="both"/>
        <w:rPr>
          <w:highlight w:val="green"/>
        </w:rPr>
      </w:pPr>
      <w:r w:rsidRPr="0067510A">
        <w:t>Основанием для предоставления гран</w:t>
      </w:r>
      <w:r w:rsidR="00FC6A72">
        <w:t>та является протокол заседания К</w:t>
      </w:r>
      <w:r w:rsidRPr="0067510A">
        <w:t>омиссии.</w:t>
      </w:r>
    </w:p>
    <w:p w:rsidR="0067510A" w:rsidRPr="0067510A" w:rsidRDefault="0067510A" w:rsidP="0067510A">
      <w:pPr>
        <w:autoSpaceDE w:val="0"/>
        <w:autoSpaceDN w:val="0"/>
        <w:adjustRightInd w:val="0"/>
        <w:ind w:firstLine="709"/>
        <w:jc w:val="both"/>
      </w:pPr>
      <w:r w:rsidRPr="0067510A">
        <w:t>Гранты предоставляются при условии софинансирования Субъектом затрат на реализацию проекта в размере не менее 15 процентов от размера получаемого гранта.</w:t>
      </w:r>
    </w:p>
    <w:p w:rsidR="0067510A" w:rsidRPr="0067510A" w:rsidRDefault="0067510A" w:rsidP="0067510A">
      <w:pPr>
        <w:autoSpaceDE w:val="0"/>
        <w:autoSpaceDN w:val="0"/>
        <w:adjustRightInd w:val="0"/>
        <w:ind w:firstLine="709"/>
        <w:jc w:val="both"/>
      </w:pPr>
      <w:r w:rsidRPr="0067510A">
        <w:t>Гранты предоставляются после прохождения претендентом обучения (не менее 48 академических час</w:t>
      </w:r>
      <w:r w:rsidR="00FC6A72">
        <w:t>ов), подтвержденного</w:t>
      </w:r>
      <w:r w:rsidRPr="0067510A">
        <w:t xml:space="preserve"> сертификатом, при наличии бизнес-проекта (бизнес-плана), оцениваемого Комиссией.</w:t>
      </w:r>
    </w:p>
    <w:p w:rsidR="0067510A" w:rsidRPr="0067510A" w:rsidRDefault="0067510A" w:rsidP="0067510A">
      <w:pPr>
        <w:autoSpaceDE w:val="0"/>
        <w:autoSpaceDN w:val="0"/>
        <w:adjustRightInd w:val="0"/>
        <w:ind w:firstLine="709"/>
        <w:jc w:val="both"/>
      </w:pPr>
      <w:r w:rsidRPr="0067510A">
        <w:t>3.25.2. Субсидия предоставляется в размере грантов и не может превышать 300 000 рублей на одного получателя поддержки.</w:t>
      </w:r>
    </w:p>
    <w:p w:rsidR="0067510A" w:rsidRPr="0067510A" w:rsidRDefault="0067510A" w:rsidP="0067510A">
      <w:pPr>
        <w:autoSpaceDE w:val="0"/>
        <w:autoSpaceDN w:val="0"/>
        <w:adjustRightInd w:val="0"/>
        <w:ind w:firstLine="709"/>
        <w:jc w:val="both"/>
      </w:pPr>
      <w:r w:rsidRPr="0067510A">
        <w:t>3.25.3. С получателем гранта администрацией района заключается соглашение, которое должно содержать:</w:t>
      </w:r>
    </w:p>
    <w:p w:rsidR="0067510A" w:rsidRPr="0067510A" w:rsidRDefault="0067510A" w:rsidP="0067510A">
      <w:pPr>
        <w:autoSpaceDE w:val="0"/>
        <w:autoSpaceDN w:val="0"/>
        <w:adjustRightInd w:val="0"/>
        <w:ind w:firstLine="709"/>
        <w:jc w:val="both"/>
      </w:pPr>
      <w:r w:rsidRPr="0067510A">
        <w:t>общую сумму гранта на реализацию бизнес-проекта (бизнес-плана)      с указанием этапов и перечня работ в рамках выделенного гранта и сроков реализации проекта;</w:t>
      </w:r>
    </w:p>
    <w:p w:rsidR="0067510A" w:rsidRPr="0067510A" w:rsidRDefault="0067510A" w:rsidP="0067510A">
      <w:pPr>
        <w:autoSpaceDE w:val="0"/>
        <w:autoSpaceDN w:val="0"/>
        <w:adjustRightInd w:val="0"/>
        <w:ind w:firstLine="709"/>
        <w:jc w:val="both"/>
      </w:pPr>
      <w:r w:rsidRPr="0067510A">
        <w:t>обязательство Субъекта о целевом использовании гранта;</w:t>
      </w:r>
    </w:p>
    <w:p w:rsidR="0067510A" w:rsidRPr="0067510A" w:rsidRDefault="0067510A" w:rsidP="0067510A">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FC6A72">
      <w:pPr>
        <w:autoSpaceDE w:val="0"/>
        <w:autoSpaceDN w:val="0"/>
        <w:adjustRightInd w:val="0"/>
        <w:ind w:firstLine="709"/>
        <w:jc w:val="both"/>
      </w:pPr>
      <w:r w:rsidRPr="0067510A">
        <w:t>обязательство работать по направлению не менее 3 лет;</w:t>
      </w:r>
    </w:p>
    <w:p w:rsidR="0067510A" w:rsidRPr="0067510A" w:rsidRDefault="0067510A" w:rsidP="00FC6A72">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FC6A72">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FC6A72">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Субсидирование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FC6A72" w:rsidRDefault="0067510A" w:rsidP="0067510A">
      <w:pPr>
        <w:widowControl w:val="0"/>
        <w:autoSpaceDE w:val="0"/>
        <w:autoSpaceDN w:val="0"/>
        <w:adjustRightInd w:val="0"/>
        <w:ind w:firstLine="708"/>
        <w:jc w:val="both"/>
      </w:pPr>
      <w:r w:rsidRPr="00FC6A72">
        <w:t>3.26. Грантовая поддержка начинающих инновационных компаний.</w:t>
      </w:r>
    </w:p>
    <w:p w:rsidR="0067510A" w:rsidRPr="0067510A" w:rsidRDefault="0067510A" w:rsidP="0067510A">
      <w:pPr>
        <w:autoSpaceDE w:val="0"/>
        <w:autoSpaceDN w:val="0"/>
        <w:adjustRightInd w:val="0"/>
        <w:ind w:firstLine="709"/>
        <w:jc w:val="both"/>
      </w:pPr>
      <w:r w:rsidRPr="0067510A">
        <w:t>3.26.1. 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67510A" w:rsidRPr="0067510A" w:rsidRDefault="0067510A" w:rsidP="00FC6A72">
      <w:pPr>
        <w:widowControl w:val="0"/>
        <w:autoSpaceDE w:val="0"/>
        <w:autoSpaceDN w:val="0"/>
        <w:adjustRightInd w:val="0"/>
        <w:ind w:firstLine="709"/>
        <w:jc w:val="both"/>
      </w:pPr>
      <w:r w:rsidRPr="0067510A">
        <w:t>Право на получение гранта имеют инновационные компании:</w:t>
      </w:r>
    </w:p>
    <w:p w:rsidR="0067510A" w:rsidRPr="0067510A" w:rsidRDefault="0067510A" w:rsidP="00FC6A72">
      <w:pPr>
        <w:widowControl w:val="0"/>
        <w:autoSpaceDE w:val="0"/>
        <w:autoSpaceDN w:val="0"/>
        <w:adjustRightInd w:val="0"/>
        <w:ind w:firstLine="709"/>
        <w:jc w:val="both"/>
      </w:pPr>
      <w:r w:rsidRPr="0067510A">
        <w:t>зарегистрированные и состоящие на налоговом учете в Нижневартовском районе в качестве юридических лиц</w:t>
      </w:r>
      <w:r w:rsidR="00FC6A72">
        <w:t>,</w:t>
      </w:r>
      <w:r w:rsidRPr="0067510A">
        <w:t xml:space="preserve"> и осуществляющие деятельность, то есть реализующие инновационные п</w:t>
      </w:r>
      <w:r w:rsidR="00FC6A72">
        <w:t>роекты в Нижневартовском районе</w:t>
      </w:r>
      <w:r w:rsidRPr="0067510A">
        <w:t xml:space="preserve"> менее 1 года на дату подачи документов на предоставление гранта;</w:t>
      </w:r>
    </w:p>
    <w:p w:rsidR="0067510A" w:rsidRPr="0067510A" w:rsidRDefault="0067510A" w:rsidP="00FC6A72">
      <w:pPr>
        <w:widowControl w:val="0"/>
        <w:autoSpaceDE w:val="0"/>
        <w:autoSpaceDN w:val="0"/>
        <w:adjustRightInd w:val="0"/>
        <w:ind w:firstLine="709"/>
        <w:jc w:val="both"/>
      </w:pPr>
      <w:r w:rsidRPr="0067510A">
        <w:t>не являющиеся учредителями (участниками) других юридических лиц, а также руководители (учредители) которых не являются учредителями (участниками) или руководителями других юридических лиц, ин</w:t>
      </w:r>
      <w:r w:rsidR="00FC6A72">
        <w:t>дивидуальными предпринимателями.</w:t>
      </w:r>
    </w:p>
    <w:p w:rsidR="0067510A" w:rsidRPr="0067510A" w:rsidRDefault="0067510A" w:rsidP="00FC6A72">
      <w:pPr>
        <w:widowControl w:val="0"/>
        <w:autoSpaceDE w:val="0"/>
        <w:autoSpaceDN w:val="0"/>
        <w:adjustRightInd w:val="0"/>
        <w:ind w:firstLine="709"/>
        <w:jc w:val="both"/>
      </w:pPr>
      <w:r w:rsidRPr="0067510A">
        <w:t>Размер гранта инновационным компаниям не превышает 500 тыс. рублей на 1 инновационную компанию.</w:t>
      </w:r>
    </w:p>
    <w:p w:rsidR="0067510A" w:rsidRPr="0067510A" w:rsidRDefault="0067510A" w:rsidP="00FC6A72">
      <w:pPr>
        <w:widowControl w:val="0"/>
        <w:autoSpaceDE w:val="0"/>
        <w:autoSpaceDN w:val="0"/>
        <w:adjustRightInd w:val="0"/>
        <w:ind w:firstLine="709"/>
        <w:jc w:val="both"/>
      </w:pPr>
      <w:r w:rsidRPr="0067510A">
        <w:t>Грант может быть предоставлен инновационной компании только 1 раз.</w:t>
      </w:r>
    </w:p>
    <w:p w:rsidR="0067510A" w:rsidRPr="0067510A" w:rsidRDefault="0067510A" w:rsidP="00FC6A72">
      <w:pPr>
        <w:widowControl w:val="0"/>
        <w:autoSpaceDE w:val="0"/>
        <w:autoSpaceDN w:val="0"/>
        <w:adjustRightInd w:val="0"/>
        <w:ind w:firstLine="709"/>
        <w:jc w:val="both"/>
      </w:pPr>
      <w:r w:rsidRPr="0067510A">
        <w:t>3.26.2. Поддержка посредством предоставления грантов начинающим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района, предоставляется на безвозмездной и безвозвратной основе на условиях долевого финансирования целевых затрат на:</w:t>
      </w:r>
    </w:p>
    <w:p w:rsidR="0067510A" w:rsidRPr="0067510A" w:rsidRDefault="0067510A" w:rsidP="00FC6A72">
      <w:pPr>
        <w:widowControl w:val="0"/>
        <w:autoSpaceDE w:val="0"/>
        <w:autoSpaceDN w:val="0"/>
        <w:adjustRightInd w:val="0"/>
        <w:ind w:firstLine="709"/>
        <w:jc w:val="both"/>
      </w:pPr>
      <w:r w:rsidRPr="0067510A">
        <w:t>регистрацию юридического лица (оплату государственной пошлины за регистрацию юридического лица);</w:t>
      </w:r>
    </w:p>
    <w:p w:rsidR="0067510A" w:rsidRPr="0067510A" w:rsidRDefault="0067510A" w:rsidP="00FC6A72">
      <w:pPr>
        <w:widowControl w:val="0"/>
        <w:autoSpaceDE w:val="0"/>
        <w:autoSpaceDN w:val="0"/>
        <w:adjustRightInd w:val="0"/>
        <w:ind w:firstLine="709"/>
        <w:jc w:val="both"/>
      </w:pPr>
      <w:r w:rsidRPr="0067510A">
        <w:t>обучение и подготовку персонала по направлениям обучения, связанным с реализацией инновационного проекта;</w:t>
      </w:r>
    </w:p>
    <w:p w:rsidR="0067510A" w:rsidRPr="0067510A" w:rsidRDefault="0067510A" w:rsidP="00FC6A72">
      <w:pPr>
        <w:widowControl w:val="0"/>
        <w:autoSpaceDE w:val="0"/>
        <w:autoSpaceDN w:val="0"/>
        <w:adjustRightInd w:val="0"/>
        <w:ind w:firstLine="709"/>
        <w:jc w:val="both"/>
      </w:pPr>
      <w:r w:rsidRPr="0067510A">
        <w:t>приобретение машин и оборудования, связанных с технологическими инновациями и необходимых для реализации инновационного проекта;</w:t>
      </w:r>
    </w:p>
    <w:p w:rsidR="0067510A" w:rsidRPr="0067510A" w:rsidRDefault="0067510A" w:rsidP="00FC6A72">
      <w:pPr>
        <w:widowControl w:val="0"/>
        <w:autoSpaceDE w:val="0"/>
        <w:autoSpaceDN w:val="0"/>
        <w:adjustRightInd w:val="0"/>
        <w:ind w:firstLine="709"/>
        <w:jc w:val="both"/>
      </w:pPr>
      <w:r w:rsidRPr="0067510A">
        <w:t>приобретение новых технологий (в том числе прав на патенты, лицензии на использование изобретений, промышленных образцов, полезных моделей), необходимых для реализации инновационного проекта;</w:t>
      </w:r>
    </w:p>
    <w:p w:rsidR="0067510A" w:rsidRPr="0067510A" w:rsidRDefault="0067510A" w:rsidP="00FC6A72">
      <w:pPr>
        <w:widowControl w:val="0"/>
        <w:autoSpaceDE w:val="0"/>
        <w:autoSpaceDN w:val="0"/>
        <w:adjustRightInd w:val="0"/>
        <w:ind w:firstLine="709"/>
        <w:jc w:val="both"/>
      </w:pPr>
      <w:r w:rsidRPr="0067510A">
        <w:t>приобретение программных продуктов, необходимых для реализации инновационного проекта;</w:t>
      </w:r>
    </w:p>
    <w:p w:rsidR="0067510A" w:rsidRPr="0067510A" w:rsidRDefault="0067510A" w:rsidP="00FC6A72">
      <w:pPr>
        <w:widowControl w:val="0"/>
        <w:autoSpaceDE w:val="0"/>
        <w:autoSpaceDN w:val="0"/>
        <w:adjustRightInd w:val="0"/>
        <w:ind w:firstLine="709"/>
        <w:jc w:val="both"/>
      </w:pPr>
      <w:r w:rsidRPr="0067510A">
        <w:t>аренду помещений, используемых для реализации инновационного проекта;</w:t>
      </w:r>
    </w:p>
    <w:p w:rsidR="0067510A" w:rsidRPr="0067510A" w:rsidRDefault="0067510A" w:rsidP="00FC6A72">
      <w:pPr>
        <w:widowControl w:val="0"/>
        <w:autoSpaceDE w:val="0"/>
        <w:autoSpaceDN w:val="0"/>
        <w:adjustRightInd w:val="0"/>
        <w:ind w:firstLine="709"/>
        <w:jc w:val="both"/>
        <w:rPr>
          <w:rFonts w:ascii="Arial" w:hAnsi="Arial" w:cs="Arial"/>
          <w:sz w:val="20"/>
          <w:szCs w:val="20"/>
        </w:rPr>
      </w:pPr>
      <w:r w:rsidRPr="0067510A">
        <w:t>сертификацию и патентование, необходимых для реализации инновационного проекта.</w:t>
      </w:r>
    </w:p>
    <w:p w:rsidR="0067510A" w:rsidRPr="0067510A" w:rsidRDefault="0067510A" w:rsidP="0067510A">
      <w:pPr>
        <w:autoSpaceDE w:val="0"/>
        <w:autoSpaceDN w:val="0"/>
        <w:adjustRightInd w:val="0"/>
        <w:ind w:firstLine="709"/>
        <w:jc w:val="both"/>
      </w:pPr>
      <w:r w:rsidRPr="0067510A">
        <w:t xml:space="preserve">3.26.2. Субъекты, заявляющиеся на получение гранта, предоставляют в Отдел следующие документы: </w:t>
      </w:r>
    </w:p>
    <w:p w:rsidR="0067510A" w:rsidRPr="0067510A" w:rsidRDefault="0067510A" w:rsidP="0067510A">
      <w:pPr>
        <w:autoSpaceDE w:val="0"/>
        <w:autoSpaceDN w:val="0"/>
        <w:adjustRightInd w:val="0"/>
        <w:ind w:firstLine="709"/>
        <w:jc w:val="both"/>
      </w:pPr>
      <w:r w:rsidRPr="0067510A">
        <w:t>заявление Субъекта о предоставлении субсидии;</w:t>
      </w:r>
    </w:p>
    <w:p w:rsidR="0067510A" w:rsidRPr="0067510A" w:rsidRDefault="0067510A" w:rsidP="0067510A">
      <w:pPr>
        <w:autoSpaceDE w:val="0"/>
        <w:autoSpaceDN w:val="0"/>
        <w:adjustRightInd w:val="0"/>
        <w:ind w:firstLine="709"/>
        <w:jc w:val="both"/>
      </w:pPr>
      <w:r w:rsidRPr="0067510A">
        <w:t>бизнес-проект (бизнес-план);</w:t>
      </w:r>
    </w:p>
    <w:p w:rsidR="0067510A" w:rsidRPr="0067510A" w:rsidRDefault="0067510A" w:rsidP="0067510A">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67510A" w:rsidRPr="0067510A" w:rsidRDefault="0067510A" w:rsidP="0067510A">
      <w:pPr>
        <w:ind w:firstLine="709"/>
        <w:jc w:val="both"/>
        <w:rPr>
          <w:highlight w:val="green"/>
        </w:rPr>
      </w:pPr>
      <w:r w:rsidRPr="0067510A">
        <w:t>Основанием для предоставления гранта является протокол заседания Комиссии.</w:t>
      </w:r>
    </w:p>
    <w:p w:rsidR="0067510A" w:rsidRPr="0067510A" w:rsidRDefault="0067510A" w:rsidP="0067510A">
      <w:pPr>
        <w:widowControl w:val="0"/>
        <w:autoSpaceDE w:val="0"/>
        <w:autoSpaceDN w:val="0"/>
        <w:adjustRightInd w:val="0"/>
        <w:ind w:firstLine="708"/>
        <w:jc w:val="both"/>
      </w:pPr>
      <w:r w:rsidRPr="0067510A">
        <w:t>3.26.3. Гранты предоставляются при условии софинансирования Субъектом затрат на реализацию проекта в размере не менее 15 процентов от размера получаемого гранта.</w:t>
      </w:r>
    </w:p>
    <w:p w:rsidR="0067510A" w:rsidRPr="0067510A" w:rsidRDefault="0067510A" w:rsidP="0067510A">
      <w:pPr>
        <w:autoSpaceDE w:val="0"/>
        <w:autoSpaceDN w:val="0"/>
        <w:adjustRightInd w:val="0"/>
        <w:ind w:firstLine="709"/>
        <w:jc w:val="both"/>
      </w:pPr>
      <w:r w:rsidRPr="0067510A">
        <w:t>3.26.4. С получателем гранта администрацией района заключается соглашение, которое должно содержать:</w:t>
      </w:r>
    </w:p>
    <w:p w:rsidR="0067510A" w:rsidRPr="0067510A" w:rsidRDefault="0067510A" w:rsidP="0067510A">
      <w:pPr>
        <w:autoSpaceDE w:val="0"/>
        <w:autoSpaceDN w:val="0"/>
        <w:adjustRightInd w:val="0"/>
        <w:ind w:firstLine="709"/>
        <w:jc w:val="both"/>
      </w:pPr>
      <w:r w:rsidRPr="0067510A">
        <w:t>общую сумму гранта на реализацию бизнес-проекта (бизнес-плана) с указанием этапов и перечня работ в рамках выделенного гранта и сроков реализации проекта;</w:t>
      </w:r>
    </w:p>
    <w:p w:rsidR="0067510A" w:rsidRPr="0067510A" w:rsidRDefault="0067510A" w:rsidP="00FC6A72">
      <w:pPr>
        <w:autoSpaceDE w:val="0"/>
        <w:autoSpaceDN w:val="0"/>
        <w:adjustRightInd w:val="0"/>
        <w:ind w:firstLine="709"/>
        <w:jc w:val="both"/>
      </w:pPr>
      <w:r w:rsidRPr="0067510A">
        <w:t>обязательство Субъекта о целевом использовании гранта;</w:t>
      </w:r>
    </w:p>
    <w:p w:rsidR="0067510A" w:rsidRPr="0067510A" w:rsidRDefault="0067510A" w:rsidP="00FC6A72">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67510A" w:rsidRPr="0067510A" w:rsidRDefault="0067510A" w:rsidP="00FC6A72">
      <w:pPr>
        <w:autoSpaceDE w:val="0"/>
        <w:autoSpaceDN w:val="0"/>
        <w:adjustRightInd w:val="0"/>
        <w:ind w:firstLine="709"/>
        <w:jc w:val="both"/>
      </w:pPr>
      <w:r w:rsidRPr="0067510A">
        <w:t>обязательство работать по направлению не менее 3 лет;</w:t>
      </w:r>
    </w:p>
    <w:p w:rsidR="0067510A" w:rsidRPr="0067510A" w:rsidRDefault="0067510A" w:rsidP="00FC6A72">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FC6A72">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FC6A72">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 xml:space="preserve">3.26.5. </w:t>
      </w:r>
      <w:bookmarkStart w:id="0" w:name="Par2470"/>
      <w:bookmarkEnd w:id="0"/>
      <w:r w:rsidRPr="0067510A">
        <w:t>Субсидирование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67510A" w:rsidRPr="00FC6A72" w:rsidRDefault="0067510A" w:rsidP="00FC6A72">
      <w:pPr>
        <w:autoSpaceDE w:val="0"/>
        <w:autoSpaceDN w:val="0"/>
        <w:adjustRightInd w:val="0"/>
        <w:ind w:firstLine="709"/>
        <w:jc w:val="both"/>
      </w:pPr>
      <w:r w:rsidRPr="00FC6A72">
        <w:t>3.27. Финансовая поддержка инновационных компаний.</w:t>
      </w:r>
    </w:p>
    <w:p w:rsidR="0067510A" w:rsidRPr="0067510A" w:rsidRDefault="0067510A" w:rsidP="00FC6A72">
      <w:pPr>
        <w:widowControl w:val="0"/>
        <w:autoSpaceDE w:val="0"/>
        <w:autoSpaceDN w:val="0"/>
        <w:adjustRightInd w:val="0"/>
        <w:ind w:firstLine="709"/>
        <w:jc w:val="both"/>
      </w:pPr>
      <w:r w:rsidRPr="0067510A">
        <w:t>3.27.1. Мероприятие реализуется с учетом следующей особенности:</w:t>
      </w:r>
    </w:p>
    <w:p w:rsidR="0067510A" w:rsidRPr="0067510A" w:rsidRDefault="00FC6A72" w:rsidP="00FC6A72">
      <w:pPr>
        <w:widowControl w:val="0"/>
        <w:autoSpaceDE w:val="0"/>
        <w:autoSpaceDN w:val="0"/>
        <w:adjustRightInd w:val="0"/>
        <w:ind w:firstLine="709"/>
        <w:jc w:val="both"/>
      </w:pPr>
      <w:r>
        <w:t>поддержки</w:t>
      </w:r>
      <w:r w:rsidR="0067510A" w:rsidRPr="0067510A">
        <w:t xml:space="preserve"> в форме Субсидии в целях возмещения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района предоставляется на возмещение затрат только по одному виду деятельности в текущем году:</w:t>
      </w:r>
    </w:p>
    <w:p w:rsidR="0067510A" w:rsidRPr="0067510A" w:rsidRDefault="00FC6A72" w:rsidP="00FC6A72">
      <w:pPr>
        <w:widowControl w:val="0"/>
        <w:autoSpaceDE w:val="0"/>
        <w:autoSpaceDN w:val="0"/>
        <w:adjustRightInd w:val="0"/>
        <w:ind w:firstLine="709"/>
        <w:jc w:val="both"/>
      </w:pPr>
      <w:r>
        <w:t>приобретения</w:t>
      </w:r>
      <w:r w:rsidR="0067510A" w:rsidRPr="0067510A">
        <w:t xml:space="preserve"> машин и оборудования, связанных с технологическими инновациями и необходимых для реализации инновационного проекта;</w:t>
      </w:r>
    </w:p>
    <w:p w:rsidR="0067510A" w:rsidRPr="0067510A" w:rsidRDefault="00FC6A72" w:rsidP="00FC6A72">
      <w:pPr>
        <w:widowControl w:val="0"/>
        <w:autoSpaceDE w:val="0"/>
        <w:autoSpaceDN w:val="0"/>
        <w:adjustRightInd w:val="0"/>
        <w:ind w:firstLine="709"/>
        <w:jc w:val="both"/>
      </w:pPr>
      <w:r>
        <w:t>приобретения</w:t>
      </w:r>
      <w:r w:rsidR="0067510A" w:rsidRPr="0067510A">
        <w:t xml:space="preserve"> новых технологий (в том числе прав на патенты, лицензии на использование изобретений, промышленных образцов, полезных моделей), необходимых для реализации инновационного проекта;</w:t>
      </w:r>
    </w:p>
    <w:p w:rsidR="0067510A" w:rsidRPr="0067510A" w:rsidRDefault="00FC6A72" w:rsidP="00FC6A72">
      <w:pPr>
        <w:widowControl w:val="0"/>
        <w:autoSpaceDE w:val="0"/>
        <w:autoSpaceDN w:val="0"/>
        <w:adjustRightInd w:val="0"/>
        <w:ind w:firstLine="709"/>
        <w:jc w:val="both"/>
      </w:pPr>
      <w:r>
        <w:t>приобретения</w:t>
      </w:r>
      <w:r w:rsidR="0067510A" w:rsidRPr="0067510A">
        <w:t xml:space="preserve"> программных продуктов, необходимых для реализации инновационного проекта;</w:t>
      </w:r>
    </w:p>
    <w:p w:rsidR="0067510A" w:rsidRPr="0067510A" w:rsidRDefault="00FC6A72" w:rsidP="00FC6A72">
      <w:pPr>
        <w:widowControl w:val="0"/>
        <w:autoSpaceDE w:val="0"/>
        <w:autoSpaceDN w:val="0"/>
        <w:adjustRightInd w:val="0"/>
        <w:ind w:firstLine="709"/>
        <w:jc w:val="both"/>
      </w:pPr>
      <w:r>
        <w:t>аренды</w:t>
      </w:r>
      <w:r w:rsidR="0067510A" w:rsidRPr="0067510A">
        <w:t xml:space="preserve"> помещений, используемых для реализации инновационного проекта;</w:t>
      </w:r>
    </w:p>
    <w:p w:rsidR="0067510A" w:rsidRPr="0067510A" w:rsidRDefault="00FC6A72" w:rsidP="00FC6A72">
      <w:pPr>
        <w:widowControl w:val="0"/>
        <w:autoSpaceDE w:val="0"/>
        <w:autoSpaceDN w:val="0"/>
        <w:adjustRightInd w:val="0"/>
        <w:ind w:firstLine="709"/>
        <w:jc w:val="both"/>
      </w:pPr>
      <w:r>
        <w:t>сертификации и патентования</w:t>
      </w:r>
      <w:r w:rsidR="0067510A" w:rsidRPr="0067510A">
        <w:t>, необходимых для реализации инновационного проекта.</w:t>
      </w:r>
    </w:p>
    <w:p w:rsidR="0067510A" w:rsidRPr="0067510A" w:rsidRDefault="0067510A" w:rsidP="00FC6A72">
      <w:pPr>
        <w:widowControl w:val="0"/>
        <w:autoSpaceDE w:val="0"/>
        <w:autoSpaceDN w:val="0"/>
        <w:adjustRightInd w:val="0"/>
        <w:ind w:firstLine="709"/>
        <w:jc w:val="both"/>
      </w:pPr>
      <w:r w:rsidRPr="0067510A">
        <w:t>3.27.2. Право на получение Субсидии имеют следующие инновационные компании:</w:t>
      </w:r>
    </w:p>
    <w:p w:rsidR="0067510A" w:rsidRPr="0067510A" w:rsidRDefault="0067510A" w:rsidP="00FC6A72">
      <w:pPr>
        <w:widowControl w:val="0"/>
        <w:autoSpaceDE w:val="0"/>
        <w:autoSpaceDN w:val="0"/>
        <w:adjustRightInd w:val="0"/>
        <w:ind w:firstLine="709"/>
        <w:jc w:val="both"/>
      </w:pPr>
      <w:r w:rsidRPr="0067510A">
        <w:t>зарегистрированные и состоящие на налоговом учете в Нижневартовском районе в качестве юридических лиц</w:t>
      </w:r>
      <w:r w:rsidR="00FC6A72">
        <w:t>,</w:t>
      </w:r>
      <w:r w:rsidRPr="0067510A">
        <w:t xml:space="preserve"> и осуществляющие деятельность, то есть реализующие инновационные п</w:t>
      </w:r>
      <w:r w:rsidR="00DD1C8E">
        <w:t>роекты в Нижневартовском районе</w:t>
      </w:r>
      <w:r w:rsidRPr="0067510A">
        <w:t xml:space="preserve"> более 1 года на дату подачи документов на предоставление Субсидии;</w:t>
      </w:r>
    </w:p>
    <w:p w:rsidR="0067510A" w:rsidRPr="0067510A" w:rsidRDefault="0067510A" w:rsidP="00FC6A72">
      <w:pPr>
        <w:widowControl w:val="0"/>
        <w:autoSpaceDE w:val="0"/>
        <w:autoSpaceDN w:val="0"/>
        <w:adjustRightInd w:val="0"/>
        <w:ind w:firstLine="709"/>
        <w:jc w:val="both"/>
      </w:pPr>
      <w:r w:rsidRPr="0067510A">
        <w:t>не являющиеся учредителями (участниками) других юридических лиц, а также руководители (учредители) которых не являются учредителями (участниками) или руководителями других юридических лиц, индивидуальными предпринимателями;</w:t>
      </w:r>
    </w:p>
    <w:p w:rsidR="0067510A" w:rsidRPr="0067510A" w:rsidRDefault="0067510A" w:rsidP="00FC6A72">
      <w:pPr>
        <w:widowControl w:val="0"/>
        <w:autoSpaceDE w:val="0"/>
        <w:autoSpaceDN w:val="0"/>
        <w:adjustRightInd w:val="0"/>
        <w:ind w:firstLine="709"/>
        <w:jc w:val="both"/>
      </w:pPr>
      <w:r w:rsidRPr="0067510A">
        <w:t xml:space="preserve">использующие при реализации инновационного проекта собственные средства в размере не менее 25% от суммы Субсидии, указанной в заявке на ее предоставление, на цели, указанные в </w:t>
      </w:r>
      <w:hyperlink w:anchor="Par2470" w:tooltip="3.8.9. Мероприятие, определенное подпунктом 1.3.14 пункта 1.3 Порядка, реализуется с учетом следующей особенности:" w:history="1">
        <w:r w:rsidRPr="0067510A">
          <w:t>пункте</w:t>
        </w:r>
      </w:hyperlink>
      <w:r w:rsidR="00DD1C8E">
        <w:t>3.18.1</w:t>
      </w:r>
      <w:r w:rsidRPr="0067510A">
        <w:t xml:space="preserve"> Порядка.</w:t>
      </w:r>
    </w:p>
    <w:p w:rsidR="0067510A" w:rsidRPr="0067510A" w:rsidRDefault="0067510A" w:rsidP="00FC6A72">
      <w:pPr>
        <w:widowControl w:val="0"/>
        <w:autoSpaceDE w:val="0"/>
        <w:autoSpaceDN w:val="0"/>
        <w:adjustRightInd w:val="0"/>
        <w:ind w:firstLine="709"/>
        <w:jc w:val="both"/>
      </w:pPr>
      <w:r w:rsidRPr="0067510A">
        <w:t>3.27.3. Субсидия инновационным компаниям предоставляется в размере, не превышающем 50% затрат инновационной компании, указанных в заявке.</w:t>
      </w:r>
    </w:p>
    <w:p w:rsidR="0067510A" w:rsidRPr="0067510A" w:rsidRDefault="0067510A" w:rsidP="00FC6A72">
      <w:pPr>
        <w:widowControl w:val="0"/>
        <w:autoSpaceDE w:val="0"/>
        <w:autoSpaceDN w:val="0"/>
        <w:adjustRightInd w:val="0"/>
        <w:ind w:firstLine="709"/>
        <w:jc w:val="both"/>
      </w:pPr>
      <w:r w:rsidRPr="0067510A">
        <w:t>Общая сумма Субсидии на возмещение затрат инновационной компании со среднесписочной численностью работников менее 30 человек не должна превышать 2 млн. рублей.</w:t>
      </w:r>
    </w:p>
    <w:p w:rsidR="0067510A" w:rsidRPr="0067510A" w:rsidRDefault="0067510A" w:rsidP="00FC6A72">
      <w:pPr>
        <w:widowControl w:val="0"/>
        <w:autoSpaceDE w:val="0"/>
        <w:autoSpaceDN w:val="0"/>
        <w:adjustRightInd w:val="0"/>
        <w:ind w:firstLine="709"/>
        <w:jc w:val="both"/>
      </w:pPr>
      <w:r w:rsidRPr="0067510A">
        <w:t>Общая сумма Субсидии на возмещение затрат инновационной компании со среднесписочной численностью работников 30 и более человек не должна превышать 3 млн. рублей.</w:t>
      </w:r>
    </w:p>
    <w:p w:rsidR="0067510A" w:rsidRPr="0067510A" w:rsidRDefault="0067510A" w:rsidP="00FC6A72">
      <w:pPr>
        <w:autoSpaceDE w:val="0"/>
        <w:autoSpaceDN w:val="0"/>
        <w:adjustRightInd w:val="0"/>
        <w:ind w:firstLine="709"/>
        <w:jc w:val="both"/>
      </w:pPr>
      <w:r w:rsidRPr="0067510A">
        <w:t xml:space="preserve">К возмещению принимаются фактически понесенные затраты инновационной компании в текущем финансовом году и в году, предшествующем текущему финансовому году. Не подлежат возмещению ранее возмещенные затраты. </w:t>
      </w:r>
    </w:p>
    <w:p w:rsidR="0067510A" w:rsidRPr="0067510A" w:rsidRDefault="0067510A" w:rsidP="00FC6A72">
      <w:pPr>
        <w:autoSpaceDE w:val="0"/>
        <w:autoSpaceDN w:val="0"/>
        <w:adjustRightInd w:val="0"/>
        <w:ind w:firstLine="709"/>
        <w:jc w:val="both"/>
      </w:pPr>
      <w:r w:rsidRPr="0067510A">
        <w:t>Поддержка Субъектам в целях возмещения части затрат инновационным компаниям, осуществляется за счет средств районного бюджета и субсидий, предусмотренных автономным округом для софинансирования мероприятий Программы.</w:t>
      </w:r>
    </w:p>
    <w:p w:rsidR="0067510A" w:rsidRPr="0067510A" w:rsidRDefault="0067510A" w:rsidP="0067510A">
      <w:pPr>
        <w:autoSpaceDE w:val="0"/>
        <w:autoSpaceDN w:val="0"/>
        <w:adjustRightInd w:val="0"/>
        <w:ind w:firstLine="540"/>
        <w:jc w:val="both"/>
      </w:pPr>
    </w:p>
    <w:p w:rsidR="0067510A" w:rsidRPr="0067510A" w:rsidRDefault="0067510A" w:rsidP="0067510A">
      <w:pPr>
        <w:jc w:val="center"/>
        <w:rPr>
          <w:b/>
        </w:rPr>
      </w:pPr>
      <w:r w:rsidRPr="0067510A">
        <w:rPr>
          <w:b/>
          <w:lang w:val="en-US"/>
        </w:rPr>
        <w:t>IV</w:t>
      </w:r>
      <w:r w:rsidRPr="0067510A">
        <w:rPr>
          <w:b/>
        </w:rPr>
        <w:t>. Порядок перечисления субсидии</w:t>
      </w:r>
    </w:p>
    <w:p w:rsidR="0067510A" w:rsidRPr="00DD1C8E" w:rsidRDefault="0067510A" w:rsidP="0067510A">
      <w:pPr>
        <w:ind w:firstLine="709"/>
        <w:jc w:val="both"/>
        <w:rPr>
          <w:szCs w:val="16"/>
        </w:rPr>
      </w:pPr>
    </w:p>
    <w:p w:rsidR="0067510A" w:rsidRPr="0067510A" w:rsidRDefault="0067510A" w:rsidP="0067510A">
      <w:pPr>
        <w:ind w:firstLine="709"/>
        <w:jc w:val="both"/>
      </w:pPr>
      <w:r w:rsidRPr="0067510A">
        <w:t>4.1. Отдел на основании предс</w:t>
      </w:r>
      <w:r w:rsidR="00DD1C8E">
        <w:t>тавленных документов Субъектами</w:t>
      </w:r>
      <w:r w:rsidRPr="0067510A">
        <w:t xml:space="preserve"> оформляет заявку на заседание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w:t>
      </w:r>
    </w:p>
    <w:p w:rsidR="0067510A" w:rsidRPr="0067510A" w:rsidRDefault="0067510A" w:rsidP="0067510A">
      <w:pPr>
        <w:ind w:firstLine="709"/>
        <w:jc w:val="both"/>
      </w:pPr>
      <w:r w:rsidRPr="0067510A">
        <w:t>Решение комиссии о предоставлении субсидий оформляется протоколом, на основании которого готовится реестр субъектов малого и среднего предпринимательства на выплату субсидий, подписанный начальником отдела и утвержденный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администрации района.</w:t>
      </w:r>
    </w:p>
    <w:p w:rsidR="0067510A" w:rsidRPr="0067510A" w:rsidRDefault="0067510A" w:rsidP="0067510A">
      <w:pPr>
        <w:ind w:firstLine="709"/>
        <w:jc w:val="both"/>
      </w:pPr>
      <w:r w:rsidRPr="0067510A">
        <w:t>4.2. Управление учета и отчетности администрации района на основании реестра субъектов малого и среднего предпринимательства на выплату субсидий, подписанного начальником отдела и утвержденного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администрации района), перечисляет в течение 10 дней со дня принятия решения Комиссии субсидию на расчетные счета субъектов малого и среднего предпринимательства или организаций, образующих инфраструктуру поддержки предпринимательства.</w:t>
      </w:r>
    </w:p>
    <w:p w:rsidR="0067510A" w:rsidRPr="0067510A" w:rsidRDefault="0067510A" w:rsidP="0067510A">
      <w:pPr>
        <w:ind w:firstLine="709"/>
        <w:jc w:val="both"/>
      </w:pPr>
      <w:r w:rsidRPr="0067510A">
        <w:t>4.3. Контроль за достоверностью документов осуществляет Отдел.</w:t>
      </w:r>
    </w:p>
    <w:p w:rsidR="0067510A" w:rsidRPr="00DD1C8E" w:rsidRDefault="0067510A" w:rsidP="0067510A">
      <w:pPr>
        <w:ind w:firstLine="709"/>
        <w:jc w:val="both"/>
        <w:rPr>
          <w:b/>
        </w:rPr>
      </w:pPr>
    </w:p>
    <w:p w:rsidR="0067510A" w:rsidRPr="00DD1C8E" w:rsidRDefault="0067510A" w:rsidP="0067510A">
      <w:pPr>
        <w:jc w:val="center"/>
        <w:rPr>
          <w:b/>
        </w:rPr>
      </w:pPr>
      <w:r w:rsidRPr="00DD1C8E">
        <w:rPr>
          <w:b/>
          <w:lang w:val="en-US"/>
        </w:rPr>
        <w:t>V</w:t>
      </w:r>
      <w:r w:rsidRPr="00DD1C8E">
        <w:rPr>
          <w:b/>
        </w:rPr>
        <w:t xml:space="preserve">. Порядок возврата субсидии </w:t>
      </w:r>
    </w:p>
    <w:p w:rsidR="0067510A" w:rsidRPr="00DD1C8E" w:rsidRDefault="0067510A" w:rsidP="0067510A">
      <w:pPr>
        <w:ind w:firstLine="709"/>
        <w:jc w:val="both"/>
        <w:rPr>
          <w:b/>
        </w:rPr>
      </w:pPr>
    </w:p>
    <w:p w:rsidR="0067510A" w:rsidRPr="0067510A" w:rsidRDefault="0067510A" w:rsidP="0067510A">
      <w:pPr>
        <w:ind w:firstLine="709"/>
        <w:jc w:val="both"/>
      </w:pPr>
      <w:r w:rsidRPr="0067510A">
        <w:t>5.1. В случае нарушения условий предоставления субсидий, определенных настоящим Порядком, они подлежат возврату в бюджет района в установленном законодательством порядке.</w:t>
      </w:r>
    </w:p>
    <w:p w:rsidR="0067510A" w:rsidRPr="0067510A" w:rsidRDefault="0067510A" w:rsidP="0067510A">
      <w:pPr>
        <w:widowControl w:val="0"/>
        <w:ind w:firstLine="709"/>
        <w:jc w:val="both"/>
      </w:pPr>
      <w:r w:rsidRPr="0067510A">
        <w:t>5.2.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67510A" w:rsidRPr="0067510A" w:rsidRDefault="0067510A" w:rsidP="0067510A">
      <w:pPr>
        <w:ind w:firstLine="709"/>
        <w:jc w:val="both"/>
      </w:pPr>
      <w:r w:rsidRPr="0067510A">
        <w:t xml:space="preserve">5.3.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67510A" w:rsidRPr="00DD1C8E" w:rsidRDefault="0067510A" w:rsidP="0067510A">
      <w:pPr>
        <w:ind w:firstLine="709"/>
        <w:jc w:val="both"/>
      </w:pPr>
    </w:p>
    <w:p w:rsidR="0067510A" w:rsidRPr="00DD1C8E" w:rsidRDefault="0067510A" w:rsidP="0067510A">
      <w:pPr>
        <w:jc w:val="center"/>
        <w:rPr>
          <w:b/>
        </w:rPr>
      </w:pPr>
      <w:r w:rsidRPr="00DD1C8E">
        <w:rPr>
          <w:b/>
          <w:lang w:val="en-US"/>
        </w:rPr>
        <w:t>VI</w:t>
      </w:r>
      <w:r w:rsidRPr="00DD1C8E">
        <w:rPr>
          <w:b/>
        </w:rPr>
        <w:t xml:space="preserve">. Контроль за соблюдением условий, целей и порядка </w:t>
      </w:r>
    </w:p>
    <w:p w:rsidR="0067510A" w:rsidRPr="00DD1C8E" w:rsidRDefault="0067510A" w:rsidP="0067510A">
      <w:pPr>
        <w:jc w:val="center"/>
        <w:rPr>
          <w:b/>
        </w:rPr>
      </w:pPr>
      <w:r w:rsidRPr="00DD1C8E">
        <w:rPr>
          <w:b/>
        </w:rPr>
        <w:t>предоставления субсидий</w:t>
      </w:r>
    </w:p>
    <w:p w:rsidR="0067510A" w:rsidRPr="00DD1C8E" w:rsidRDefault="0067510A" w:rsidP="0067510A">
      <w:pPr>
        <w:jc w:val="center"/>
        <w:rPr>
          <w:b/>
        </w:rPr>
      </w:pPr>
    </w:p>
    <w:p w:rsidR="0067510A" w:rsidRPr="0067510A" w:rsidRDefault="0067510A" w:rsidP="0067510A">
      <w:pPr>
        <w:autoSpaceDE w:val="0"/>
        <w:autoSpaceDN w:val="0"/>
        <w:ind w:firstLine="709"/>
        <w:jc w:val="both"/>
      </w:pPr>
      <w:r w:rsidRPr="0067510A">
        <w:t>6.1. Контроль за соблюдением условий, целей и порядка предоставления субсидии осуществляют:</w:t>
      </w:r>
    </w:p>
    <w:p w:rsidR="0067510A" w:rsidRPr="0067510A" w:rsidRDefault="0067510A" w:rsidP="0067510A">
      <w:pPr>
        <w:autoSpaceDE w:val="0"/>
        <w:autoSpaceDN w:val="0"/>
        <w:ind w:firstLine="709"/>
        <w:jc w:val="both"/>
      </w:pPr>
      <w:r w:rsidRPr="0067510A">
        <w:t>отдел внутреннего муниципального финансового контроля администрации района;</w:t>
      </w:r>
    </w:p>
    <w:p w:rsidR="0067510A" w:rsidRPr="0067510A" w:rsidRDefault="0067510A" w:rsidP="0067510A">
      <w:pPr>
        <w:ind w:firstLine="709"/>
        <w:jc w:val="both"/>
      </w:pPr>
      <w:r w:rsidRPr="0067510A">
        <w:t>Контрольно-счетная палата района.</w:t>
      </w:r>
    </w:p>
    <w:p w:rsidR="0067510A" w:rsidRPr="0067510A" w:rsidRDefault="0067510A" w:rsidP="0067510A">
      <w:pPr>
        <w:jc w:val="both"/>
      </w:pPr>
    </w:p>
    <w:p w:rsidR="0067510A" w:rsidRPr="0067510A" w:rsidRDefault="0067510A" w:rsidP="0067510A">
      <w:pPr>
        <w:ind w:right="-82" w:firstLine="708"/>
        <w:jc w:val="center"/>
        <w:rPr>
          <w:b/>
        </w:rPr>
      </w:pPr>
      <w:r w:rsidRPr="0067510A">
        <w:rPr>
          <w:b/>
          <w:lang w:val="en-US"/>
        </w:rPr>
        <w:t>VII</w:t>
      </w:r>
      <w:r w:rsidRPr="0067510A">
        <w:rPr>
          <w:b/>
        </w:rPr>
        <w:t>. Требования к отчетности</w:t>
      </w:r>
    </w:p>
    <w:p w:rsidR="0067510A" w:rsidRPr="00DD1C8E" w:rsidRDefault="0067510A" w:rsidP="0067510A">
      <w:pPr>
        <w:ind w:right="-82" w:firstLine="708"/>
        <w:jc w:val="center"/>
        <w:rPr>
          <w:b/>
          <w:szCs w:val="16"/>
        </w:rPr>
      </w:pPr>
    </w:p>
    <w:p w:rsidR="0067510A" w:rsidRPr="0067510A" w:rsidRDefault="00DD1C8E" w:rsidP="0067510A">
      <w:pPr>
        <w:ind w:right="-82" w:firstLine="708"/>
        <w:jc w:val="both"/>
      </w:pPr>
      <w:r>
        <w:t xml:space="preserve">7.1. После </w:t>
      </w:r>
      <w:r w:rsidR="0067510A" w:rsidRPr="0067510A">
        <w:t>получения суб</w:t>
      </w:r>
      <w:r>
        <w:t>сидий, указанных в пунктах 3.13, 3.16.1, 3.16.2, 3.16.4, 3.16.5, 3.20, 3.21, 3.22, 3.23, 3.25, 3.26</w:t>
      </w:r>
      <w:r w:rsidR="0067510A" w:rsidRPr="0067510A">
        <w:t xml:space="preserve"> настоящего Порядка</w:t>
      </w:r>
      <w:r w:rsidR="008456E7">
        <w:t>,</w:t>
      </w:r>
      <w:r w:rsidR="0067510A" w:rsidRPr="0067510A">
        <w:t xml:space="preserve"> Субъект</w:t>
      </w:r>
      <w:r>
        <w:t xml:space="preserve"> в течение</w:t>
      </w:r>
      <w:r w:rsidR="0067510A" w:rsidRPr="0067510A">
        <w:t xml:space="preserve"> трех лет обязан предоставлять в Отдел следующие документы: заверенные копии б</w:t>
      </w:r>
      <w:r>
        <w:t>ухгалтерского баланса, оборотно-</w:t>
      </w:r>
      <w:r w:rsidR="0067510A" w:rsidRPr="0067510A">
        <w:t>сальдовой ведомости по основным средствам налоговых деклараций по применяемым специальным режимам налогообложения (для п</w:t>
      </w:r>
      <w:r>
        <w:t>рименяющих такие режимы), а так</w:t>
      </w:r>
      <w:r w:rsidR="0067510A" w:rsidRPr="0067510A">
        <w:t>же статистической информации в виде форм федерального статистического наблюдения, предоставляемых в органы статистики.</w:t>
      </w:r>
    </w:p>
    <w:p w:rsidR="0067510A" w:rsidRPr="0067510A" w:rsidRDefault="0067510A" w:rsidP="0067510A">
      <w:pPr>
        <w:ind w:right="-82" w:firstLine="708"/>
        <w:jc w:val="both"/>
      </w:pPr>
      <w:r w:rsidRPr="0067510A">
        <w:t>7.2. Субъекты, получив</w:t>
      </w:r>
      <w:r w:rsidR="00DD1C8E">
        <w:t>шие субсидии в соответствии с пунктами 3.20, 3.22</w:t>
      </w:r>
      <w:r w:rsidRPr="0067510A">
        <w:t>, 3.23</w:t>
      </w:r>
      <w:r w:rsidR="00DD1C8E">
        <w:t>, 3.25, 3.26, обязаны в течение</w:t>
      </w:r>
      <w:r w:rsidRPr="0067510A">
        <w:t xml:space="preserve"> трех лет ежегодно не позднее 1 апреля предъявлять в Отдел документы</w:t>
      </w:r>
      <w:r w:rsidR="00DD1C8E">
        <w:t>,</w:t>
      </w:r>
      <w:r w:rsidRPr="0067510A">
        <w:t xml:space="preserve"> подтверждающие целевое использование субсидии. </w:t>
      </w:r>
    </w:p>
    <w:p w:rsidR="0067510A" w:rsidRPr="0067510A" w:rsidRDefault="0067510A" w:rsidP="0067510A">
      <w:pPr>
        <w:ind w:left="4956" w:right="-82" w:firstLine="708"/>
        <w:jc w:val="both"/>
      </w:pPr>
    </w:p>
    <w:p w:rsidR="0067510A" w:rsidRPr="0067510A" w:rsidRDefault="0067510A" w:rsidP="0067510A">
      <w:pPr>
        <w:jc w:val="center"/>
        <w:rPr>
          <w:b/>
        </w:rPr>
      </w:pPr>
      <w:r w:rsidRPr="0067510A">
        <w:rPr>
          <w:b/>
          <w:lang w:val="en-US"/>
        </w:rPr>
        <w:t>VIII</w:t>
      </w:r>
      <w:r w:rsidRPr="0067510A">
        <w:rPr>
          <w:b/>
        </w:rPr>
        <w:t>. Основания для отказа в предоставлении субсидии</w:t>
      </w:r>
    </w:p>
    <w:p w:rsidR="0067510A" w:rsidRPr="00DD1C8E" w:rsidRDefault="0067510A" w:rsidP="0067510A">
      <w:pPr>
        <w:jc w:val="center"/>
        <w:rPr>
          <w:b/>
          <w:szCs w:val="16"/>
        </w:rPr>
      </w:pPr>
    </w:p>
    <w:p w:rsidR="0067510A" w:rsidRPr="0067510A" w:rsidRDefault="0067510A" w:rsidP="0067510A">
      <w:pPr>
        <w:ind w:firstLine="709"/>
        <w:jc w:val="both"/>
        <w:rPr>
          <w:bCs/>
        </w:rPr>
      </w:pPr>
      <w:r w:rsidRPr="0067510A">
        <w:rPr>
          <w:bCs/>
        </w:rPr>
        <w:t xml:space="preserve">8.1. Несоответствие предоставленных получателем </w:t>
      </w:r>
      <w:r w:rsidR="00DD1C8E">
        <w:rPr>
          <w:bCs/>
        </w:rPr>
        <w:t>субсидии документов требованиям,</w:t>
      </w:r>
      <w:r w:rsidRPr="0067510A">
        <w:rPr>
          <w:bCs/>
        </w:rPr>
        <w:t xml:space="preserve"> определенным настоящим Порядком, или не предоставление (предоставление не в полном объеме) указанных документов.</w:t>
      </w:r>
    </w:p>
    <w:p w:rsidR="0067510A" w:rsidRPr="0067510A" w:rsidRDefault="0067510A" w:rsidP="0067510A">
      <w:pPr>
        <w:ind w:firstLine="709"/>
        <w:jc w:val="both"/>
        <w:rPr>
          <w:bCs/>
        </w:rPr>
      </w:pPr>
      <w:r w:rsidRPr="0067510A">
        <w:rPr>
          <w:bCs/>
        </w:rPr>
        <w:t>8.2. Недостоверность представленной получателем субсидии информации.</w:t>
      </w:r>
    </w:p>
    <w:p w:rsidR="0067510A" w:rsidRPr="0067510A" w:rsidRDefault="0067510A" w:rsidP="0067510A">
      <w:pPr>
        <w:ind w:firstLine="709"/>
        <w:jc w:val="both"/>
        <w:rPr>
          <w:bCs/>
        </w:rPr>
      </w:pPr>
      <w:r w:rsidRPr="0067510A">
        <w:rPr>
          <w:bCs/>
        </w:rPr>
        <w:t>8.3. Несоответствие Субъекта или организации</w:t>
      </w:r>
      <w:r w:rsidRPr="0067510A">
        <w:t xml:space="preserve"> критериям, требованиям, предъявляемым в соответствии с разделом </w:t>
      </w:r>
      <w:r w:rsidRPr="0067510A">
        <w:rPr>
          <w:lang w:val="en-US"/>
        </w:rPr>
        <w:t>II</w:t>
      </w:r>
      <w:r w:rsidRPr="0067510A">
        <w:t xml:space="preserve"> и </w:t>
      </w:r>
      <w:r w:rsidRPr="0067510A">
        <w:rPr>
          <w:lang w:val="en-US"/>
        </w:rPr>
        <w:t>III</w:t>
      </w:r>
      <w:r w:rsidRPr="0067510A">
        <w:t xml:space="preserve"> настоящего Порядка.</w:t>
      </w: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tabs>
          <w:tab w:val="left" w:pos="10206"/>
          <w:tab w:val="left" w:pos="11907"/>
          <w:tab w:val="left" w:pos="12049"/>
        </w:tabs>
        <w:autoSpaceDE w:val="0"/>
        <w:autoSpaceDN w:val="0"/>
        <w:adjustRightInd w:val="0"/>
        <w:ind w:left="5387"/>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5387"/>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5387"/>
        <w:jc w:val="both"/>
        <w:rPr>
          <w:color w:val="000000"/>
        </w:rPr>
      </w:pPr>
    </w:p>
    <w:p w:rsidR="0067510A" w:rsidRPr="0067510A" w:rsidRDefault="0067510A" w:rsidP="0067510A">
      <w:pPr>
        <w:tabs>
          <w:tab w:val="left" w:pos="10206"/>
          <w:tab w:val="left" w:pos="11907"/>
          <w:tab w:val="left" w:pos="12049"/>
        </w:tabs>
        <w:autoSpaceDE w:val="0"/>
        <w:autoSpaceDN w:val="0"/>
        <w:adjustRightInd w:val="0"/>
        <w:ind w:left="5387"/>
        <w:jc w:val="both"/>
        <w:rPr>
          <w:color w:val="000000"/>
        </w:rPr>
      </w:pPr>
    </w:p>
    <w:p w:rsidR="0067510A" w:rsidRPr="0067510A" w:rsidRDefault="0067510A" w:rsidP="00DD1C8E">
      <w:pPr>
        <w:tabs>
          <w:tab w:val="left" w:pos="10206"/>
          <w:tab w:val="left" w:pos="11907"/>
          <w:tab w:val="left" w:pos="12049"/>
        </w:tabs>
        <w:autoSpaceDE w:val="0"/>
        <w:autoSpaceDN w:val="0"/>
        <w:adjustRightInd w:val="0"/>
        <w:ind w:left="5387"/>
        <w:rPr>
          <w:color w:val="000000"/>
        </w:rPr>
      </w:pPr>
      <w:r w:rsidRPr="0067510A">
        <w:rPr>
          <w:color w:val="000000"/>
        </w:rPr>
        <w:t>Приложение 7 к постановлению администрации</w:t>
      </w:r>
      <w:r w:rsidR="00DD1C8E">
        <w:rPr>
          <w:color w:val="000000"/>
        </w:rPr>
        <w:t xml:space="preserve"> района</w:t>
      </w:r>
      <w:r w:rsidR="00DD1C8E">
        <w:rPr>
          <w:color w:val="000000"/>
        </w:rPr>
        <w:br/>
        <w:t xml:space="preserve">от </w:t>
      </w:r>
      <w:r w:rsidR="0010508B">
        <w:rPr>
          <w:color w:val="000000"/>
        </w:rPr>
        <w:t>13.10.2017</w:t>
      </w:r>
      <w:r w:rsidR="00DD1C8E">
        <w:rPr>
          <w:color w:val="000000"/>
        </w:rPr>
        <w:t xml:space="preserve"> № </w:t>
      </w:r>
      <w:r w:rsidR="0010508B">
        <w:rPr>
          <w:color w:val="000000"/>
        </w:rPr>
        <w:t>2092</w:t>
      </w:r>
    </w:p>
    <w:p w:rsidR="0067510A" w:rsidRPr="0067510A" w:rsidRDefault="0067510A" w:rsidP="0067510A">
      <w:pPr>
        <w:ind w:left="5387"/>
        <w:jc w:val="both"/>
        <w:rPr>
          <w:bCs/>
        </w:rPr>
      </w:pPr>
    </w:p>
    <w:p w:rsidR="0067510A" w:rsidRPr="0067510A" w:rsidRDefault="00DD1C8E" w:rsidP="00DD1C8E">
      <w:pPr>
        <w:ind w:left="5103"/>
        <w:jc w:val="both"/>
      </w:pPr>
      <w:r>
        <w:rPr>
          <w:bCs/>
        </w:rPr>
        <w:t>«</w:t>
      </w:r>
      <w:r w:rsidR="0067510A" w:rsidRPr="0067510A">
        <w:rPr>
          <w:bCs/>
        </w:rPr>
        <w:t xml:space="preserve">Приложение к </w:t>
      </w:r>
      <w:r w:rsidR="0067510A" w:rsidRPr="0067510A">
        <w:t>Порядку предоставления субсидий субъектам малого и среднего предпринимательства района</w:t>
      </w:r>
    </w:p>
    <w:p w:rsidR="0067510A" w:rsidRPr="0067510A" w:rsidRDefault="0067510A" w:rsidP="00DD1C8E">
      <w:pPr>
        <w:ind w:left="5103" w:firstLine="431"/>
        <w:jc w:val="both"/>
      </w:pPr>
    </w:p>
    <w:p w:rsidR="0067510A" w:rsidRPr="0067510A" w:rsidRDefault="0067510A" w:rsidP="00DD1C8E">
      <w:pPr>
        <w:autoSpaceDE w:val="0"/>
        <w:autoSpaceDN w:val="0"/>
        <w:adjustRightInd w:val="0"/>
        <w:ind w:left="5103"/>
        <w:jc w:val="both"/>
      </w:pPr>
      <w:r w:rsidRPr="0067510A">
        <w:t xml:space="preserve">В комиссию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w:t>
      </w:r>
    </w:p>
    <w:p w:rsidR="0067510A" w:rsidRDefault="0067510A" w:rsidP="0067510A">
      <w:pPr>
        <w:autoSpaceDE w:val="0"/>
        <w:autoSpaceDN w:val="0"/>
        <w:adjustRightInd w:val="0"/>
        <w:ind w:left="5400"/>
        <w:jc w:val="both"/>
      </w:pPr>
    </w:p>
    <w:p w:rsidR="00DD1C8E" w:rsidRPr="0067510A" w:rsidRDefault="00DD1C8E" w:rsidP="0067510A">
      <w:pPr>
        <w:autoSpaceDE w:val="0"/>
        <w:autoSpaceDN w:val="0"/>
        <w:adjustRightInd w:val="0"/>
        <w:ind w:left="5400"/>
        <w:jc w:val="both"/>
      </w:pPr>
    </w:p>
    <w:p w:rsidR="0067510A" w:rsidRDefault="0067510A" w:rsidP="0067510A">
      <w:pPr>
        <w:autoSpaceDE w:val="0"/>
        <w:autoSpaceDN w:val="0"/>
        <w:adjustRightInd w:val="0"/>
        <w:jc w:val="center"/>
        <w:outlineLvl w:val="0"/>
      </w:pPr>
      <w:r w:rsidRPr="0067510A">
        <w:t>ЗАЯВЛЕНИЕ</w:t>
      </w:r>
    </w:p>
    <w:p w:rsidR="00DD1C8E" w:rsidRPr="0067510A" w:rsidRDefault="00DD1C8E" w:rsidP="0067510A">
      <w:pPr>
        <w:autoSpaceDE w:val="0"/>
        <w:autoSpaceDN w:val="0"/>
        <w:adjustRightInd w:val="0"/>
        <w:jc w:val="center"/>
        <w:outlineLvl w:val="0"/>
      </w:pPr>
    </w:p>
    <w:p w:rsidR="0067510A" w:rsidRPr="0067510A" w:rsidRDefault="0067510A" w:rsidP="0067510A">
      <w:pPr>
        <w:autoSpaceDE w:val="0"/>
        <w:autoSpaceDN w:val="0"/>
        <w:adjustRightInd w:val="0"/>
        <w:ind w:firstLine="709"/>
        <w:jc w:val="both"/>
      </w:pPr>
      <w:r w:rsidRPr="0067510A">
        <w:t>О возмещении затрат субъектам предпринимательства и органи</w:t>
      </w:r>
      <w:r w:rsidR="00DD1C8E">
        <w:t>зациям инфраструктуры поддержки</w:t>
      </w:r>
      <w:r w:rsidRPr="0067510A">
        <w:t xml:space="preserve">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7510A" w:rsidRPr="0067510A" w:rsidRDefault="0067510A" w:rsidP="0067510A">
      <w:pPr>
        <w:autoSpaceDE w:val="0"/>
        <w:autoSpaceDN w:val="0"/>
        <w:adjustRightInd w:val="0"/>
        <w:ind w:firstLine="708"/>
      </w:pPr>
    </w:p>
    <w:p w:rsidR="0067510A" w:rsidRPr="0067510A" w:rsidRDefault="0067510A" w:rsidP="0067510A">
      <w:pPr>
        <w:autoSpaceDE w:val="0"/>
        <w:autoSpaceDN w:val="0"/>
        <w:adjustRightInd w:val="0"/>
        <w:ind w:firstLine="708"/>
      </w:pPr>
      <w:r w:rsidRPr="0067510A">
        <w:t>1. Полное наименование хозяйствующего суб</w:t>
      </w:r>
      <w:r w:rsidR="00DD1C8E">
        <w:t>ъекта___________________</w:t>
      </w:r>
    </w:p>
    <w:p w:rsidR="0067510A" w:rsidRPr="0067510A" w:rsidRDefault="0067510A" w:rsidP="0067510A">
      <w:pPr>
        <w:autoSpaceDE w:val="0"/>
        <w:autoSpaceDN w:val="0"/>
        <w:adjustRightInd w:val="0"/>
      </w:pPr>
      <w:r w:rsidRPr="0067510A">
        <w:t>_________________________________________</w:t>
      </w:r>
      <w:r w:rsidR="00DD1C8E">
        <w:t>___________________________</w:t>
      </w:r>
    </w:p>
    <w:p w:rsidR="0067510A" w:rsidRPr="0067510A" w:rsidRDefault="0067510A" w:rsidP="0067510A">
      <w:pPr>
        <w:autoSpaceDE w:val="0"/>
        <w:autoSpaceDN w:val="0"/>
        <w:adjustRightInd w:val="0"/>
        <w:ind w:firstLine="708"/>
      </w:pPr>
    </w:p>
    <w:p w:rsidR="0067510A" w:rsidRPr="0067510A" w:rsidRDefault="0067510A" w:rsidP="0067510A">
      <w:pPr>
        <w:autoSpaceDE w:val="0"/>
        <w:autoSpaceDN w:val="0"/>
        <w:adjustRightInd w:val="0"/>
        <w:ind w:firstLine="708"/>
      </w:pPr>
      <w:r w:rsidRPr="0067510A">
        <w:t>Прошу возместить затраты на __________</w:t>
      </w:r>
      <w:r w:rsidR="00DD1C8E">
        <w:t>___________________________</w:t>
      </w:r>
    </w:p>
    <w:p w:rsidR="0067510A" w:rsidRPr="0067510A" w:rsidRDefault="00DD1C8E" w:rsidP="00DD1C8E">
      <w:pPr>
        <w:autoSpaceDE w:val="0"/>
        <w:autoSpaceDN w:val="0"/>
        <w:adjustRightInd w:val="0"/>
      </w:pPr>
      <w:r>
        <w:t>____________________________________________________________________</w:t>
      </w:r>
    </w:p>
    <w:p w:rsidR="00DD1C8E" w:rsidRDefault="00DD1C8E" w:rsidP="0067510A">
      <w:pPr>
        <w:autoSpaceDE w:val="0"/>
        <w:autoSpaceDN w:val="0"/>
        <w:adjustRightInd w:val="0"/>
        <w:ind w:firstLine="708"/>
      </w:pPr>
    </w:p>
    <w:p w:rsidR="0067510A" w:rsidRPr="0067510A" w:rsidRDefault="0067510A" w:rsidP="0067510A">
      <w:pPr>
        <w:autoSpaceDE w:val="0"/>
        <w:autoSpaceDN w:val="0"/>
        <w:adjustRightInd w:val="0"/>
        <w:ind w:firstLine="708"/>
      </w:pPr>
      <w:r w:rsidRPr="0067510A">
        <w:t>2. Адрес:</w:t>
      </w:r>
    </w:p>
    <w:p w:rsidR="0067510A" w:rsidRPr="0067510A" w:rsidRDefault="0067510A" w:rsidP="0067510A">
      <w:pPr>
        <w:widowControl w:val="0"/>
        <w:autoSpaceDE w:val="0"/>
        <w:autoSpaceDN w:val="0"/>
        <w:adjustRightInd w:val="0"/>
        <w:ind w:firstLine="709"/>
        <w:jc w:val="both"/>
      </w:pPr>
      <w:r w:rsidRPr="0067510A">
        <w:t>2.1. Юридический адрес______________</w:t>
      </w:r>
      <w:r w:rsidR="00DD1C8E">
        <w:t>____________________________</w:t>
      </w:r>
    </w:p>
    <w:p w:rsidR="0067510A" w:rsidRPr="0067510A" w:rsidRDefault="0067510A" w:rsidP="0067510A">
      <w:pPr>
        <w:autoSpaceDE w:val="0"/>
        <w:autoSpaceDN w:val="0"/>
        <w:adjustRightInd w:val="0"/>
      </w:pPr>
      <w:r w:rsidRPr="0067510A">
        <w:t>_________________________________________</w:t>
      </w:r>
      <w:r w:rsidR="00DD1C8E">
        <w:t>___________________________</w:t>
      </w:r>
    </w:p>
    <w:p w:rsidR="0067510A" w:rsidRPr="0067510A" w:rsidRDefault="0067510A" w:rsidP="0067510A">
      <w:pPr>
        <w:autoSpaceDE w:val="0"/>
        <w:autoSpaceDN w:val="0"/>
        <w:adjustRightInd w:val="0"/>
        <w:jc w:val="center"/>
        <w:rPr>
          <w:sz w:val="20"/>
          <w:szCs w:val="24"/>
        </w:rPr>
      </w:pPr>
      <w:r w:rsidRPr="0067510A">
        <w:rPr>
          <w:sz w:val="20"/>
          <w:szCs w:val="24"/>
        </w:rPr>
        <w:t>(индекс, область, город, улица, номер дома и офиса)</w:t>
      </w:r>
    </w:p>
    <w:p w:rsidR="0067510A" w:rsidRPr="00DD1C8E" w:rsidRDefault="0067510A" w:rsidP="0067510A">
      <w:pPr>
        <w:autoSpaceDE w:val="0"/>
        <w:autoSpaceDN w:val="0"/>
        <w:adjustRightInd w:val="0"/>
        <w:jc w:val="center"/>
        <w:rPr>
          <w:szCs w:val="16"/>
        </w:rPr>
      </w:pPr>
    </w:p>
    <w:p w:rsidR="0067510A" w:rsidRPr="0067510A" w:rsidRDefault="0067510A" w:rsidP="0067510A">
      <w:pPr>
        <w:autoSpaceDE w:val="0"/>
        <w:autoSpaceDN w:val="0"/>
        <w:adjustRightInd w:val="0"/>
        <w:ind w:firstLine="709"/>
        <w:jc w:val="both"/>
      </w:pPr>
      <w:r w:rsidRPr="0067510A">
        <w:t>2.2. Фактический адрес________________</w:t>
      </w:r>
      <w:r w:rsidR="00DD1C8E">
        <w:t>___________________________</w:t>
      </w:r>
    </w:p>
    <w:p w:rsidR="0067510A" w:rsidRPr="0067510A" w:rsidRDefault="0067510A" w:rsidP="0067510A">
      <w:pPr>
        <w:autoSpaceDE w:val="0"/>
        <w:autoSpaceDN w:val="0"/>
        <w:adjustRightInd w:val="0"/>
      </w:pPr>
      <w:r w:rsidRPr="0067510A">
        <w:t>________________________________________________________</w:t>
      </w:r>
      <w:r w:rsidR="00DD1C8E">
        <w:t>____________</w:t>
      </w:r>
    </w:p>
    <w:p w:rsidR="0067510A" w:rsidRPr="0067510A" w:rsidRDefault="0067510A" w:rsidP="0067510A">
      <w:pPr>
        <w:autoSpaceDE w:val="0"/>
        <w:autoSpaceDN w:val="0"/>
        <w:adjustRightInd w:val="0"/>
        <w:jc w:val="center"/>
        <w:rPr>
          <w:sz w:val="20"/>
          <w:szCs w:val="24"/>
        </w:rPr>
      </w:pPr>
      <w:r w:rsidRPr="0067510A">
        <w:rPr>
          <w:sz w:val="20"/>
          <w:szCs w:val="20"/>
        </w:rPr>
        <w:t>(индекс</w:t>
      </w:r>
      <w:r w:rsidRPr="0067510A">
        <w:rPr>
          <w:sz w:val="20"/>
          <w:szCs w:val="24"/>
        </w:rPr>
        <w:t>, область, город, улица, номер дома и офиса)</w:t>
      </w:r>
    </w:p>
    <w:p w:rsidR="0067510A" w:rsidRPr="00DD1C8E" w:rsidRDefault="0067510A" w:rsidP="0067510A">
      <w:pPr>
        <w:autoSpaceDE w:val="0"/>
        <w:autoSpaceDN w:val="0"/>
        <w:adjustRightInd w:val="0"/>
        <w:jc w:val="both"/>
        <w:rPr>
          <w:szCs w:val="16"/>
        </w:rPr>
      </w:pPr>
    </w:p>
    <w:p w:rsidR="0067510A" w:rsidRPr="0067510A" w:rsidRDefault="0067510A" w:rsidP="0067510A">
      <w:pPr>
        <w:autoSpaceDE w:val="0"/>
        <w:autoSpaceDN w:val="0"/>
        <w:adjustRightInd w:val="0"/>
        <w:ind w:firstLine="709"/>
        <w:jc w:val="both"/>
      </w:pPr>
      <w:r w:rsidRPr="0067510A">
        <w:t>3. Основной вид деятельности__________</w:t>
      </w:r>
      <w:r w:rsidR="00DD1C8E">
        <w:t>___________________________</w:t>
      </w:r>
    </w:p>
    <w:p w:rsidR="0067510A" w:rsidRPr="0067510A" w:rsidRDefault="0067510A" w:rsidP="0067510A">
      <w:pPr>
        <w:autoSpaceDE w:val="0"/>
        <w:autoSpaceDN w:val="0"/>
        <w:adjustRightInd w:val="0"/>
      </w:pPr>
      <w:r w:rsidRPr="0067510A">
        <w:t>_________________________________________</w:t>
      </w:r>
      <w:r w:rsidR="00DD1C8E">
        <w:t>___________________________</w:t>
      </w:r>
    </w:p>
    <w:p w:rsidR="0067510A" w:rsidRPr="00DD1C8E" w:rsidRDefault="0067510A" w:rsidP="0067510A">
      <w:pPr>
        <w:autoSpaceDE w:val="0"/>
        <w:autoSpaceDN w:val="0"/>
        <w:adjustRightInd w:val="0"/>
        <w:rPr>
          <w:szCs w:val="16"/>
        </w:rPr>
      </w:pPr>
    </w:p>
    <w:p w:rsidR="00DD1C8E" w:rsidRDefault="00DD1C8E" w:rsidP="0067510A">
      <w:pPr>
        <w:autoSpaceDE w:val="0"/>
        <w:autoSpaceDN w:val="0"/>
        <w:adjustRightInd w:val="0"/>
        <w:ind w:firstLine="709"/>
        <w:jc w:val="both"/>
      </w:pPr>
    </w:p>
    <w:p w:rsidR="00DD1C8E" w:rsidRDefault="00DD1C8E"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r w:rsidRPr="0067510A">
        <w:t>4. Дополнительные виды деятельности____</w:t>
      </w:r>
      <w:r w:rsidR="00DD1C8E">
        <w:t>__________________________</w:t>
      </w:r>
    </w:p>
    <w:p w:rsidR="0067510A" w:rsidRPr="0067510A" w:rsidRDefault="0067510A" w:rsidP="0067510A">
      <w:pPr>
        <w:autoSpaceDE w:val="0"/>
        <w:autoSpaceDN w:val="0"/>
        <w:adjustRightInd w:val="0"/>
      </w:pPr>
      <w:r w:rsidRPr="0067510A">
        <w:t>_________________________________________________________________________</w:t>
      </w:r>
      <w:r w:rsidR="00DD1C8E">
        <w:t>_______________________________________________________________</w:t>
      </w:r>
    </w:p>
    <w:p w:rsidR="0067510A" w:rsidRPr="0067510A" w:rsidRDefault="0067510A" w:rsidP="0067510A">
      <w:pPr>
        <w:autoSpaceDE w:val="0"/>
        <w:autoSpaceDN w:val="0"/>
        <w:adjustRightInd w:val="0"/>
      </w:pPr>
      <w:r w:rsidRPr="0067510A">
        <w:t>__________________________________________________________________________________________________________________</w:t>
      </w:r>
      <w:r w:rsidR="00DD1C8E">
        <w:t>______________________</w:t>
      </w:r>
    </w:p>
    <w:p w:rsidR="0067510A" w:rsidRPr="0067510A" w:rsidRDefault="0067510A" w:rsidP="0067510A">
      <w:pPr>
        <w:widowControl w:val="0"/>
        <w:tabs>
          <w:tab w:val="left" w:pos="10206"/>
        </w:tabs>
        <w:autoSpaceDE w:val="0"/>
        <w:autoSpaceDN w:val="0"/>
        <w:adjustRightInd w:val="0"/>
        <w:ind w:left="567"/>
        <w:jc w:val="both"/>
      </w:pPr>
    </w:p>
    <w:p w:rsidR="0067510A" w:rsidRPr="0067510A" w:rsidRDefault="0067510A" w:rsidP="0067510A">
      <w:pPr>
        <w:widowControl w:val="0"/>
        <w:tabs>
          <w:tab w:val="left" w:pos="10206"/>
        </w:tabs>
        <w:autoSpaceDE w:val="0"/>
        <w:autoSpaceDN w:val="0"/>
        <w:adjustRightInd w:val="0"/>
        <w:ind w:left="567"/>
        <w:jc w:val="both"/>
      </w:pPr>
      <w:r w:rsidRPr="0067510A">
        <w:t>5. Информация о заявителе:</w:t>
      </w:r>
    </w:p>
    <w:p w:rsidR="0067510A" w:rsidRPr="0067510A" w:rsidRDefault="0067510A" w:rsidP="0067510A">
      <w:pPr>
        <w:widowControl w:val="0"/>
        <w:tabs>
          <w:tab w:val="left" w:pos="10206"/>
        </w:tabs>
        <w:autoSpaceDE w:val="0"/>
        <w:autoSpaceDN w:val="0"/>
        <w:adjustRightInd w:val="0"/>
        <w:ind w:left="567"/>
        <w:jc w:val="both"/>
      </w:pPr>
      <w:r w:rsidRPr="0067510A">
        <w:t>ОГРН(ОГРНИП) __________________</w:t>
      </w:r>
      <w:r w:rsidR="00DD1C8E">
        <w:t>___________________________</w:t>
      </w:r>
      <w:r w:rsidRPr="0067510A">
        <w:t>____</w:t>
      </w:r>
    </w:p>
    <w:p w:rsidR="0067510A" w:rsidRPr="0067510A" w:rsidRDefault="0067510A" w:rsidP="0067510A">
      <w:pPr>
        <w:widowControl w:val="0"/>
        <w:tabs>
          <w:tab w:val="left" w:pos="10206"/>
        </w:tabs>
        <w:autoSpaceDE w:val="0"/>
        <w:autoSpaceDN w:val="0"/>
        <w:adjustRightInd w:val="0"/>
        <w:ind w:left="567"/>
        <w:jc w:val="both"/>
      </w:pPr>
      <w:r w:rsidRPr="0067510A">
        <w:t>ИНН/КПП ________________________</w:t>
      </w:r>
      <w:r w:rsidR="00DD1C8E">
        <w:t>___________________________</w:t>
      </w:r>
      <w:r w:rsidRPr="0067510A">
        <w:t>____</w:t>
      </w:r>
    </w:p>
    <w:p w:rsidR="0067510A" w:rsidRPr="0067510A" w:rsidRDefault="0067510A" w:rsidP="0067510A">
      <w:pPr>
        <w:widowControl w:val="0"/>
        <w:tabs>
          <w:tab w:val="left" w:pos="10206"/>
        </w:tabs>
        <w:autoSpaceDE w:val="0"/>
        <w:autoSpaceDN w:val="0"/>
        <w:adjustRightInd w:val="0"/>
        <w:ind w:left="567"/>
        <w:jc w:val="both"/>
      </w:pPr>
      <w:r w:rsidRPr="0067510A">
        <w:t>Наименование банка ___________________</w:t>
      </w:r>
      <w:r w:rsidR="00DD1C8E">
        <w:t>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Р/сч. _________________________</w:t>
      </w:r>
      <w:r w:rsidR="00DD1C8E">
        <w:t>___________________________</w:t>
      </w:r>
      <w:r w:rsidRPr="0067510A">
        <w:t>________</w:t>
      </w:r>
    </w:p>
    <w:p w:rsidR="0067510A" w:rsidRPr="0067510A" w:rsidRDefault="0067510A" w:rsidP="0067510A">
      <w:pPr>
        <w:widowControl w:val="0"/>
        <w:tabs>
          <w:tab w:val="left" w:pos="10206"/>
        </w:tabs>
        <w:autoSpaceDE w:val="0"/>
        <w:autoSpaceDN w:val="0"/>
        <w:adjustRightInd w:val="0"/>
        <w:ind w:left="567"/>
        <w:jc w:val="both"/>
      </w:pPr>
      <w:r w:rsidRPr="0067510A">
        <w:t>К/сч. _________________________</w:t>
      </w:r>
      <w:r w:rsidR="00DD1C8E">
        <w:t>___________________________</w:t>
      </w:r>
      <w:r w:rsidRPr="0067510A">
        <w:t>________</w:t>
      </w:r>
    </w:p>
    <w:p w:rsidR="0067510A" w:rsidRPr="0067510A" w:rsidRDefault="0067510A" w:rsidP="0067510A">
      <w:pPr>
        <w:widowControl w:val="0"/>
        <w:tabs>
          <w:tab w:val="left" w:pos="10206"/>
        </w:tabs>
        <w:autoSpaceDE w:val="0"/>
        <w:autoSpaceDN w:val="0"/>
        <w:adjustRightInd w:val="0"/>
        <w:ind w:left="567"/>
        <w:jc w:val="both"/>
      </w:pPr>
      <w:r w:rsidRPr="0067510A">
        <w:t>БИК __________________________</w:t>
      </w:r>
      <w:r w:rsidR="00DD1C8E">
        <w:t>___________________________</w:t>
      </w:r>
      <w:r w:rsidRPr="0067510A">
        <w:t>_______</w:t>
      </w:r>
    </w:p>
    <w:p w:rsidR="0067510A" w:rsidRPr="0067510A" w:rsidRDefault="0067510A" w:rsidP="0067510A">
      <w:pPr>
        <w:widowControl w:val="0"/>
        <w:tabs>
          <w:tab w:val="left" w:pos="10206"/>
        </w:tabs>
        <w:autoSpaceDE w:val="0"/>
        <w:autoSpaceDN w:val="0"/>
        <w:adjustRightInd w:val="0"/>
        <w:ind w:left="567"/>
        <w:jc w:val="both"/>
      </w:pPr>
      <w:r w:rsidRPr="0067510A">
        <w:t>Форма налогообложения по заявленному виду деятельности __________</w:t>
      </w:r>
      <w:r w:rsidR="00DD1C8E">
        <w:t>__</w:t>
      </w:r>
    </w:p>
    <w:p w:rsidR="00DD1C8E" w:rsidRDefault="00DD1C8E" w:rsidP="0067510A">
      <w:pPr>
        <w:widowControl w:val="0"/>
        <w:tabs>
          <w:tab w:val="left" w:pos="10206"/>
        </w:tabs>
        <w:autoSpaceDE w:val="0"/>
        <w:autoSpaceDN w:val="0"/>
        <w:adjustRightInd w:val="0"/>
        <w:ind w:left="567"/>
        <w:jc w:val="both"/>
      </w:pPr>
      <w:r>
        <w:t>________________________________________________________________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Контакты (</w:t>
      </w:r>
      <w:r w:rsidR="00DD1C8E">
        <w:t>тел., e-mail) _____________</w:t>
      </w:r>
      <w:r w:rsidRPr="0067510A">
        <w:t>_______________________________</w:t>
      </w:r>
    </w:p>
    <w:p w:rsidR="0067510A" w:rsidRPr="0067510A" w:rsidRDefault="0067510A" w:rsidP="0067510A">
      <w:pPr>
        <w:widowControl w:val="0"/>
        <w:tabs>
          <w:tab w:val="left" w:pos="10206"/>
        </w:tabs>
        <w:autoSpaceDE w:val="0"/>
        <w:autoSpaceDN w:val="0"/>
        <w:adjustRightInd w:val="0"/>
        <w:ind w:left="567"/>
        <w:jc w:val="both"/>
      </w:pPr>
      <w:r w:rsidRPr="0067510A">
        <w:t>№ СНИЛС ____________</w:t>
      </w:r>
      <w:r w:rsidR="00DD1C8E">
        <w:t>__________________________</w:t>
      </w:r>
      <w:r w:rsidRPr="0067510A">
        <w:t>________________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t>(</w:t>
      </w:r>
      <w:r w:rsidRPr="0067510A">
        <w:rPr>
          <w:sz w:val="20"/>
          <w:szCs w:val="20"/>
        </w:rPr>
        <w:t>для индивидуальных предпринимателей)</w:t>
      </w:r>
    </w:p>
    <w:p w:rsidR="0067510A" w:rsidRPr="0067510A" w:rsidRDefault="0067510A" w:rsidP="0067510A">
      <w:pPr>
        <w:widowControl w:val="0"/>
        <w:tabs>
          <w:tab w:val="left" w:pos="10206"/>
        </w:tabs>
        <w:autoSpaceDE w:val="0"/>
        <w:autoSpaceDN w:val="0"/>
        <w:adjustRightInd w:val="0"/>
        <w:ind w:left="567"/>
      </w:pPr>
      <w:r w:rsidRPr="0067510A">
        <w:t>Регистрационный № страхователя</w:t>
      </w:r>
      <w:r w:rsidR="00DD1C8E">
        <w:t>___________________________</w:t>
      </w:r>
      <w:r w:rsidRPr="0067510A">
        <w:t>________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rPr>
          <w:sz w:val="20"/>
          <w:szCs w:val="20"/>
        </w:rPr>
        <w:t xml:space="preserve">                                            (для юридических лиц)</w:t>
      </w:r>
    </w:p>
    <w:p w:rsidR="0067510A" w:rsidRPr="0067510A" w:rsidRDefault="0067510A" w:rsidP="0067510A">
      <w:pPr>
        <w:widowControl w:val="0"/>
        <w:tabs>
          <w:tab w:val="left" w:pos="10206"/>
        </w:tabs>
        <w:autoSpaceDE w:val="0"/>
        <w:autoSpaceDN w:val="0"/>
        <w:adjustRightInd w:val="0"/>
        <w:ind w:left="567"/>
        <w:jc w:val="both"/>
      </w:pPr>
      <w:r w:rsidRPr="0067510A">
        <w:t>Паспортные данные _____________</w:t>
      </w:r>
      <w:r w:rsidR="00DD1C8E">
        <w:t>____________________________</w:t>
      </w:r>
      <w:r w:rsidRPr="0067510A">
        <w:t>______</w:t>
      </w:r>
    </w:p>
    <w:p w:rsidR="0067510A" w:rsidRPr="0067510A" w:rsidRDefault="0067510A" w:rsidP="0067510A">
      <w:pPr>
        <w:widowControl w:val="0"/>
        <w:tabs>
          <w:tab w:val="left" w:pos="10206"/>
        </w:tabs>
        <w:autoSpaceDE w:val="0"/>
        <w:autoSpaceDN w:val="0"/>
        <w:adjustRightInd w:val="0"/>
        <w:ind w:left="567"/>
        <w:jc w:val="both"/>
      </w:pPr>
      <w:r w:rsidRPr="0067510A">
        <w:t>__________________________________________________________________</w:t>
      </w:r>
      <w:r w:rsidR="00DD1C8E">
        <w:t>_____________________________________________________________</w:t>
      </w:r>
      <w:r w:rsidRPr="0067510A">
        <w:t>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rPr>
          <w:sz w:val="20"/>
          <w:szCs w:val="20"/>
        </w:rPr>
        <w:t>(для индивидуальных предпринимателей: серия, номер паспорта, дата и место рождения)</w:t>
      </w:r>
    </w:p>
    <w:p w:rsidR="0067510A" w:rsidRPr="00DD1C8E" w:rsidRDefault="0067510A" w:rsidP="0067510A">
      <w:pPr>
        <w:autoSpaceDE w:val="0"/>
        <w:autoSpaceDN w:val="0"/>
        <w:adjustRightInd w:val="0"/>
        <w:ind w:firstLine="709"/>
        <w:jc w:val="both"/>
        <w:rPr>
          <w:szCs w:val="16"/>
        </w:rPr>
      </w:pPr>
    </w:p>
    <w:p w:rsidR="0067510A" w:rsidRPr="0067510A" w:rsidRDefault="0067510A" w:rsidP="00DD1C8E">
      <w:pPr>
        <w:autoSpaceDE w:val="0"/>
        <w:autoSpaceDN w:val="0"/>
        <w:adjustRightInd w:val="0"/>
        <w:ind w:firstLine="709"/>
        <w:jc w:val="both"/>
      </w:pPr>
      <w:r w:rsidRPr="0067510A">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67510A" w:rsidRPr="0067510A" w:rsidRDefault="0067510A" w:rsidP="00DD1C8E">
      <w:pPr>
        <w:autoSpaceDE w:val="0"/>
        <w:autoSpaceDN w:val="0"/>
        <w:adjustRightInd w:val="0"/>
        <w:ind w:firstLine="709"/>
        <w:jc w:val="both"/>
      </w:pPr>
      <w:r w:rsidRPr="0067510A">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предоставить копии соответствующих документов в отдел местной промышленности и сельского хозяйства администрации района.</w:t>
      </w:r>
    </w:p>
    <w:p w:rsidR="0067510A" w:rsidRPr="0067510A" w:rsidRDefault="0067510A" w:rsidP="00DD1C8E">
      <w:pPr>
        <w:autoSpaceDE w:val="0"/>
        <w:autoSpaceDN w:val="0"/>
        <w:adjustRightInd w:val="0"/>
        <w:ind w:firstLine="709"/>
        <w:contextualSpacing/>
        <w:jc w:val="both"/>
      </w:pPr>
      <w:r w:rsidRPr="0067510A">
        <w:t xml:space="preserve">8. </w:t>
      </w:r>
      <w:r w:rsidRPr="0067510A">
        <w:rPr>
          <w:bCs/>
        </w:rPr>
        <w:t>С</w:t>
      </w:r>
      <w:r w:rsidRPr="0067510A">
        <w:t>огласен с условием получения поддержки, дающим право на получение поддержки</w:t>
      </w:r>
      <w:r w:rsidR="00DD1C8E">
        <w:t>,</w:t>
      </w:r>
      <w:r w:rsidRPr="0067510A">
        <w:t xml:space="preserve"> только в случае отсутствия факта принятия решения об оказании Субъекту поддержки уполномоченным органом исполнительной власти Хан</w:t>
      </w:r>
      <w:r w:rsidR="00DD1C8E">
        <w:t>ты-Мансийского автономного округа −</w:t>
      </w:r>
      <w:r w:rsidRPr="0067510A">
        <w:t xml:space="preserve">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67510A" w:rsidRPr="0067510A" w:rsidRDefault="0067510A" w:rsidP="00DD1C8E">
      <w:pPr>
        <w:autoSpaceDE w:val="0"/>
        <w:autoSpaceDN w:val="0"/>
        <w:adjustRightInd w:val="0"/>
        <w:ind w:firstLine="709"/>
        <w:contextualSpacing/>
        <w:jc w:val="both"/>
      </w:pPr>
      <w:r w:rsidRPr="0067510A">
        <w:t xml:space="preserve">9. Я уведомлен, что информация о предприятии будет занесена в реестр субъектов малого </w:t>
      </w:r>
      <w:r w:rsidR="00DD1C8E">
        <w:t>и среднего предпринимательства −</w:t>
      </w:r>
      <w:r w:rsidRPr="0067510A">
        <w:t xml:space="preserve"> получателей поддержки в соответствии с Федеральным </w:t>
      </w:r>
      <w:hyperlink r:id="rId23" w:history="1">
        <w:r w:rsidRPr="0067510A">
          <w:t>законом</w:t>
        </w:r>
      </w:hyperlink>
      <w:r w:rsidRPr="0067510A">
        <w:t xml:space="preserve"> от 24.07.2007 №209-ФЗ «О развитии малого и среднего предпринимательства в Российской Федерации».</w:t>
      </w:r>
    </w:p>
    <w:p w:rsidR="0067510A" w:rsidRPr="0067510A" w:rsidRDefault="0067510A" w:rsidP="00DD1C8E">
      <w:pPr>
        <w:widowControl w:val="0"/>
        <w:tabs>
          <w:tab w:val="left" w:pos="0"/>
        </w:tabs>
        <w:autoSpaceDE w:val="0"/>
        <w:autoSpaceDN w:val="0"/>
        <w:adjustRightInd w:val="0"/>
        <w:ind w:firstLine="709"/>
        <w:jc w:val="both"/>
      </w:pPr>
      <w:r w:rsidRPr="0067510A">
        <w:t xml:space="preserve">10. Я согласен на обработку персональных данных в соответствии с Федеральным </w:t>
      </w:r>
      <w:hyperlink r:id="rId24" w:history="1">
        <w:r w:rsidRPr="0067510A">
          <w:t>законом</w:t>
        </w:r>
      </w:hyperlink>
      <w:r w:rsidRPr="0067510A">
        <w:t xml:space="preserve"> от 27.07.2006 №152-ФЗ «О персональных данных».</w:t>
      </w:r>
    </w:p>
    <w:p w:rsidR="0067510A" w:rsidRPr="0067510A" w:rsidRDefault="0067510A" w:rsidP="00DD1C8E">
      <w:pPr>
        <w:widowControl w:val="0"/>
        <w:tabs>
          <w:tab w:val="left" w:pos="0"/>
        </w:tabs>
        <w:autoSpaceDE w:val="0"/>
        <w:autoSpaceDN w:val="0"/>
        <w:adjustRightInd w:val="0"/>
        <w:ind w:firstLine="709"/>
        <w:jc w:val="both"/>
      </w:pPr>
      <w:r w:rsidRPr="0067510A">
        <w:t>11. Я предупрежден об ответственности</w:t>
      </w:r>
      <w:r w:rsidR="00DD1C8E">
        <w:t>,</w:t>
      </w:r>
      <w:r w:rsidRPr="0067510A">
        <w:t xml:space="preserve"> в соответствии с законодательством Российской Федерации</w:t>
      </w:r>
      <w:r w:rsidR="00DD1C8E">
        <w:t>,</w:t>
      </w:r>
      <w:r w:rsidRPr="0067510A">
        <w:t xml:space="preserve"> за предоставление недостоверных сведений и документов.</w:t>
      </w:r>
    </w:p>
    <w:p w:rsidR="0067510A" w:rsidRPr="0067510A" w:rsidRDefault="0067510A" w:rsidP="0067510A">
      <w:pPr>
        <w:widowControl w:val="0"/>
        <w:tabs>
          <w:tab w:val="left" w:pos="0"/>
        </w:tabs>
        <w:autoSpaceDE w:val="0"/>
        <w:autoSpaceDN w:val="0"/>
        <w:adjustRightInd w:val="0"/>
        <w:jc w:val="both"/>
      </w:pP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8"/>
        <w:jc w:val="both"/>
        <w:rPr>
          <w:sz w:val="20"/>
        </w:rPr>
      </w:pPr>
      <w:r w:rsidRPr="0067510A">
        <w:t xml:space="preserve">12. Приложение _____________ листов.          </w:t>
      </w:r>
    </w:p>
    <w:p w:rsidR="0067510A" w:rsidRPr="0067510A" w:rsidRDefault="0067510A" w:rsidP="0067510A">
      <w:pPr>
        <w:autoSpaceDE w:val="0"/>
        <w:autoSpaceDN w:val="0"/>
        <w:adjustRightInd w:val="0"/>
        <w:ind w:firstLine="708"/>
        <w:jc w:val="both"/>
        <w:rPr>
          <w:sz w:val="20"/>
        </w:rPr>
      </w:pPr>
    </w:p>
    <w:p w:rsidR="0067510A" w:rsidRPr="0067510A" w:rsidRDefault="0067510A" w:rsidP="0067510A">
      <w:pPr>
        <w:autoSpaceDE w:val="0"/>
        <w:autoSpaceDN w:val="0"/>
        <w:adjustRightInd w:val="0"/>
        <w:ind w:firstLine="708"/>
        <w:jc w:val="both"/>
        <w:rPr>
          <w:sz w:val="20"/>
        </w:rPr>
      </w:pPr>
    </w:p>
    <w:p w:rsidR="0067510A" w:rsidRPr="0067510A" w:rsidRDefault="0067510A" w:rsidP="0067510A">
      <w:pPr>
        <w:autoSpaceDE w:val="0"/>
        <w:autoSpaceDN w:val="0"/>
        <w:adjustRightInd w:val="0"/>
      </w:pPr>
      <w:r w:rsidRPr="0067510A">
        <w:t xml:space="preserve">______________________                  </w:t>
      </w:r>
      <w:r w:rsidRPr="0067510A">
        <w:tab/>
      </w:r>
      <w:r w:rsidRPr="0067510A">
        <w:tab/>
      </w:r>
      <w:r w:rsidRPr="0067510A">
        <w:tab/>
        <w:t xml:space="preserve">       ________________________</w:t>
      </w:r>
    </w:p>
    <w:p w:rsidR="0067510A" w:rsidRPr="0067510A" w:rsidRDefault="0067510A" w:rsidP="0067510A">
      <w:pPr>
        <w:autoSpaceDE w:val="0"/>
        <w:autoSpaceDN w:val="0"/>
        <w:adjustRightInd w:val="0"/>
        <w:rPr>
          <w:sz w:val="24"/>
          <w:szCs w:val="24"/>
        </w:rPr>
      </w:pPr>
      <w:r w:rsidRPr="0067510A">
        <w:rPr>
          <w:sz w:val="20"/>
          <w:szCs w:val="24"/>
        </w:rPr>
        <w:t>(подпись руководителя) (ФИО)</w:t>
      </w:r>
      <w:r w:rsidRPr="0067510A">
        <w:rPr>
          <w:sz w:val="20"/>
          <w:szCs w:val="24"/>
        </w:rPr>
        <w:tab/>
      </w:r>
    </w:p>
    <w:p w:rsidR="0067510A" w:rsidRPr="0067510A" w:rsidRDefault="0067510A" w:rsidP="0067510A">
      <w:pPr>
        <w:autoSpaceDE w:val="0"/>
        <w:autoSpaceDN w:val="0"/>
        <w:adjustRightInd w:val="0"/>
        <w:rPr>
          <w:sz w:val="20"/>
        </w:rPr>
      </w:pPr>
    </w:p>
    <w:p w:rsidR="0067510A" w:rsidRPr="0067510A" w:rsidRDefault="0067510A" w:rsidP="0067510A">
      <w:pPr>
        <w:autoSpaceDE w:val="0"/>
        <w:autoSpaceDN w:val="0"/>
        <w:adjustRightInd w:val="0"/>
        <w:rPr>
          <w:sz w:val="20"/>
        </w:rPr>
      </w:pPr>
    </w:p>
    <w:p w:rsidR="0067510A" w:rsidRPr="0067510A" w:rsidRDefault="0067510A" w:rsidP="0067510A">
      <w:pPr>
        <w:autoSpaceDE w:val="0"/>
        <w:autoSpaceDN w:val="0"/>
        <w:adjustRightInd w:val="0"/>
        <w:rPr>
          <w:color w:val="000000"/>
        </w:rPr>
      </w:pPr>
      <w:r w:rsidRPr="0067510A">
        <w:t xml:space="preserve">М.П.         </w:t>
      </w:r>
      <w:r w:rsidRPr="0067510A">
        <w:tab/>
      </w:r>
      <w:r w:rsidRPr="0067510A">
        <w:tab/>
      </w:r>
      <w:r w:rsidRPr="0067510A">
        <w:tab/>
      </w:r>
      <w:r w:rsidRPr="0067510A">
        <w:tab/>
      </w:r>
      <w:r w:rsidRPr="0067510A">
        <w:tab/>
        <w:t xml:space="preserve">   «___» ____________ 20 ___ год</w:t>
      </w: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DD1C8E" w:rsidRDefault="00DD1C8E" w:rsidP="0067510A">
      <w:pPr>
        <w:tabs>
          <w:tab w:val="left" w:pos="10206"/>
          <w:tab w:val="left" w:pos="11907"/>
          <w:tab w:val="left" w:pos="12049"/>
        </w:tabs>
        <w:autoSpaceDE w:val="0"/>
        <w:autoSpaceDN w:val="0"/>
        <w:adjustRightInd w:val="0"/>
        <w:ind w:left="5529"/>
        <w:jc w:val="both"/>
        <w:rPr>
          <w:color w:val="000000"/>
        </w:rPr>
      </w:pPr>
    </w:p>
    <w:p w:rsidR="0067510A" w:rsidRPr="00DD1C8E" w:rsidRDefault="0067510A" w:rsidP="00DD1C8E">
      <w:pPr>
        <w:tabs>
          <w:tab w:val="left" w:pos="10206"/>
          <w:tab w:val="left" w:pos="11907"/>
          <w:tab w:val="left" w:pos="12049"/>
        </w:tabs>
        <w:autoSpaceDE w:val="0"/>
        <w:autoSpaceDN w:val="0"/>
        <w:adjustRightInd w:val="0"/>
        <w:ind w:left="5529"/>
        <w:rPr>
          <w:color w:val="000000"/>
        </w:rPr>
      </w:pPr>
      <w:r w:rsidRPr="00DD1C8E">
        <w:rPr>
          <w:color w:val="000000"/>
        </w:rPr>
        <w:t>Приложение 8 к постановлению администрации района</w:t>
      </w:r>
      <w:r w:rsidRPr="00DD1C8E">
        <w:rPr>
          <w:color w:val="000000"/>
        </w:rPr>
        <w:br/>
        <w:t xml:space="preserve">от </w:t>
      </w:r>
      <w:r w:rsidR="0010508B">
        <w:rPr>
          <w:color w:val="000000"/>
        </w:rPr>
        <w:t>13.10.2017</w:t>
      </w:r>
      <w:r w:rsidRPr="00DD1C8E">
        <w:rPr>
          <w:color w:val="000000"/>
        </w:rPr>
        <w:t xml:space="preserve"> № </w:t>
      </w:r>
      <w:r w:rsidR="0010508B">
        <w:rPr>
          <w:color w:val="000000"/>
        </w:rPr>
        <w:t>2092</w:t>
      </w:r>
    </w:p>
    <w:p w:rsidR="0067510A" w:rsidRPr="00DD1C8E" w:rsidRDefault="0067510A" w:rsidP="0067510A">
      <w:pPr>
        <w:contextualSpacing/>
        <w:jc w:val="center"/>
        <w:rPr>
          <w:b/>
        </w:rPr>
      </w:pPr>
    </w:p>
    <w:p w:rsidR="0067510A" w:rsidRPr="0067510A" w:rsidRDefault="0067510A" w:rsidP="00DD1C8E">
      <w:pPr>
        <w:ind w:left="5103"/>
        <w:jc w:val="both"/>
      </w:pPr>
      <w:r w:rsidRPr="00DD1C8E">
        <w:t>«Приложение 7 к муниципальной программе «Развитие малого и среднего предпринимательства, агропромышленного комплекса и рынков сельскохозяйственной</w:t>
      </w:r>
      <w:r w:rsidRPr="0067510A">
        <w:t xml:space="preserve"> продукции, сырья и продовольствия в Нижневартовском районе на 2016–2020 годы»</w:t>
      </w:r>
    </w:p>
    <w:p w:rsidR="0067510A" w:rsidRPr="001033CD" w:rsidRDefault="0067510A" w:rsidP="0067510A">
      <w:pPr>
        <w:jc w:val="center"/>
      </w:pPr>
    </w:p>
    <w:p w:rsidR="0067510A" w:rsidRPr="001033CD" w:rsidRDefault="0067510A" w:rsidP="0067510A">
      <w:pPr>
        <w:jc w:val="center"/>
        <w:rPr>
          <w:b/>
        </w:rPr>
      </w:pPr>
      <w:r w:rsidRPr="001033CD">
        <w:rPr>
          <w:b/>
        </w:rPr>
        <w:t>Порядок</w:t>
      </w:r>
    </w:p>
    <w:p w:rsidR="0067510A" w:rsidRPr="001033CD" w:rsidRDefault="0067510A" w:rsidP="0067510A">
      <w:pPr>
        <w:jc w:val="center"/>
        <w:rPr>
          <w:b/>
        </w:rPr>
      </w:pPr>
      <w:r w:rsidRPr="001033CD">
        <w:rPr>
          <w:b/>
        </w:rPr>
        <w:t>предоставления субсидий сельскохозяйственным товаропроизводителям района</w:t>
      </w:r>
    </w:p>
    <w:p w:rsidR="0067510A" w:rsidRPr="001033CD" w:rsidRDefault="0067510A" w:rsidP="0067510A">
      <w:pPr>
        <w:autoSpaceDE w:val="0"/>
        <w:autoSpaceDN w:val="0"/>
        <w:adjustRightInd w:val="0"/>
        <w:jc w:val="center"/>
      </w:pPr>
    </w:p>
    <w:p w:rsidR="0067510A" w:rsidRPr="001033CD" w:rsidRDefault="0067510A" w:rsidP="0067510A">
      <w:pPr>
        <w:jc w:val="center"/>
        <w:rPr>
          <w:b/>
        </w:rPr>
      </w:pPr>
      <w:r w:rsidRPr="001033CD">
        <w:rPr>
          <w:b/>
          <w:lang w:val="en-US"/>
        </w:rPr>
        <w:t>I</w:t>
      </w:r>
      <w:r w:rsidRPr="001033CD">
        <w:rPr>
          <w:b/>
        </w:rPr>
        <w:t>. Общие положения</w:t>
      </w:r>
    </w:p>
    <w:p w:rsidR="0067510A" w:rsidRPr="001033CD" w:rsidRDefault="0067510A" w:rsidP="0067510A">
      <w:pPr>
        <w:jc w:val="center"/>
        <w:rPr>
          <w:b/>
        </w:rPr>
      </w:pPr>
    </w:p>
    <w:p w:rsidR="0067510A" w:rsidRPr="0067510A" w:rsidRDefault="0067510A" w:rsidP="0067510A">
      <w:pPr>
        <w:ind w:firstLine="709"/>
        <w:jc w:val="both"/>
      </w:pPr>
      <w:r w:rsidRPr="001033CD">
        <w:t>1.1. Порядок предоставления субсидий сельскохозяйственным товаропроизводителям района (далее – Порядок) разработан в соответствии с Федеральными законами Российской Федерации от 29.12.2006 № 264-ФЗ «О развитии сельского хозяйства», от 11.06.2003 № 74-ФЗ «О крестьянском (фермерском) хозяйстве», от 07.07.2003 № 112-ФЗ «О личном подсобном хозяйстве», постановлением правительства Ханты-Мансийского автономного округа – Югры от 09.10.2013 № 420-п «О государственной программе Ханты-Мансийского автономного округа ‒ Югры «Развитие</w:t>
      </w:r>
      <w:r w:rsidRPr="0067510A">
        <w:t xml:space="preserve"> агропромышленного комплекса и рынков сельскохозяйственной продукции, сырья и продовольствия в Ханты-Мансийском автономном округе ‒ Югре в 2016‒2020 годах»,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постановлением администрации района 02.12.2013 № 2548 (далее – Программа). </w:t>
      </w:r>
    </w:p>
    <w:p w:rsidR="0067510A" w:rsidRPr="0067510A" w:rsidRDefault="001033CD" w:rsidP="0067510A">
      <w:pPr>
        <w:widowControl w:val="0"/>
        <w:ind w:firstLine="709"/>
        <w:jc w:val="both"/>
      </w:pPr>
      <w:r>
        <w:t xml:space="preserve">1.2. </w:t>
      </w:r>
      <w:r w:rsidR="0067510A" w:rsidRPr="0067510A">
        <w:t>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w:t>
      </w:r>
      <w:r>
        <w:t xml:space="preserve">ых при их предоставлении, а также положения об обязательной </w:t>
      </w:r>
      <w:r w:rsidR="0067510A" w:rsidRPr="0067510A">
        <w:t xml:space="preserve">проверке главным распорядителем бюджетных средств и органом муниципального финансового контроля соблюдения условий, целей и </w:t>
      </w:r>
      <w:r>
        <w:t>порядка предоставления субсидии</w:t>
      </w:r>
      <w:r w:rsidR="0067510A" w:rsidRPr="0067510A">
        <w:t xml:space="preserve"> на возмещение затрат сельскохозяйственным товаропроизводителям (далее − Субсидии) их получателями. </w:t>
      </w:r>
    </w:p>
    <w:p w:rsidR="0067510A" w:rsidRPr="0067510A" w:rsidRDefault="0067510A" w:rsidP="0067510A">
      <w:pPr>
        <w:ind w:firstLine="709"/>
        <w:jc w:val="both"/>
      </w:pPr>
      <w:r w:rsidRPr="0067510A">
        <w:t>1.3. Субсидии предоставляются в пределах средств, предусмотренных в бюджете района на текущий год на реализацию мероприятий, предусмотренных программой.</w:t>
      </w:r>
    </w:p>
    <w:p w:rsidR="0067510A" w:rsidRPr="0067510A" w:rsidRDefault="0067510A" w:rsidP="0067510A">
      <w:pPr>
        <w:ind w:firstLine="709"/>
        <w:jc w:val="both"/>
      </w:pPr>
      <w:r w:rsidRPr="0067510A">
        <w:t>Главным распорядителем с</w:t>
      </w:r>
      <w:r w:rsidR="001033CD">
        <w:t>редств бюджета района является а</w:t>
      </w:r>
      <w:r w:rsidRPr="0067510A">
        <w:t>дминистрация Нижневартовского района.</w:t>
      </w:r>
    </w:p>
    <w:p w:rsidR="001033CD" w:rsidRDefault="001033CD" w:rsidP="0067510A">
      <w:pPr>
        <w:widowControl w:val="0"/>
        <w:autoSpaceDE w:val="0"/>
        <w:autoSpaceDN w:val="0"/>
        <w:adjustRightInd w:val="0"/>
        <w:ind w:left="2831" w:firstLine="709"/>
        <w:jc w:val="both"/>
        <w:rPr>
          <w:b/>
          <w:sz w:val="26"/>
          <w:szCs w:val="26"/>
        </w:rPr>
      </w:pPr>
    </w:p>
    <w:p w:rsidR="0067510A" w:rsidRPr="0067510A" w:rsidRDefault="0067510A" w:rsidP="0067510A">
      <w:pPr>
        <w:widowControl w:val="0"/>
        <w:autoSpaceDE w:val="0"/>
        <w:autoSpaceDN w:val="0"/>
        <w:adjustRightInd w:val="0"/>
        <w:ind w:left="2831" w:firstLine="709"/>
        <w:jc w:val="both"/>
        <w:rPr>
          <w:b/>
          <w:sz w:val="26"/>
          <w:szCs w:val="26"/>
        </w:rPr>
      </w:pPr>
      <w:r w:rsidRPr="0067510A">
        <w:rPr>
          <w:b/>
          <w:sz w:val="26"/>
          <w:szCs w:val="26"/>
          <w:lang w:val="en-US"/>
        </w:rPr>
        <w:t>II</w:t>
      </w:r>
      <w:r w:rsidRPr="0067510A">
        <w:rPr>
          <w:b/>
          <w:sz w:val="26"/>
          <w:szCs w:val="26"/>
        </w:rPr>
        <w:t>. Критерии отбора</w:t>
      </w:r>
    </w:p>
    <w:p w:rsidR="0067510A" w:rsidRPr="001033CD" w:rsidRDefault="0067510A" w:rsidP="0067510A">
      <w:pPr>
        <w:jc w:val="center"/>
        <w:rPr>
          <w:szCs w:val="8"/>
        </w:rPr>
      </w:pPr>
    </w:p>
    <w:p w:rsidR="0067510A" w:rsidRPr="0067510A" w:rsidRDefault="0067510A" w:rsidP="0067510A">
      <w:pPr>
        <w:ind w:firstLine="709"/>
        <w:jc w:val="both"/>
      </w:pPr>
      <w:r w:rsidRPr="0067510A">
        <w:t>2.1 Сельскохозяйственные товаропроизводители юридические лица и индивидуальные предприниматели</w:t>
      </w:r>
      <w:r w:rsidR="001033CD">
        <w:t xml:space="preserve"> имеют право получения субсидий</w:t>
      </w:r>
      <w:r w:rsidRPr="0067510A">
        <w:t xml:space="preserve"> при соблюдении следующих условий:</w:t>
      </w:r>
    </w:p>
    <w:p w:rsidR="0067510A" w:rsidRPr="0067510A" w:rsidRDefault="0067510A" w:rsidP="0067510A">
      <w:pPr>
        <w:ind w:firstLine="709"/>
        <w:jc w:val="both"/>
        <w:rPr>
          <w:strike/>
        </w:rPr>
      </w:pPr>
      <w:r w:rsidRPr="0067510A">
        <w:t>2.1.1. Наличие регистрации и (или) постановки на налоговый учет</w:t>
      </w:r>
      <w:r w:rsidR="001033CD">
        <w:t>,</w:t>
      </w:r>
      <w:r w:rsidRPr="0067510A">
        <w:t xml:space="preserve">и осуществление деятельности  в Нижневартовском районе.   </w:t>
      </w:r>
    </w:p>
    <w:p w:rsidR="0067510A" w:rsidRPr="0067510A" w:rsidRDefault="0067510A" w:rsidP="0067510A">
      <w:pPr>
        <w:ind w:firstLine="709"/>
        <w:jc w:val="both"/>
      </w:pPr>
      <w:r w:rsidRPr="0067510A">
        <w:t>2.1.2. Юридические лица, индивидуальные предприниматели, претендующие на получение субсидии, должны соответствовать на первое число месяца, предшествующему месяцу, в котором планируется заключение договора (или принятия решения предоставления субсидий)</w:t>
      </w:r>
      <w:r w:rsidR="001033CD">
        <w:t>,</w:t>
      </w:r>
      <w:r w:rsidRPr="0067510A">
        <w:t xml:space="preserve"> следующим критериям отбора:</w:t>
      </w:r>
    </w:p>
    <w:p w:rsidR="0067510A" w:rsidRPr="0067510A" w:rsidRDefault="0067510A" w:rsidP="0067510A">
      <w:pPr>
        <w:ind w:firstLine="709"/>
        <w:jc w:val="both"/>
      </w:pPr>
      <w:r w:rsidRPr="0067510A">
        <w:t>2.1.2.1.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67510A" w:rsidRPr="0067510A" w:rsidRDefault="0067510A" w:rsidP="0067510A">
      <w:pPr>
        <w:ind w:firstLine="709"/>
        <w:jc w:val="both"/>
      </w:pPr>
      <w:r w:rsidRPr="0067510A">
        <w:t>2.1.2.2. 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 а также задолженности по возврату субсидий.</w:t>
      </w:r>
    </w:p>
    <w:p w:rsidR="0067510A" w:rsidRPr="0067510A" w:rsidRDefault="0067510A" w:rsidP="0067510A">
      <w:pPr>
        <w:ind w:firstLine="709"/>
        <w:jc w:val="both"/>
      </w:pPr>
      <w:r w:rsidRPr="0067510A">
        <w:t>2.1.2.3.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67510A" w:rsidRPr="0067510A" w:rsidRDefault="0067510A" w:rsidP="0067510A">
      <w:pPr>
        <w:ind w:firstLine="709"/>
        <w:jc w:val="both"/>
      </w:pPr>
      <w:r w:rsidRPr="0067510A">
        <w:t xml:space="preserve">2.1.2.4.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w:t>
      </w:r>
    </w:p>
    <w:p w:rsidR="0067510A" w:rsidRPr="0067510A" w:rsidRDefault="0067510A" w:rsidP="0067510A">
      <w:pPr>
        <w:widowControl w:val="0"/>
        <w:autoSpaceDE w:val="0"/>
        <w:autoSpaceDN w:val="0"/>
        <w:adjustRightInd w:val="0"/>
        <w:ind w:firstLine="708"/>
        <w:jc w:val="both"/>
      </w:pPr>
      <w:r w:rsidRPr="0067510A">
        <w:t>2.1.2.5.Не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возмещение затрат сельскохозяйственным товаропроизводителям района.</w:t>
      </w:r>
    </w:p>
    <w:p w:rsidR="0067510A" w:rsidRDefault="0067510A" w:rsidP="0067510A">
      <w:pPr>
        <w:ind w:firstLine="709"/>
        <w:jc w:val="both"/>
      </w:pPr>
    </w:p>
    <w:p w:rsidR="001033CD" w:rsidRDefault="001033CD" w:rsidP="0067510A">
      <w:pPr>
        <w:ind w:firstLine="709"/>
        <w:jc w:val="both"/>
      </w:pPr>
    </w:p>
    <w:p w:rsidR="001033CD" w:rsidRDefault="001033CD" w:rsidP="0067510A">
      <w:pPr>
        <w:ind w:firstLine="709"/>
        <w:jc w:val="both"/>
      </w:pPr>
    </w:p>
    <w:p w:rsidR="001033CD" w:rsidRPr="0067510A" w:rsidRDefault="001033CD" w:rsidP="0067510A">
      <w:pPr>
        <w:ind w:firstLine="709"/>
        <w:jc w:val="both"/>
      </w:pPr>
    </w:p>
    <w:p w:rsidR="0067510A" w:rsidRPr="0067510A" w:rsidRDefault="0067510A" w:rsidP="0067510A">
      <w:pPr>
        <w:jc w:val="center"/>
        <w:rPr>
          <w:b/>
          <w:sz w:val="26"/>
          <w:szCs w:val="26"/>
        </w:rPr>
      </w:pPr>
      <w:r w:rsidRPr="0067510A">
        <w:rPr>
          <w:b/>
          <w:sz w:val="26"/>
          <w:szCs w:val="26"/>
          <w:lang w:val="en-US"/>
        </w:rPr>
        <w:t>III</w:t>
      </w:r>
      <w:r w:rsidRPr="0067510A">
        <w:rPr>
          <w:b/>
          <w:sz w:val="26"/>
          <w:szCs w:val="26"/>
        </w:rPr>
        <w:t>. Порядок предоставления субсидий</w:t>
      </w:r>
    </w:p>
    <w:p w:rsidR="0067510A" w:rsidRPr="0067510A" w:rsidRDefault="0067510A" w:rsidP="0067510A">
      <w:pPr>
        <w:jc w:val="center"/>
        <w:rPr>
          <w:b/>
          <w:sz w:val="26"/>
          <w:szCs w:val="26"/>
        </w:rPr>
      </w:pPr>
    </w:p>
    <w:p w:rsidR="0067510A" w:rsidRPr="0067510A" w:rsidRDefault="0067510A" w:rsidP="0067510A">
      <w:pPr>
        <w:ind w:firstLine="709"/>
        <w:jc w:val="both"/>
      </w:pPr>
      <w:r w:rsidRPr="0067510A">
        <w:t>3.1. Для получения субсидий сельскохозяйственные товаропроизводители (юридические лица независимо от организационно-правовой форм (за исключением государственных (муниципальных) учреждений), крестьянские (фермерские) хозяйства, индивидуальные предприниматели, главы крестьянских (фермерских) хозяйств, общины коренных малочисленных народов Севера, граждане, ведущие личное подсобное хозяйство, далее – сельскохозяйственные производители), претендующие на получение субсидий, предоставляют заяв</w:t>
      </w:r>
      <w:r w:rsidR="001033CD">
        <w:t>ление о предоставлении субсидии</w:t>
      </w:r>
      <w:r w:rsidRPr="0067510A">
        <w:t xml:space="preserve"> с приложением документов, перечень которых определен Порядком, в отдел местной промышленности и сельского хозяйства администрации района (далее − Отдел).</w:t>
      </w:r>
    </w:p>
    <w:p w:rsidR="0067510A" w:rsidRPr="0067510A" w:rsidRDefault="0067510A" w:rsidP="0067510A">
      <w:pPr>
        <w:ind w:firstLine="709"/>
        <w:jc w:val="both"/>
      </w:pPr>
      <w:r w:rsidRPr="0067510A">
        <w:t>3.2. Отдел рассматривает предоставленные заявления о предоставлении субсидии на предмет их соотв</w:t>
      </w:r>
      <w:r w:rsidR="001033CD">
        <w:t>етствия условиям, определенным П</w:t>
      </w:r>
      <w:r w:rsidRPr="0067510A">
        <w:t>рограммой и критериям отбора, установленным П</w:t>
      </w:r>
      <w:r w:rsidR="001033CD">
        <w:t xml:space="preserve">орядком. Срок рассмотрения </w:t>
      </w:r>
      <w:r w:rsidRPr="0067510A">
        <w:t xml:space="preserve">заявления о предоставлении субсидии – 30 дней со дня регистрации Отделом. </w:t>
      </w:r>
    </w:p>
    <w:p w:rsidR="0067510A" w:rsidRPr="0067510A" w:rsidRDefault="0067510A" w:rsidP="0067510A">
      <w:pPr>
        <w:ind w:firstLine="709"/>
        <w:jc w:val="both"/>
      </w:pPr>
      <w:r w:rsidRPr="0067510A">
        <w:t>3.3. Первоначально в Отдел при подаче заявления о предоставлении субсидии представляются:</w:t>
      </w:r>
    </w:p>
    <w:p w:rsidR="0067510A" w:rsidRPr="0067510A" w:rsidRDefault="0067510A" w:rsidP="0067510A">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(кроме личных подсобных хозяйств);</w:t>
      </w:r>
    </w:p>
    <w:p w:rsidR="0067510A" w:rsidRPr="0067510A" w:rsidRDefault="0067510A" w:rsidP="0067510A">
      <w:pPr>
        <w:ind w:firstLine="709"/>
        <w:jc w:val="both"/>
      </w:pPr>
      <w:r w:rsidRPr="0067510A">
        <w:t>реквизиты банковского счета.</w:t>
      </w:r>
    </w:p>
    <w:p w:rsidR="0067510A" w:rsidRPr="0067510A" w:rsidRDefault="0067510A" w:rsidP="0067510A">
      <w:pPr>
        <w:widowControl w:val="0"/>
        <w:autoSpaceDE w:val="0"/>
        <w:autoSpaceDN w:val="0"/>
        <w:adjustRightInd w:val="0"/>
        <w:ind w:firstLine="709"/>
        <w:jc w:val="both"/>
      </w:pPr>
      <w:r w:rsidRPr="0067510A">
        <w:t>Документы представляются в отдел в форме оригиналов или заверенных надлежащим образом копий.</w:t>
      </w:r>
    </w:p>
    <w:p w:rsidR="0067510A" w:rsidRPr="0067510A" w:rsidRDefault="0067510A" w:rsidP="0067510A">
      <w:pPr>
        <w:widowControl w:val="0"/>
        <w:autoSpaceDE w:val="0"/>
        <w:autoSpaceDN w:val="0"/>
        <w:adjustRightInd w:val="0"/>
        <w:ind w:firstLine="709"/>
        <w:jc w:val="both"/>
      </w:pPr>
      <w:r w:rsidRPr="0067510A">
        <w:t>По собственной инициативе могут быть представлены заявителем:</w:t>
      </w:r>
    </w:p>
    <w:p w:rsidR="0067510A" w:rsidRPr="0067510A" w:rsidRDefault="0067510A" w:rsidP="0067510A">
      <w:pPr>
        <w:ind w:firstLine="709"/>
        <w:jc w:val="both"/>
      </w:pPr>
      <w:r w:rsidRPr="0067510A">
        <w:t>свидетельство о постановке на учет в налоговом органе;</w:t>
      </w:r>
    </w:p>
    <w:p w:rsidR="0067510A" w:rsidRPr="0067510A" w:rsidRDefault="0067510A" w:rsidP="0067510A">
      <w:pPr>
        <w:ind w:firstLine="709"/>
        <w:jc w:val="both"/>
      </w:pPr>
      <w:r w:rsidRPr="0067510A">
        <w:t>свидетельство о государственной регистрации юридических лиц (физические лица в качестве  индивидуальных предпринимателей).</w:t>
      </w:r>
    </w:p>
    <w:p w:rsidR="0067510A" w:rsidRPr="0067510A" w:rsidRDefault="0067510A" w:rsidP="0067510A">
      <w:pPr>
        <w:widowControl w:val="0"/>
        <w:autoSpaceDE w:val="0"/>
        <w:autoSpaceDN w:val="0"/>
        <w:adjustRightInd w:val="0"/>
        <w:ind w:firstLine="709"/>
        <w:jc w:val="both"/>
      </w:pPr>
      <w:r w:rsidRPr="0067510A">
        <w:t xml:space="preserve">3.4. Отдел самостоятельно запрашивает в муниципальном бюджетном учреждении </w:t>
      </w:r>
      <w:r w:rsidR="001033CD">
        <w:t xml:space="preserve">Нижневартовского района </w:t>
      </w:r>
      <w:r w:rsidRPr="0067510A">
        <w:t xml:space="preserve">«Управление имущественными и земельными ресурсами» акты сверок по оплате за аренду муниципального имущества и земельных участков, а также в порядке межведомственного информационного взаимодействия, установленного Федеральным </w:t>
      </w:r>
      <w:hyperlink r:id="rId25"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67510A">
          <w:t>законом</w:t>
        </w:r>
      </w:hyperlink>
      <w:r w:rsidRPr="0067510A">
        <w:t>от 27.07.2010 № 210-ФЗ «Об организации предоставления государственных и муниципальных услуг»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67510A" w:rsidRPr="0067510A" w:rsidRDefault="0067510A" w:rsidP="0067510A">
      <w:pPr>
        <w:widowControl w:val="0"/>
        <w:shd w:val="clear" w:color="auto" w:fill="FFFFFF" w:themeFill="background1"/>
        <w:autoSpaceDE w:val="0"/>
        <w:autoSpaceDN w:val="0"/>
        <w:adjustRightInd w:val="0"/>
        <w:ind w:firstLine="709"/>
        <w:jc w:val="both"/>
      </w:pPr>
      <w:r w:rsidRPr="0067510A">
        <w:t>выписку из Единого государственного реестра юридических лиц или Единого государственного реестра индивидуальных предпринимателей;</w:t>
      </w:r>
    </w:p>
    <w:p w:rsidR="0067510A" w:rsidRPr="0067510A" w:rsidRDefault="0067510A" w:rsidP="0067510A">
      <w:pPr>
        <w:widowControl w:val="0"/>
        <w:autoSpaceDE w:val="0"/>
        <w:autoSpaceDN w:val="0"/>
        <w:adjustRightInd w:val="0"/>
        <w:ind w:firstLine="709"/>
        <w:jc w:val="both"/>
      </w:pPr>
      <w:r w:rsidRPr="0067510A">
        <w:t>документы об отсутствии задолженности по начисленным налогам, сборам и иным обязательным платежам в государственные внебюджетные фонды.</w:t>
      </w:r>
    </w:p>
    <w:p w:rsidR="0067510A" w:rsidRPr="0067510A" w:rsidRDefault="0067510A" w:rsidP="0067510A">
      <w:pPr>
        <w:ind w:firstLine="709"/>
        <w:jc w:val="both"/>
      </w:pPr>
      <w:r w:rsidRPr="0067510A">
        <w:t>Указанные документы могут быть представлены получателем самостоятельно.</w:t>
      </w:r>
    </w:p>
    <w:p w:rsidR="0067510A" w:rsidRPr="0067510A" w:rsidRDefault="0067510A" w:rsidP="0067510A">
      <w:pPr>
        <w:widowControl w:val="0"/>
        <w:autoSpaceDE w:val="0"/>
        <w:autoSpaceDN w:val="0"/>
        <w:adjustRightInd w:val="0"/>
        <w:ind w:firstLine="709"/>
        <w:jc w:val="both"/>
      </w:pPr>
      <w:r w:rsidRPr="0067510A">
        <w:t>3.5. По результатам проведенной Отделом пров</w:t>
      </w:r>
      <w:r w:rsidR="001033CD">
        <w:t>ерки предоставленных документов</w:t>
      </w:r>
      <w:r w:rsidRPr="0067510A">
        <w:t xml:space="preserve"> оформляется заявка на заседание межведомственной рабочей группой по развитию агропромышленного комплекса и рынков сельскохозяйственной продукции, сырья и продовол</w:t>
      </w:r>
      <w:r w:rsidR="001033CD">
        <w:t>ьствия в Нижневартовском районе</w:t>
      </w:r>
      <w:r w:rsidRPr="0067510A">
        <w:t xml:space="preserve"> (далее ‒ Рабочая группа). </w:t>
      </w:r>
    </w:p>
    <w:p w:rsidR="0067510A" w:rsidRPr="0067510A" w:rsidRDefault="0067510A" w:rsidP="0067510A">
      <w:pPr>
        <w:widowControl w:val="0"/>
        <w:autoSpaceDE w:val="0"/>
        <w:autoSpaceDN w:val="0"/>
        <w:adjustRightInd w:val="0"/>
        <w:ind w:firstLine="708"/>
        <w:jc w:val="both"/>
      </w:pPr>
      <w:r w:rsidRPr="0067510A">
        <w:t>3.6.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w:t>
      </w:r>
      <w:r w:rsidR="001033CD">
        <w:t>го самоуправления и организации</w:t>
      </w:r>
      <w:r w:rsidRPr="0067510A">
        <w:t xml:space="preserve">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прилагаются к материалам заявления Получателя.</w:t>
      </w:r>
    </w:p>
    <w:p w:rsidR="0067510A" w:rsidRPr="0067510A" w:rsidRDefault="0067510A" w:rsidP="0067510A">
      <w:pPr>
        <w:ind w:firstLine="709"/>
        <w:jc w:val="both"/>
      </w:pPr>
      <w:r w:rsidRPr="0067510A">
        <w:t>3.7. Дополнительно представляются документы, указанные в разделе 3 Порядка, в соответствии с видами субсидий.</w:t>
      </w:r>
    </w:p>
    <w:p w:rsidR="0067510A" w:rsidRPr="0067510A" w:rsidRDefault="0067510A" w:rsidP="0067510A">
      <w:pPr>
        <w:ind w:firstLine="709"/>
        <w:jc w:val="both"/>
      </w:pPr>
      <w:r w:rsidRPr="0067510A">
        <w:t>3.8.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предоставление субсидий) Субъект в 10-дневный срок представляет в Отдел соответствующие документы.</w:t>
      </w:r>
    </w:p>
    <w:p w:rsidR="0067510A" w:rsidRPr="0067510A" w:rsidRDefault="0067510A" w:rsidP="0067510A">
      <w:pPr>
        <w:ind w:firstLine="709"/>
        <w:jc w:val="both"/>
      </w:pPr>
      <w:r w:rsidRPr="0067510A">
        <w:t xml:space="preserve">3.9. Основанием для перечисления субсидий является протокол заседания Рабочей группы. </w:t>
      </w:r>
    </w:p>
    <w:p w:rsidR="0067510A" w:rsidRPr="0067510A" w:rsidRDefault="0067510A" w:rsidP="0067510A">
      <w:pPr>
        <w:ind w:firstLine="708"/>
        <w:jc w:val="both"/>
      </w:pPr>
      <w:r w:rsidRPr="0067510A">
        <w:t xml:space="preserve">Предоставление субсидий по представленным документам, подтверждающим фактические затраты </w:t>
      </w:r>
      <w:r w:rsidRPr="0067510A">
        <w:rPr>
          <w:lang w:val="en-US"/>
        </w:rPr>
        <w:t>IV</w:t>
      </w:r>
      <w:r w:rsidRPr="0067510A">
        <w:t xml:space="preserve"> квартала текущего года, производится в текущем финансовом году при наличии плановых ассигнований и (или) в первом квартале следующего года. </w:t>
      </w:r>
    </w:p>
    <w:p w:rsidR="0067510A" w:rsidRPr="001033CD" w:rsidRDefault="0067510A" w:rsidP="0067510A">
      <w:pPr>
        <w:ind w:firstLine="709"/>
        <w:jc w:val="both"/>
      </w:pPr>
      <w:r w:rsidRPr="001033CD">
        <w:t>3.10.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67510A" w:rsidRPr="0067510A" w:rsidRDefault="0067510A" w:rsidP="0067510A">
      <w:pPr>
        <w:ind w:firstLine="709"/>
        <w:jc w:val="both"/>
      </w:pPr>
      <w:r w:rsidRPr="0067510A">
        <w:t>3.10.1.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67510A" w:rsidRPr="0067510A" w:rsidRDefault="0067510A" w:rsidP="0067510A">
      <w:pPr>
        <w:ind w:firstLine="709"/>
        <w:jc w:val="both"/>
      </w:pPr>
      <w:r w:rsidRPr="0067510A">
        <w:t>3.10.2. 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о предоставлении субсидии;</w:t>
      </w:r>
    </w:p>
    <w:p w:rsidR="0067510A" w:rsidRPr="0067510A" w:rsidRDefault="0067510A" w:rsidP="0067510A">
      <w:pPr>
        <w:autoSpaceDE w:val="0"/>
        <w:autoSpaceDN w:val="0"/>
        <w:adjustRightInd w:val="0"/>
        <w:ind w:firstLine="708"/>
        <w:jc w:val="both"/>
      </w:pPr>
      <w:r w:rsidRPr="0067510A">
        <w:t>документы, подтверждающие приобретение репродуктивных сельскохозяйственных животных (договор купли-продажи, акт приема-передачи сельскохозяйственных животных), накладная, счет-фактура;</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autoSpaceDE w:val="0"/>
        <w:autoSpaceDN w:val="0"/>
        <w:adjustRightInd w:val="0"/>
        <w:ind w:firstLine="708"/>
        <w:jc w:val="both"/>
      </w:pPr>
      <w:r w:rsidRPr="0067510A">
        <w:t>ведомость движ</w:t>
      </w:r>
      <w:r w:rsidR="001033CD">
        <w:t>ения поголовья (для крестьянских (фермерских) хозяйств, индивидуальных предпринимателей, сельскохозяйственных предприятий</w:t>
      </w:r>
      <w:r w:rsidRPr="0067510A">
        <w:t>, сельскохо</w:t>
      </w:r>
      <w:r w:rsidR="001033CD">
        <w:t>зяйственных потребительских кооперативов, организаций</w:t>
      </w:r>
      <w:r w:rsidRPr="0067510A">
        <w:t xml:space="preserve"> агропромышленного комплекса), выписка из похозяйственной книги (для владельцев личных подсобных хозяйств);</w:t>
      </w:r>
    </w:p>
    <w:p w:rsidR="0067510A" w:rsidRPr="0067510A" w:rsidRDefault="0067510A" w:rsidP="0067510A">
      <w:pPr>
        <w:autoSpaceDE w:val="0"/>
        <w:autoSpaceDN w:val="0"/>
        <w:adjustRightInd w:val="0"/>
        <w:ind w:firstLine="708"/>
        <w:jc w:val="both"/>
      </w:pPr>
      <w:r w:rsidRPr="0067510A">
        <w:t>ветеринарное свидетельство, справка ветеринарной службы района о постановке животных на учет.</w:t>
      </w:r>
    </w:p>
    <w:p w:rsidR="0067510A" w:rsidRPr="0067510A" w:rsidRDefault="0067510A" w:rsidP="0067510A">
      <w:pPr>
        <w:widowControl w:val="0"/>
        <w:autoSpaceDE w:val="0"/>
        <w:autoSpaceDN w:val="0"/>
        <w:adjustRightInd w:val="0"/>
        <w:ind w:firstLine="709"/>
        <w:jc w:val="both"/>
      </w:pPr>
      <w:r w:rsidRPr="0067510A">
        <w:t>Документы</w:t>
      </w:r>
      <w:r w:rsidR="001033CD">
        <w:t>, заверенные надлежащим образом,</w:t>
      </w:r>
      <w:r w:rsidRPr="0067510A">
        <w:t xml:space="preserve"> предоставляются в отдел с предъявлением оригиналов не позднее трех месяцев с момента оплаты.</w:t>
      </w:r>
    </w:p>
    <w:p w:rsidR="0067510A" w:rsidRPr="0067510A" w:rsidRDefault="0067510A" w:rsidP="0067510A">
      <w:pPr>
        <w:widowControl w:val="0"/>
        <w:autoSpaceDE w:val="0"/>
        <w:autoSpaceDN w:val="0"/>
        <w:adjustRightInd w:val="0"/>
        <w:ind w:firstLine="709"/>
        <w:jc w:val="both"/>
      </w:pPr>
      <w:r w:rsidRPr="0067510A">
        <w:t>3.10.3. Субсидия выплачивается в размере 50 процентов от фактически подтвержденных затрат, но не более 500 000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и не более 100 000 рублей в год ‒ для личных подсобных хозяйств.</w:t>
      </w:r>
    </w:p>
    <w:p w:rsidR="0067510A" w:rsidRPr="0067510A" w:rsidRDefault="0067510A" w:rsidP="0067510A">
      <w:pPr>
        <w:ind w:firstLine="709"/>
        <w:jc w:val="both"/>
      </w:pPr>
      <w:r w:rsidRPr="0067510A">
        <w:t>Субсидирование затрат Субъектов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67510A" w:rsidRPr="0067510A" w:rsidRDefault="0067510A" w:rsidP="0067510A">
      <w:pPr>
        <w:ind w:firstLine="709"/>
        <w:jc w:val="both"/>
      </w:pPr>
      <w:r w:rsidRPr="0067510A">
        <w:t>3.10.4. С получателем субсидии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67510A" w:rsidRPr="0067510A" w:rsidRDefault="0067510A" w:rsidP="0067510A">
      <w:pPr>
        <w:ind w:firstLine="709"/>
        <w:jc w:val="both"/>
      </w:pPr>
      <w:r w:rsidRPr="0067510A">
        <w:t>общую сумму фактически понесенных затрат Субъекта;</w:t>
      </w:r>
    </w:p>
    <w:p w:rsidR="0067510A" w:rsidRPr="0067510A" w:rsidRDefault="0067510A" w:rsidP="0067510A">
      <w:pPr>
        <w:ind w:firstLine="709"/>
        <w:jc w:val="both"/>
      </w:pPr>
      <w:r w:rsidRPr="0067510A">
        <w:t>сумму предоставляемой субсидии;</w:t>
      </w:r>
    </w:p>
    <w:p w:rsidR="0067510A" w:rsidRPr="0067510A" w:rsidRDefault="0067510A" w:rsidP="0067510A">
      <w:pPr>
        <w:ind w:firstLine="709"/>
        <w:jc w:val="both"/>
      </w:pPr>
      <w:r w:rsidRPr="0067510A">
        <w:t>обязательства Субъекта о целевом использовании репродуктивных сельскохозяйственных животных;</w:t>
      </w:r>
    </w:p>
    <w:p w:rsidR="0067510A" w:rsidRPr="0067510A" w:rsidRDefault="0067510A" w:rsidP="0067510A">
      <w:pPr>
        <w:autoSpaceDE w:val="0"/>
        <w:autoSpaceDN w:val="0"/>
        <w:adjustRightInd w:val="0"/>
        <w:ind w:firstLine="709"/>
        <w:jc w:val="both"/>
      </w:pPr>
      <w:r w:rsidRPr="0067510A">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67510A" w:rsidRPr="0067510A" w:rsidRDefault="0067510A" w:rsidP="001033CD">
      <w:pPr>
        <w:ind w:firstLine="709"/>
        <w:jc w:val="both"/>
      </w:pPr>
      <w:r w:rsidRPr="0067510A">
        <w:t>обязательство работать по направлению не менее 3 лет;</w:t>
      </w:r>
    </w:p>
    <w:p w:rsidR="0067510A" w:rsidRPr="0067510A" w:rsidRDefault="0067510A" w:rsidP="001033CD">
      <w:pPr>
        <w:autoSpaceDE w:val="0"/>
        <w:autoSpaceDN w:val="0"/>
        <w:ind w:firstLine="709"/>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1033CD">
      <w:pPr>
        <w:autoSpaceDE w:val="0"/>
        <w:autoSpaceDN w:val="0"/>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1033CD">
        <w:t>,</w:t>
      </w:r>
      <w:r w:rsidRPr="0067510A">
        <w:t xml:space="preserve"> иных операций, определенных нормативными правовыми актами, муниципальными правовыми актами.</w:t>
      </w:r>
    </w:p>
    <w:p w:rsidR="0067510A" w:rsidRPr="00221361" w:rsidRDefault="0067510A" w:rsidP="0067510A">
      <w:pPr>
        <w:ind w:firstLine="708"/>
        <w:jc w:val="both"/>
      </w:pPr>
      <w:r w:rsidRPr="00221361">
        <w:t>3.11. Компенсация части затрат на воспроизводство сельскохозяйственных животных в личных подсобных хозяйствах жителей района.</w:t>
      </w:r>
    </w:p>
    <w:p w:rsidR="0067510A" w:rsidRPr="0067510A" w:rsidRDefault="0067510A" w:rsidP="0067510A">
      <w:pPr>
        <w:ind w:firstLine="709"/>
        <w:jc w:val="both"/>
      </w:pPr>
      <w:r w:rsidRPr="0067510A">
        <w:t>3.11.1. Субсидия предоставляется гражданам, содержащим сельскохозяйственных животных в личных подсобных хозяйствах района.</w:t>
      </w:r>
    </w:p>
    <w:p w:rsidR="0067510A" w:rsidRPr="0067510A" w:rsidRDefault="0067510A" w:rsidP="0067510A">
      <w:pPr>
        <w:ind w:firstLine="709"/>
        <w:jc w:val="both"/>
      </w:pPr>
      <w:r w:rsidRPr="0067510A">
        <w:t>3.11.2. 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о предоставлении субсидии;</w:t>
      </w:r>
    </w:p>
    <w:p w:rsidR="0067510A" w:rsidRPr="0067510A" w:rsidRDefault="0067510A" w:rsidP="0067510A">
      <w:pPr>
        <w:autoSpaceDE w:val="0"/>
        <w:autoSpaceDN w:val="0"/>
        <w:adjustRightInd w:val="0"/>
        <w:ind w:firstLine="708"/>
        <w:jc w:val="both"/>
      </w:pPr>
      <w:r w:rsidRPr="0067510A">
        <w:t>паспорт гражданина Российской Федерации;</w:t>
      </w:r>
    </w:p>
    <w:p w:rsidR="0067510A" w:rsidRPr="0067510A" w:rsidRDefault="0067510A" w:rsidP="0067510A">
      <w:pPr>
        <w:autoSpaceDE w:val="0"/>
        <w:autoSpaceDN w:val="0"/>
        <w:adjustRightInd w:val="0"/>
        <w:ind w:firstLine="708"/>
        <w:jc w:val="both"/>
      </w:pPr>
      <w:r w:rsidRPr="0067510A">
        <w:t>выписка из похозяйственной книги сельского поселения об общем поголовье животных, заверенная главой поселения;</w:t>
      </w:r>
    </w:p>
    <w:p w:rsidR="0067510A" w:rsidRPr="0067510A" w:rsidRDefault="0067510A" w:rsidP="0067510A">
      <w:pPr>
        <w:autoSpaceDE w:val="0"/>
        <w:autoSpaceDN w:val="0"/>
        <w:adjustRightInd w:val="0"/>
        <w:ind w:firstLine="708"/>
        <w:jc w:val="both"/>
      </w:pPr>
      <w:r w:rsidRPr="0067510A">
        <w:t>ветеринарно-санитарный паспорт подворья;</w:t>
      </w:r>
    </w:p>
    <w:p w:rsidR="0067510A" w:rsidRPr="0067510A" w:rsidRDefault="0067510A" w:rsidP="0067510A">
      <w:pPr>
        <w:ind w:firstLine="709"/>
        <w:jc w:val="both"/>
      </w:pPr>
      <w:r w:rsidRPr="0067510A">
        <w:t>банковские реквизиты.</w:t>
      </w:r>
    </w:p>
    <w:p w:rsidR="0067510A" w:rsidRPr="0067510A" w:rsidRDefault="0067510A" w:rsidP="0067510A">
      <w:pPr>
        <w:widowControl w:val="0"/>
        <w:autoSpaceDE w:val="0"/>
        <w:autoSpaceDN w:val="0"/>
        <w:adjustRightInd w:val="0"/>
        <w:ind w:firstLine="709"/>
        <w:jc w:val="both"/>
      </w:pPr>
      <w:r w:rsidRPr="0067510A">
        <w:t>Документы</w:t>
      </w:r>
      <w:r w:rsidR="00221361">
        <w:t>,</w:t>
      </w:r>
      <w:r w:rsidR="00221361" w:rsidRPr="0067510A">
        <w:t>заверенные надлежащим образом</w:t>
      </w:r>
      <w:r w:rsidR="00221361">
        <w:t>,</w:t>
      </w:r>
      <w:r w:rsidRPr="0067510A">
        <w:t>предоставляются в отдел с предъявлением оригиналов.</w:t>
      </w:r>
    </w:p>
    <w:p w:rsidR="0067510A" w:rsidRPr="0067510A" w:rsidRDefault="0067510A" w:rsidP="0067510A">
      <w:pPr>
        <w:widowControl w:val="0"/>
        <w:autoSpaceDE w:val="0"/>
        <w:autoSpaceDN w:val="0"/>
        <w:adjustRightInd w:val="0"/>
        <w:ind w:firstLine="709"/>
        <w:jc w:val="both"/>
      </w:pPr>
      <w:r w:rsidRPr="0067510A">
        <w:t>3.11.3. Субсидия выплачивается в размере Ставки субсидии на 1 голову маточного поголовья сельскохозяйственных животных, установленной постановлением правительства Ханты-Мансийского автономного округа – Югры от 09.10.2013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p w:rsidR="0067510A" w:rsidRPr="0067510A" w:rsidRDefault="0067510A" w:rsidP="0067510A">
      <w:pPr>
        <w:ind w:firstLine="709"/>
        <w:jc w:val="both"/>
      </w:pPr>
      <w:r w:rsidRPr="0067510A">
        <w:t xml:space="preserve">3.11.4. Условием для предоставления субсидии </w:t>
      </w:r>
      <w:r w:rsidR="00221361">
        <w:t>личным подсобным хозяйствам является содержание</w:t>
      </w:r>
      <w:r w:rsidRPr="0067510A">
        <w:t xml:space="preserve">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67510A" w:rsidRPr="0067510A" w:rsidRDefault="0067510A" w:rsidP="0067510A">
      <w:pPr>
        <w:ind w:firstLine="709"/>
        <w:jc w:val="both"/>
      </w:pPr>
      <w:r w:rsidRPr="0067510A">
        <w:t>Предоставление документов осуществляется до 1 августа текущего года.</w:t>
      </w:r>
    </w:p>
    <w:p w:rsidR="0067510A" w:rsidRPr="0067510A" w:rsidRDefault="0067510A" w:rsidP="0067510A">
      <w:pPr>
        <w:ind w:firstLine="709"/>
        <w:jc w:val="both"/>
      </w:pPr>
      <w:r w:rsidRPr="0067510A">
        <w:t>Субсидирование затрат Субъектов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67510A" w:rsidRPr="00221361" w:rsidRDefault="0067510A" w:rsidP="0067510A">
      <w:pPr>
        <w:ind w:firstLine="709"/>
        <w:jc w:val="both"/>
      </w:pPr>
      <w:r w:rsidRPr="00221361">
        <w:t>3.12. Субсидирование на возмещение части затрат на уплату за пользование электроэнергией.</w:t>
      </w:r>
    </w:p>
    <w:p w:rsidR="0067510A" w:rsidRPr="0067510A" w:rsidRDefault="0067510A" w:rsidP="0067510A">
      <w:pPr>
        <w:ind w:firstLine="709"/>
        <w:jc w:val="both"/>
      </w:pPr>
      <w:r w:rsidRPr="0067510A">
        <w:t>3.12.1. Субсидия предоставляется сельскохозяйственным потребительским кооперативам, крестьянским (фермерским) хозяйствам, индивидуальным предпринимателям – главам крестьянских (фермерских) хозяйств, включенным в перечень сельскохозяйственных товаропроизводителей, занимающихся производством и переработкой продукции животноводства, мясного скотоводства (в</w:t>
      </w:r>
      <w:r w:rsidRPr="0067510A">
        <w:rPr>
          <w:lang w:eastAsia="en-US"/>
        </w:rPr>
        <w:t xml:space="preserve"> соответствии с </w:t>
      </w:r>
      <w:r w:rsidRPr="0067510A">
        <w:t>приказом Департамента природных ресурсов и несырьевого сектора экономики Ханты-Мансийского автономного округа – Югры от 24 февраля 2015 года № 152-п «Об утверждении перечня сельскохозяйственных товаропроизводителей, занимающихся производством и переработкой продукции животноводства, мясного скотоводства), на возмещение затрат на уплату за пользование электроэнергией при наличии раздельного узла учета электроэнергии на хозяйстве.</w:t>
      </w:r>
    </w:p>
    <w:p w:rsidR="0067510A" w:rsidRPr="0067510A" w:rsidRDefault="0067510A" w:rsidP="0067510A">
      <w:pPr>
        <w:ind w:firstLine="709"/>
        <w:jc w:val="both"/>
      </w:pPr>
      <w:r w:rsidRPr="0067510A">
        <w:t>3.12.2. 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о предоставлении субсидии;</w:t>
      </w:r>
    </w:p>
    <w:p w:rsidR="0067510A" w:rsidRPr="0067510A" w:rsidRDefault="0067510A" w:rsidP="0067510A">
      <w:pPr>
        <w:ind w:firstLine="709"/>
        <w:jc w:val="both"/>
      </w:pPr>
      <w:r w:rsidRPr="0067510A">
        <w:t>договор на поставку электроэнергии;</w:t>
      </w:r>
    </w:p>
    <w:p w:rsidR="0067510A" w:rsidRPr="0067510A" w:rsidRDefault="0067510A" w:rsidP="0067510A">
      <w:pPr>
        <w:ind w:firstLine="709"/>
        <w:jc w:val="both"/>
      </w:pPr>
      <w:r w:rsidRPr="0067510A">
        <w:t>финансовые документы, подтверждающие оплату;</w:t>
      </w:r>
    </w:p>
    <w:p w:rsidR="0067510A" w:rsidRPr="0067510A" w:rsidRDefault="0067510A" w:rsidP="0067510A">
      <w:pPr>
        <w:ind w:firstLine="709"/>
        <w:jc w:val="both"/>
      </w:pPr>
      <w:r w:rsidRPr="0067510A">
        <w:t>банковские реквизиты.</w:t>
      </w:r>
    </w:p>
    <w:p w:rsidR="0067510A" w:rsidRPr="0067510A" w:rsidRDefault="0067510A" w:rsidP="0067510A">
      <w:pPr>
        <w:widowControl w:val="0"/>
        <w:autoSpaceDE w:val="0"/>
        <w:autoSpaceDN w:val="0"/>
        <w:adjustRightInd w:val="0"/>
        <w:ind w:firstLine="709"/>
        <w:jc w:val="both"/>
      </w:pPr>
      <w:r w:rsidRPr="0067510A">
        <w:t>Документы</w:t>
      </w:r>
      <w:r w:rsidR="00221361">
        <w:t>,</w:t>
      </w:r>
      <w:r w:rsidR="00221361" w:rsidRPr="0067510A">
        <w:t>заверенные надлежащим образом</w:t>
      </w:r>
      <w:r w:rsidR="00221361">
        <w:t>,</w:t>
      </w:r>
      <w:r w:rsidRPr="0067510A">
        <w:t>предоставляются в отдел</w:t>
      </w:r>
      <w:r w:rsidR="00221361">
        <w:t>с предъявлением оригиналов</w:t>
      </w:r>
      <w:r w:rsidRPr="0067510A">
        <w:t xml:space="preserve"> в течение месяца, следующего за отчетным кварталом.</w:t>
      </w:r>
    </w:p>
    <w:p w:rsidR="0067510A" w:rsidRPr="0067510A" w:rsidRDefault="0067510A" w:rsidP="0067510A">
      <w:pPr>
        <w:widowControl w:val="0"/>
        <w:autoSpaceDE w:val="0"/>
        <w:autoSpaceDN w:val="0"/>
        <w:adjustRightInd w:val="0"/>
        <w:ind w:firstLine="709"/>
        <w:jc w:val="both"/>
      </w:pPr>
      <w:r w:rsidRPr="0067510A">
        <w:t>3.12.3. Субсидия выплачивается в размере 50 процентов от фактически подтвержденных затрат, но не более 50 000 рублей в месяц.</w:t>
      </w:r>
    </w:p>
    <w:p w:rsidR="0067510A" w:rsidRPr="0067510A" w:rsidRDefault="0067510A" w:rsidP="0067510A">
      <w:pPr>
        <w:ind w:firstLine="709"/>
        <w:jc w:val="both"/>
      </w:pPr>
      <w:r w:rsidRPr="0067510A">
        <w:t>Субсидирование затрат на уплату за пользование электроэнергией осуществляется за счет средств районного бюджета.</w:t>
      </w:r>
    </w:p>
    <w:p w:rsidR="0067510A" w:rsidRPr="00221361" w:rsidRDefault="0067510A" w:rsidP="0067510A">
      <w:pPr>
        <w:ind w:firstLine="708"/>
        <w:jc w:val="both"/>
      </w:pPr>
      <w:r w:rsidRPr="00221361">
        <w:t>3.13.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67510A" w:rsidRPr="0067510A" w:rsidRDefault="0067510A" w:rsidP="0067510A">
      <w:pPr>
        <w:ind w:firstLine="709"/>
        <w:jc w:val="both"/>
      </w:pPr>
      <w:r w:rsidRPr="0067510A">
        <w:t>3.13.1. Субсидия предоставляется сельскохозяйственным товаропроизводителям района (за исключением личных подсобных хозяйств).</w:t>
      </w:r>
    </w:p>
    <w:p w:rsidR="0067510A" w:rsidRPr="00221361" w:rsidRDefault="0067510A" w:rsidP="0067510A">
      <w:pPr>
        <w:ind w:firstLine="709"/>
        <w:jc w:val="both"/>
      </w:pPr>
      <w:r w:rsidRPr="00221361">
        <w:t xml:space="preserve">3.13.1.1. На строительство, приобретение или модернизацию сельскохозяйственных объектов, объектов электроснабжения, водоснабжения, теплоснабжения и газоснабжения. </w:t>
      </w:r>
    </w:p>
    <w:p w:rsidR="0067510A" w:rsidRPr="0067510A" w:rsidRDefault="0067510A" w:rsidP="0067510A">
      <w:pPr>
        <w:ind w:firstLine="709"/>
        <w:jc w:val="both"/>
      </w:pPr>
      <w:r w:rsidRPr="0067510A">
        <w:t>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о предоставлении субсидии;</w:t>
      </w:r>
    </w:p>
    <w:p w:rsidR="0067510A" w:rsidRPr="0067510A" w:rsidRDefault="00221361" w:rsidP="0067510A">
      <w:pPr>
        <w:autoSpaceDE w:val="0"/>
        <w:autoSpaceDN w:val="0"/>
        <w:adjustRightInd w:val="0"/>
        <w:ind w:firstLine="708"/>
        <w:jc w:val="both"/>
      </w:pPr>
      <w:r>
        <w:t>п</w:t>
      </w:r>
      <w:r w:rsidR="0067510A" w:rsidRPr="0067510A">
        <w:t>ри выполнении работ подрядным способом:</w:t>
      </w:r>
    </w:p>
    <w:p w:rsidR="0067510A" w:rsidRPr="0067510A" w:rsidRDefault="0067510A" w:rsidP="0067510A">
      <w:pPr>
        <w:autoSpaceDE w:val="0"/>
        <w:autoSpaceDN w:val="0"/>
        <w:adjustRightInd w:val="0"/>
        <w:ind w:firstLine="708"/>
        <w:jc w:val="both"/>
      </w:pPr>
      <w:r w:rsidRPr="0067510A">
        <w:t>договоры на выполнение строительно-монтажных работ и работ по реконструкции;</w:t>
      </w:r>
    </w:p>
    <w:p w:rsidR="0067510A" w:rsidRPr="0067510A" w:rsidRDefault="0067510A" w:rsidP="0067510A">
      <w:pPr>
        <w:widowControl w:val="0"/>
        <w:autoSpaceDE w:val="0"/>
        <w:autoSpaceDN w:val="0"/>
        <w:adjustRightInd w:val="0"/>
        <w:ind w:firstLine="708"/>
        <w:jc w:val="both"/>
      </w:pPr>
      <w:r w:rsidRPr="0067510A">
        <w:t>проектно-сметная документация;</w:t>
      </w:r>
    </w:p>
    <w:p w:rsidR="0067510A" w:rsidRPr="0067510A" w:rsidRDefault="0067510A" w:rsidP="0067510A">
      <w:pPr>
        <w:widowControl w:val="0"/>
        <w:autoSpaceDE w:val="0"/>
        <w:autoSpaceDN w:val="0"/>
        <w:adjustRightInd w:val="0"/>
        <w:ind w:firstLine="708"/>
        <w:jc w:val="both"/>
      </w:pPr>
      <w:r w:rsidRPr="0067510A">
        <w:t xml:space="preserve">акт о приемке выполненных работ </w:t>
      </w:r>
      <w:hyperlink r:id="rId26"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67510A">
          <w:t>(форма КС-2)</w:t>
        </w:r>
      </w:hyperlink>
      <w:r w:rsidRPr="0067510A">
        <w:t>;</w:t>
      </w:r>
    </w:p>
    <w:p w:rsidR="0067510A" w:rsidRPr="0067510A" w:rsidRDefault="0067510A" w:rsidP="0067510A">
      <w:pPr>
        <w:widowControl w:val="0"/>
        <w:autoSpaceDE w:val="0"/>
        <w:autoSpaceDN w:val="0"/>
        <w:adjustRightInd w:val="0"/>
        <w:ind w:firstLine="708"/>
        <w:jc w:val="both"/>
      </w:pPr>
      <w:r w:rsidRPr="0067510A">
        <w:t xml:space="preserve">справки о стоимости выполненных работ и затрат </w:t>
      </w:r>
      <w:hyperlink r:id="rId27"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67510A">
          <w:t>(форма КС-3)</w:t>
        </w:r>
      </w:hyperlink>
      <w:r w:rsidRPr="0067510A">
        <w:t>;</w:t>
      </w:r>
    </w:p>
    <w:p w:rsidR="0067510A" w:rsidRPr="0067510A" w:rsidRDefault="0067510A" w:rsidP="0067510A">
      <w:pPr>
        <w:autoSpaceDE w:val="0"/>
        <w:autoSpaceDN w:val="0"/>
        <w:adjustRightInd w:val="0"/>
        <w:ind w:firstLine="708"/>
        <w:jc w:val="both"/>
      </w:pPr>
      <w:r w:rsidRPr="0067510A">
        <w:t>финансовые документы, подтверждающие оплату;</w:t>
      </w:r>
    </w:p>
    <w:p w:rsidR="0067510A" w:rsidRPr="0067510A" w:rsidRDefault="00221361" w:rsidP="0067510A">
      <w:pPr>
        <w:autoSpaceDE w:val="0"/>
        <w:autoSpaceDN w:val="0"/>
        <w:adjustRightInd w:val="0"/>
        <w:ind w:firstLine="708"/>
        <w:jc w:val="both"/>
      </w:pPr>
      <w:r>
        <w:t>п</w:t>
      </w:r>
      <w:r w:rsidR="0067510A" w:rsidRPr="0067510A">
        <w:t>ри выполнении работ собственными силами:</w:t>
      </w:r>
    </w:p>
    <w:p w:rsidR="0067510A" w:rsidRPr="0067510A" w:rsidRDefault="0067510A" w:rsidP="0067510A">
      <w:pPr>
        <w:autoSpaceDE w:val="0"/>
        <w:autoSpaceDN w:val="0"/>
        <w:adjustRightInd w:val="0"/>
        <w:ind w:firstLine="708"/>
        <w:jc w:val="both"/>
      </w:pPr>
      <w:r w:rsidRPr="0067510A">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67510A" w:rsidRPr="0067510A" w:rsidRDefault="0067510A" w:rsidP="0067510A">
      <w:pPr>
        <w:autoSpaceDE w:val="0"/>
        <w:autoSpaceDN w:val="0"/>
        <w:adjustRightInd w:val="0"/>
        <w:ind w:firstLine="708"/>
        <w:jc w:val="both"/>
      </w:pPr>
      <w:r w:rsidRPr="0067510A">
        <w:t>финансовые документы, подтверждающих оплату.</w:t>
      </w:r>
    </w:p>
    <w:p w:rsidR="0067510A" w:rsidRPr="0067510A" w:rsidRDefault="0067510A" w:rsidP="0067510A">
      <w:pPr>
        <w:widowControl w:val="0"/>
        <w:autoSpaceDE w:val="0"/>
        <w:autoSpaceDN w:val="0"/>
        <w:adjustRightInd w:val="0"/>
        <w:ind w:firstLine="709"/>
        <w:jc w:val="both"/>
      </w:pPr>
      <w:r w:rsidRPr="0067510A">
        <w:t>Документы</w:t>
      </w:r>
      <w:r w:rsidR="00221361">
        <w:t>,</w:t>
      </w:r>
      <w:r w:rsidR="00221361" w:rsidRPr="0067510A">
        <w:t>заверенные надлежащим образом</w:t>
      </w:r>
      <w:r w:rsidR="00221361">
        <w:t>,</w:t>
      </w:r>
      <w:r w:rsidRPr="0067510A">
        <w:t xml:space="preserve">предоставляются в отдел </w:t>
      </w:r>
      <w:r w:rsidR="00221361">
        <w:t xml:space="preserve">   с предъявлением оригиналов</w:t>
      </w:r>
      <w:r w:rsidRPr="0067510A">
        <w:t xml:space="preserve"> не позднее трех месяцев с момента оплаты.</w:t>
      </w:r>
    </w:p>
    <w:p w:rsidR="0067510A" w:rsidRPr="0067510A" w:rsidRDefault="0067510A" w:rsidP="0067510A">
      <w:pPr>
        <w:ind w:firstLine="709"/>
        <w:jc w:val="both"/>
      </w:pPr>
      <w:r w:rsidRPr="0067510A">
        <w:t xml:space="preserve">Субсидия выплачивается в размере 50 процентов от фактически подтвержденных затрат, но не более 500 тыс. рублей в год для Субъекта.  </w:t>
      </w:r>
    </w:p>
    <w:p w:rsidR="0067510A" w:rsidRPr="00221361" w:rsidRDefault="0067510A" w:rsidP="0067510A">
      <w:pPr>
        <w:ind w:firstLine="709"/>
        <w:jc w:val="both"/>
      </w:pPr>
      <w:r w:rsidRPr="00221361">
        <w:t>3.13.1.2. На приобретение перерабатывающего оборудования и сельскохозяйственной техники.</w:t>
      </w:r>
    </w:p>
    <w:p w:rsidR="0067510A" w:rsidRPr="0067510A" w:rsidRDefault="0067510A" w:rsidP="0067510A">
      <w:pPr>
        <w:ind w:firstLine="709"/>
        <w:jc w:val="both"/>
      </w:pPr>
      <w:r w:rsidRPr="0067510A">
        <w:t>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о предоставлении субсидии;</w:t>
      </w:r>
    </w:p>
    <w:p w:rsidR="0067510A" w:rsidRPr="0067510A" w:rsidRDefault="0067510A" w:rsidP="0067510A">
      <w:pPr>
        <w:ind w:firstLine="709"/>
        <w:jc w:val="both"/>
      </w:pPr>
      <w:r w:rsidRPr="0067510A">
        <w:t>документы, подтверждающие приобретение (договор купли-продажи, накладная, счет-фактура);</w:t>
      </w:r>
    </w:p>
    <w:p w:rsidR="0067510A" w:rsidRPr="0067510A" w:rsidRDefault="0067510A" w:rsidP="0067510A">
      <w:pPr>
        <w:ind w:firstLine="709"/>
        <w:jc w:val="both"/>
      </w:pPr>
      <w:r w:rsidRPr="0067510A">
        <w:t>техническая документация;</w:t>
      </w:r>
    </w:p>
    <w:p w:rsidR="0067510A" w:rsidRPr="0067510A" w:rsidRDefault="0067510A" w:rsidP="0067510A">
      <w:pPr>
        <w:autoSpaceDE w:val="0"/>
        <w:autoSpaceDN w:val="0"/>
        <w:adjustRightInd w:val="0"/>
        <w:ind w:firstLine="708"/>
        <w:jc w:val="both"/>
      </w:pPr>
      <w:r w:rsidRPr="0067510A">
        <w:t>фина</w:t>
      </w:r>
      <w:r w:rsidR="00221361">
        <w:t>нсовые документы, подтверждающие</w:t>
      </w:r>
      <w:r w:rsidRPr="0067510A">
        <w:t xml:space="preserve"> оплату.</w:t>
      </w:r>
    </w:p>
    <w:p w:rsidR="0067510A" w:rsidRPr="0067510A" w:rsidRDefault="0067510A" w:rsidP="0067510A">
      <w:pPr>
        <w:ind w:firstLine="709"/>
        <w:jc w:val="both"/>
      </w:pPr>
      <w:r w:rsidRPr="0067510A">
        <w:t>Документы предоставляются</w:t>
      </w:r>
      <w:r w:rsidR="00221361">
        <w:t>,</w:t>
      </w:r>
      <w:r w:rsidR="00221361" w:rsidRPr="0067510A">
        <w:t>заверенные надлежащим образом</w:t>
      </w:r>
      <w:r w:rsidR="00221361">
        <w:t>,</w:t>
      </w:r>
      <w:r w:rsidRPr="0067510A">
        <w:t xml:space="preserve">в отдел </w:t>
      </w:r>
      <w:r w:rsidR="00221361">
        <w:t xml:space="preserve">           с предъявлением оригиналов</w:t>
      </w:r>
      <w:r w:rsidRPr="0067510A">
        <w:t xml:space="preserve"> не позднее трех месяцев с момента оплаты. </w:t>
      </w:r>
    </w:p>
    <w:p w:rsidR="0067510A" w:rsidRPr="0067510A" w:rsidRDefault="0067510A" w:rsidP="0067510A">
      <w:pPr>
        <w:ind w:firstLine="709"/>
        <w:jc w:val="both"/>
      </w:pPr>
      <w:r w:rsidRPr="0067510A">
        <w:t xml:space="preserve">Субсидия выплачивается в размере 50 процентов от фактически подтвержденных затрат, но не более 300 тыс. рублей в год для Субъекта.  </w:t>
      </w:r>
    </w:p>
    <w:p w:rsidR="0067510A" w:rsidRPr="00221361" w:rsidRDefault="0067510A" w:rsidP="0067510A">
      <w:pPr>
        <w:ind w:firstLine="709"/>
        <w:jc w:val="both"/>
      </w:pPr>
      <w:r w:rsidRPr="00221361">
        <w:t>3.13.1.3.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67510A" w:rsidRPr="0067510A" w:rsidRDefault="0067510A" w:rsidP="0067510A">
      <w:pPr>
        <w:ind w:firstLine="709"/>
        <w:jc w:val="both"/>
      </w:pPr>
      <w:r w:rsidRPr="0067510A">
        <w:t>Основанием для предоставления субсидии являются следующие документы, предоставляемые в Отдел:</w:t>
      </w:r>
    </w:p>
    <w:p w:rsidR="0067510A" w:rsidRPr="0067510A" w:rsidRDefault="0067510A" w:rsidP="0067510A">
      <w:pPr>
        <w:ind w:firstLine="709"/>
        <w:jc w:val="both"/>
      </w:pPr>
      <w:r w:rsidRPr="0067510A">
        <w:t>заявление о предоставлении субсидии;</w:t>
      </w:r>
    </w:p>
    <w:p w:rsidR="0067510A" w:rsidRPr="0067510A" w:rsidRDefault="0067510A" w:rsidP="0067510A">
      <w:pPr>
        <w:autoSpaceDE w:val="0"/>
        <w:autoSpaceDN w:val="0"/>
        <w:adjustRightInd w:val="0"/>
        <w:ind w:firstLine="708"/>
        <w:jc w:val="both"/>
      </w:pPr>
      <w:r w:rsidRPr="0067510A">
        <w:t>договор на выполнение проектно-сметных работ;</w:t>
      </w:r>
    </w:p>
    <w:p w:rsidR="0067510A" w:rsidRPr="0067510A" w:rsidRDefault="0067510A" w:rsidP="0067510A">
      <w:pPr>
        <w:autoSpaceDE w:val="0"/>
        <w:autoSpaceDN w:val="0"/>
        <w:adjustRightInd w:val="0"/>
        <w:ind w:firstLine="708"/>
        <w:jc w:val="both"/>
      </w:pPr>
      <w:r w:rsidRPr="0067510A">
        <w:t>проектно-сметная документация;</w:t>
      </w:r>
    </w:p>
    <w:p w:rsidR="0067510A" w:rsidRPr="0067510A" w:rsidRDefault="0067510A" w:rsidP="0067510A">
      <w:pPr>
        <w:autoSpaceDE w:val="0"/>
        <w:autoSpaceDN w:val="0"/>
        <w:adjustRightInd w:val="0"/>
        <w:ind w:firstLine="708"/>
        <w:jc w:val="both"/>
      </w:pPr>
      <w:r w:rsidRPr="0067510A">
        <w:t>финансовые документы</w:t>
      </w:r>
      <w:r w:rsidR="00221361">
        <w:t>, подтверждающие</w:t>
      </w:r>
      <w:r w:rsidRPr="0067510A">
        <w:t xml:space="preserve"> оплату.</w:t>
      </w:r>
    </w:p>
    <w:p w:rsidR="0067510A" w:rsidRPr="0067510A" w:rsidRDefault="0067510A" w:rsidP="0067510A">
      <w:pPr>
        <w:widowControl w:val="0"/>
        <w:autoSpaceDE w:val="0"/>
        <w:autoSpaceDN w:val="0"/>
        <w:adjustRightInd w:val="0"/>
        <w:ind w:firstLine="709"/>
        <w:jc w:val="both"/>
      </w:pPr>
      <w:r w:rsidRPr="0067510A">
        <w:t>Документы</w:t>
      </w:r>
      <w:r w:rsidR="00221361">
        <w:t>,</w:t>
      </w:r>
      <w:r w:rsidR="00221361" w:rsidRPr="0067510A">
        <w:t>заверенные надлежащим образом</w:t>
      </w:r>
      <w:r w:rsidR="00221361">
        <w:t>,</w:t>
      </w:r>
      <w:r w:rsidRPr="0067510A">
        <w:t>предоставляются в отдел с предъявлением оригиналов не позднее трех месяцев с момента оплаты.</w:t>
      </w:r>
    </w:p>
    <w:p w:rsidR="0067510A" w:rsidRPr="0067510A" w:rsidRDefault="0067510A" w:rsidP="0067510A">
      <w:pPr>
        <w:ind w:firstLine="709"/>
        <w:jc w:val="both"/>
      </w:pPr>
      <w:r w:rsidRPr="0067510A">
        <w:t xml:space="preserve">Субсидия выплачивается в размере 50 процентов от фактически подтвержденных, но не более 300 тыс. рублей в год для Субъекта.  </w:t>
      </w:r>
    </w:p>
    <w:p w:rsidR="0067510A" w:rsidRPr="0067510A" w:rsidRDefault="0067510A" w:rsidP="0067510A">
      <w:pPr>
        <w:ind w:firstLine="709"/>
        <w:jc w:val="both"/>
      </w:pPr>
      <w:r w:rsidRPr="0067510A">
        <w:t xml:space="preserve">3.13.2. С </w:t>
      </w:r>
      <w:r w:rsidR="00221361">
        <w:t>получателем субсидии пункта 3.4</w:t>
      </w:r>
      <w:r w:rsidRPr="0067510A">
        <w:t xml:space="preserve"> настоящего Порядка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67510A" w:rsidRPr="0067510A" w:rsidRDefault="0067510A" w:rsidP="0067510A">
      <w:pPr>
        <w:ind w:firstLine="709"/>
        <w:jc w:val="both"/>
      </w:pPr>
      <w:r w:rsidRPr="0067510A">
        <w:t>общую сумму фактически понесенных затрат Субъекта;</w:t>
      </w:r>
    </w:p>
    <w:p w:rsidR="0067510A" w:rsidRPr="0067510A" w:rsidRDefault="0067510A" w:rsidP="0067510A">
      <w:pPr>
        <w:ind w:firstLine="709"/>
        <w:jc w:val="both"/>
      </w:pPr>
      <w:r w:rsidRPr="0067510A">
        <w:t>сумму предоставляемой субсидии;</w:t>
      </w:r>
    </w:p>
    <w:p w:rsidR="0067510A" w:rsidRPr="0067510A" w:rsidRDefault="0067510A" w:rsidP="0067510A">
      <w:pPr>
        <w:ind w:firstLine="709"/>
        <w:jc w:val="both"/>
      </w:pPr>
      <w:r w:rsidRPr="0067510A">
        <w:t>обязательства Субъекта о целевом использовании на развитие и модернизацию материально-технической базы агропромышленного комплекса;</w:t>
      </w:r>
    </w:p>
    <w:p w:rsidR="0067510A" w:rsidRPr="0067510A" w:rsidRDefault="0067510A" w:rsidP="0067510A">
      <w:pPr>
        <w:autoSpaceDE w:val="0"/>
        <w:autoSpaceDN w:val="0"/>
        <w:adjustRightInd w:val="0"/>
        <w:ind w:firstLine="709"/>
        <w:jc w:val="both"/>
      </w:pPr>
      <w:r w:rsidRPr="0067510A">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67510A" w:rsidRPr="0067510A" w:rsidRDefault="0067510A" w:rsidP="0067510A">
      <w:pPr>
        <w:ind w:firstLine="709"/>
        <w:jc w:val="both"/>
      </w:pPr>
      <w:r w:rsidRPr="0067510A">
        <w:t>обязательство работать по направлению не менее 3 лет;</w:t>
      </w:r>
    </w:p>
    <w:p w:rsidR="0067510A" w:rsidRPr="0067510A" w:rsidRDefault="0067510A" w:rsidP="0067510A">
      <w:pPr>
        <w:autoSpaceDE w:val="0"/>
        <w:autoSpaceDN w:val="0"/>
        <w:ind w:firstLine="708"/>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67510A" w:rsidRPr="0067510A" w:rsidRDefault="0067510A" w:rsidP="0067510A">
      <w:pPr>
        <w:autoSpaceDE w:val="0"/>
        <w:autoSpaceDN w:val="0"/>
        <w:ind w:firstLine="708"/>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221361">
        <w:t>,</w:t>
      </w:r>
      <w:r w:rsidRPr="0067510A">
        <w:t xml:space="preserve"> иных операций, определенных нормативными правовыми актами, муниципальными правовыми актами.</w:t>
      </w:r>
    </w:p>
    <w:p w:rsidR="0067510A" w:rsidRPr="0067510A" w:rsidRDefault="0067510A" w:rsidP="0067510A">
      <w:pPr>
        <w:ind w:firstLine="709"/>
        <w:jc w:val="both"/>
      </w:pPr>
      <w:r w:rsidRPr="0067510A">
        <w:t>3.13.3. Субсидирование затрат Субъектов на развитие и модернизацию материально-технической базы агропромышленного комплекса района осуществляется за счет средств районного бюджета.</w:t>
      </w:r>
    </w:p>
    <w:p w:rsidR="00221361" w:rsidRDefault="00221361" w:rsidP="0067510A">
      <w:pPr>
        <w:jc w:val="center"/>
        <w:rPr>
          <w:b/>
        </w:rPr>
      </w:pPr>
    </w:p>
    <w:p w:rsidR="0067510A" w:rsidRPr="0067510A" w:rsidRDefault="0067510A" w:rsidP="0067510A">
      <w:pPr>
        <w:jc w:val="center"/>
        <w:rPr>
          <w:b/>
        </w:rPr>
      </w:pPr>
      <w:r w:rsidRPr="0067510A">
        <w:rPr>
          <w:b/>
          <w:lang w:val="en-US"/>
        </w:rPr>
        <w:t>IV</w:t>
      </w:r>
      <w:r w:rsidRPr="0067510A">
        <w:rPr>
          <w:b/>
        </w:rPr>
        <w:t>. Порядок перечисления субсидии</w:t>
      </w:r>
    </w:p>
    <w:p w:rsidR="0067510A" w:rsidRPr="00221361" w:rsidRDefault="0067510A" w:rsidP="0067510A">
      <w:pPr>
        <w:ind w:firstLine="709"/>
        <w:jc w:val="both"/>
        <w:rPr>
          <w:szCs w:val="16"/>
        </w:rPr>
      </w:pPr>
    </w:p>
    <w:p w:rsidR="0067510A" w:rsidRPr="0067510A" w:rsidRDefault="0067510A" w:rsidP="0067510A">
      <w:pPr>
        <w:ind w:firstLine="709"/>
        <w:jc w:val="both"/>
      </w:pPr>
      <w:r w:rsidRPr="0067510A">
        <w:t>4.1. Отдел на основании предоставленных документов сельскохоз</w:t>
      </w:r>
      <w:r w:rsidR="00BA4A9D">
        <w:t>яйственных товаропроизводителей</w:t>
      </w:r>
      <w:r w:rsidRPr="0067510A">
        <w:t xml:space="preserve">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ind w:firstLine="709"/>
        <w:jc w:val="both"/>
      </w:pPr>
      <w:r w:rsidRPr="0067510A">
        <w:t>Решение Рабочей группы о выплате субсидий оформляется протоколом, на основании которого готовится реестр сельскохозяйственных товаропроизводителей района на выплату субсидий, подписанный начальником отдела и утвержденный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администрации района), в пределах утвержденных бюджетных ассигнований.</w:t>
      </w:r>
    </w:p>
    <w:p w:rsidR="0067510A" w:rsidRPr="0067510A" w:rsidRDefault="0067510A" w:rsidP="0067510A">
      <w:pPr>
        <w:ind w:firstLine="709"/>
        <w:jc w:val="both"/>
      </w:pPr>
      <w:r w:rsidRPr="0067510A">
        <w:t>4.2. Управление учета и отчетности администрации района на основании реестра сельскохозяйственных товаропроизводителей района на выплату субсидий, подписанного начальником отдела и утвержденного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администрации района), в пределах утвержденных бюджетных ассигнований, перечисляет в течение 10 дней со дня принятия решения Рабочей группы денежные средства (субсидию)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товаропроизводителей.</w:t>
      </w:r>
    </w:p>
    <w:p w:rsidR="0067510A" w:rsidRPr="0067510A" w:rsidRDefault="0067510A" w:rsidP="0067510A">
      <w:pPr>
        <w:ind w:firstLine="709"/>
        <w:jc w:val="both"/>
      </w:pPr>
      <w:r w:rsidRPr="0067510A">
        <w:t>4.3. Контроль за достоверностью документов осуществляет Отдел.</w:t>
      </w:r>
    </w:p>
    <w:p w:rsidR="0067510A" w:rsidRPr="00BA4A9D" w:rsidRDefault="0067510A" w:rsidP="0067510A">
      <w:pPr>
        <w:ind w:firstLine="709"/>
        <w:jc w:val="both"/>
        <w:rPr>
          <w:b/>
        </w:rPr>
      </w:pPr>
    </w:p>
    <w:p w:rsidR="0067510A" w:rsidRPr="00BA4A9D" w:rsidRDefault="0067510A" w:rsidP="0067510A">
      <w:pPr>
        <w:jc w:val="center"/>
        <w:rPr>
          <w:b/>
        </w:rPr>
      </w:pPr>
      <w:r w:rsidRPr="00BA4A9D">
        <w:rPr>
          <w:b/>
          <w:lang w:val="en-US"/>
        </w:rPr>
        <w:t>V</w:t>
      </w:r>
      <w:r w:rsidRPr="00BA4A9D">
        <w:rPr>
          <w:b/>
        </w:rPr>
        <w:t xml:space="preserve">. Порядок возврата субсидии </w:t>
      </w:r>
    </w:p>
    <w:p w:rsidR="0067510A" w:rsidRPr="00BA4A9D" w:rsidRDefault="0067510A" w:rsidP="0067510A">
      <w:pPr>
        <w:ind w:firstLine="709"/>
        <w:jc w:val="both"/>
        <w:rPr>
          <w:b/>
        </w:rPr>
      </w:pPr>
    </w:p>
    <w:p w:rsidR="0067510A" w:rsidRPr="0067510A" w:rsidRDefault="0067510A" w:rsidP="0067510A">
      <w:pPr>
        <w:ind w:firstLine="709"/>
        <w:jc w:val="both"/>
      </w:pPr>
      <w:r w:rsidRPr="0067510A">
        <w:t>5.1. В случае выявления нецелевого использования бюджетных средств (субсидий), выразившегося в направлении и использовании их на цели, не соответствующие условиям предоставления указанных средств, также непредставления либо несвоевременного представления отчетности, они подлежат возврату в бюджет района в установленном законодательством порядке.</w:t>
      </w:r>
    </w:p>
    <w:p w:rsidR="0067510A" w:rsidRPr="0067510A" w:rsidRDefault="0067510A" w:rsidP="0067510A">
      <w:pPr>
        <w:widowControl w:val="0"/>
        <w:ind w:firstLine="709"/>
        <w:jc w:val="both"/>
      </w:pPr>
      <w:r w:rsidRPr="0067510A">
        <w:t>5.2.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67510A" w:rsidRPr="0067510A" w:rsidRDefault="0067510A" w:rsidP="0067510A">
      <w:pPr>
        <w:ind w:firstLine="709"/>
        <w:jc w:val="both"/>
      </w:pPr>
      <w:r w:rsidRPr="0067510A">
        <w:t xml:space="preserve">5.3.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67510A" w:rsidRPr="00BA4A9D" w:rsidRDefault="0067510A" w:rsidP="0067510A">
      <w:pPr>
        <w:ind w:firstLine="709"/>
        <w:jc w:val="both"/>
      </w:pPr>
    </w:p>
    <w:p w:rsidR="0067510A" w:rsidRPr="00BA4A9D" w:rsidRDefault="0067510A" w:rsidP="0067510A">
      <w:pPr>
        <w:jc w:val="center"/>
        <w:rPr>
          <w:b/>
        </w:rPr>
      </w:pPr>
      <w:r w:rsidRPr="00BA4A9D">
        <w:rPr>
          <w:b/>
          <w:lang w:val="en-US"/>
        </w:rPr>
        <w:t>VI</w:t>
      </w:r>
      <w:r w:rsidRPr="00BA4A9D">
        <w:rPr>
          <w:b/>
        </w:rPr>
        <w:t xml:space="preserve">. Контроль за соблюдением условий, целей и порядка </w:t>
      </w:r>
    </w:p>
    <w:p w:rsidR="0067510A" w:rsidRPr="00BA4A9D" w:rsidRDefault="0067510A" w:rsidP="0067510A">
      <w:pPr>
        <w:jc w:val="center"/>
        <w:rPr>
          <w:b/>
        </w:rPr>
      </w:pPr>
      <w:r w:rsidRPr="00BA4A9D">
        <w:rPr>
          <w:b/>
        </w:rPr>
        <w:t>предоставления субсидий</w:t>
      </w:r>
    </w:p>
    <w:p w:rsidR="0067510A" w:rsidRPr="00BA4A9D" w:rsidRDefault="0067510A" w:rsidP="0067510A">
      <w:pPr>
        <w:jc w:val="center"/>
        <w:rPr>
          <w:b/>
        </w:rPr>
      </w:pPr>
    </w:p>
    <w:p w:rsidR="0067510A" w:rsidRPr="0067510A" w:rsidRDefault="0067510A" w:rsidP="0067510A">
      <w:pPr>
        <w:autoSpaceDE w:val="0"/>
        <w:autoSpaceDN w:val="0"/>
        <w:ind w:firstLine="709"/>
        <w:jc w:val="both"/>
      </w:pPr>
      <w:r w:rsidRPr="0067510A">
        <w:t>6.1. Контроль за соблюдением условий, целей и порядка предоставления субсидии осуществляют:</w:t>
      </w:r>
    </w:p>
    <w:p w:rsidR="0067510A" w:rsidRPr="0067510A" w:rsidRDefault="0067510A" w:rsidP="0067510A">
      <w:pPr>
        <w:autoSpaceDE w:val="0"/>
        <w:autoSpaceDN w:val="0"/>
        <w:ind w:firstLine="709"/>
        <w:jc w:val="both"/>
      </w:pPr>
      <w:r w:rsidRPr="0067510A">
        <w:t>отдел внутреннего муниципального финансового контроля администрации района;</w:t>
      </w:r>
    </w:p>
    <w:p w:rsidR="0067510A" w:rsidRPr="0067510A" w:rsidRDefault="0067510A" w:rsidP="0067510A">
      <w:pPr>
        <w:ind w:firstLine="709"/>
        <w:jc w:val="both"/>
      </w:pPr>
      <w:r w:rsidRPr="0067510A">
        <w:t>Контрольно-счетная палата района.</w:t>
      </w:r>
    </w:p>
    <w:p w:rsidR="0067510A" w:rsidRPr="00BA4A9D" w:rsidRDefault="0067510A" w:rsidP="0067510A">
      <w:pPr>
        <w:ind w:right="-82" w:firstLine="708"/>
        <w:jc w:val="center"/>
        <w:rPr>
          <w:b/>
        </w:rPr>
      </w:pPr>
    </w:p>
    <w:p w:rsidR="0067510A" w:rsidRPr="00BA4A9D" w:rsidRDefault="0067510A" w:rsidP="0067510A">
      <w:pPr>
        <w:ind w:right="-82" w:firstLine="708"/>
        <w:jc w:val="center"/>
        <w:rPr>
          <w:b/>
        </w:rPr>
      </w:pPr>
      <w:r w:rsidRPr="00BA4A9D">
        <w:rPr>
          <w:b/>
          <w:lang w:val="en-US"/>
        </w:rPr>
        <w:t>VII</w:t>
      </w:r>
      <w:r w:rsidRPr="00BA4A9D">
        <w:rPr>
          <w:b/>
        </w:rPr>
        <w:t>. Требования к отчетности</w:t>
      </w:r>
    </w:p>
    <w:p w:rsidR="0067510A" w:rsidRPr="00BA4A9D" w:rsidRDefault="0067510A" w:rsidP="0067510A">
      <w:pPr>
        <w:ind w:right="-82" w:firstLine="708"/>
        <w:jc w:val="center"/>
        <w:rPr>
          <w:b/>
        </w:rPr>
      </w:pPr>
    </w:p>
    <w:p w:rsidR="0067510A" w:rsidRPr="0067510A" w:rsidRDefault="00BA4A9D" w:rsidP="0067510A">
      <w:pPr>
        <w:ind w:right="-82" w:firstLine="708"/>
        <w:jc w:val="both"/>
      </w:pPr>
      <w:r>
        <w:t>7.1. После</w:t>
      </w:r>
      <w:r w:rsidR="0067510A" w:rsidRPr="0067510A">
        <w:t xml:space="preserve"> получения субсиди</w:t>
      </w:r>
      <w:r>
        <w:t>й, указанных в пунктах 3.10, 3.13</w:t>
      </w:r>
      <w:r w:rsidR="0067510A" w:rsidRPr="0067510A">
        <w:t xml:space="preserve"> настоящего Порядка</w:t>
      </w:r>
      <w:r>
        <w:t>,</w:t>
      </w:r>
      <w:r w:rsidR="0067510A" w:rsidRPr="0067510A">
        <w:t xml:space="preserve"> Субъект обязан в течение трех лет предоставлять в О</w:t>
      </w:r>
      <w:r>
        <w:t>тдел надлежащие документы: копии</w:t>
      </w:r>
      <w:r w:rsidR="0067510A" w:rsidRPr="0067510A">
        <w:t xml:space="preserve"> бухгалтерско</w:t>
      </w:r>
      <w:r>
        <w:t>го баланса, заверенную оборотно- сальдовую</w:t>
      </w:r>
      <w:r w:rsidR="0067510A" w:rsidRPr="0067510A">
        <w:t xml:space="preserve"> ведомость по основным средствам налоговых деклараций по применяемы</w:t>
      </w:r>
      <w:r>
        <w:t>м специальным режимам налогообло</w:t>
      </w:r>
      <w:r w:rsidR="0067510A" w:rsidRPr="0067510A">
        <w:t>жения (для п</w:t>
      </w:r>
      <w:r>
        <w:t>рименяющих такие режимы), а также статистическую информацию</w:t>
      </w:r>
      <w:r w:rsidR="0067510A" w:rsidRPr="0067510A">
        <w:t xml:space="preserve"> в виде копий форм федерального статистического наблюдения, предоставляемых в органы статистики.</w:t>
      </w:r>
    </w:p>
    <w:p w:rsidR="0067510A" w:rsidRPr="00BA4A9D" w:rsidRDefault="0067510A" w:rsidP="0067510A">
      <w:pPr>
        <w:ind w:firstLine="709"/>
        <w:jc w:val="both"/>
        <w:rPr>
          <w:b/>
        </w:rPr>
      </w:pPr>
    </w:p>
    <w:p w:rsidR="0067510A" w:rsidRPr="00BA4A9D" w:rsidRDefault="0067510A" w:rsidP="0067510A">
      <w:pPr>
        <w:jc w:val="center"/>
        <w:rPr>
          <w:b/>
        </w:rPr>
      </w:pPr>
      <w:r w:rsidRPr="00BA4A9D">
        <w:rPr>
          <w:b/>
          <w:lang w:val="en-US"/>
        </w:rPr>
        <w:t>VIII</w:t>
      </w:r>
      <w:r w:rsidRPr="00BA4A9D">
        <w:rPr>
          <w:b/>
        </w:rPr>
        <w:t>. Основания для отказа в предоставлении субсидии</w:t>
      </w:r>
    </w:p>
    <w:p w:rsidR="0067510A" w:rsidRPr="00BA4A9D" w:rsidRDefault="0067510A" w:rsidP="0067510A">
      <w:pPr>
        <w:jc w:val="center"/>
        <w:rPr>
          <w:b/>
        </w:rPr>
      </w:pPr>
    </w:p>
    <w:p w:rsidR="0067510A" w:rsidRPr="0067510A" w:rsidRDefault="0067510A" w:rsidP="0067510A">
      <w:pPr>
        <w:ind w:firstLine="709"/>
        <w:jc w:val="both"/>
        <w:rPr>
          <w:bCs/>
        </w:rPr>
      </w:pPr>
      <w:r w:rsidRPr="0067510A">
        <w:rPr>
          <w:bCs/>
        </w:rPr>
        <w:t>8.1. Несоответствие предоставленных получателем субсидии документов</w:t>
      </w:r>
      <w:r w:rsidR="00BA4A9D">
        <w:rPr>
          <w:bCs/>
        </w:rPr>
        <w:t xml:space="preserve"> требованиям</w:t>
      </w:r>
      <w:r w:rsidR="008456E7">
        <w:rPr>
          <w:bCs/>
        </w:rPr>
        <w:t>,</w:t>
      </w:r>
      <w:r w:rsidRPr="0067510A">
        <w:rPr>
          <w:bCs/>
        </w:rPr>
        <w:t xml:space="preserve"> определенным настоящим Порядком, или не предоставление (предоставление не в полном объеме) указанных документов.</w:t>
      </w:r>
    </w:p>
    <w:p w:rsidR="0067510A" w:rsidRPr="0067510A" w:rsidRDefault="0067510A" w:rsidP="0067510A">
      <w:pPr>
        <w:ind w:firstLine="709"/>
        <w:jc w:val="both"/>
        <w:rPr>
          <w:bCs/>
        </w:rPr>
      </w:pPr>
      <w:r w:rsidRPr="0067510A">
        <w:rPr>
          <w:bCs/>
        </w:rPr>
        <w:t>8.2. Недостоверность представленной получателем субсидии информации.</w:t>
      </w:r>
    </w:p>
    <w:p w:rsidR="0067510A" w:rsidRPr="0067510A" w:rsidRDefault="0067510A" w:rsidP="0067510A">
      <w:pPr>
        <w:ind w:firstLine="709"/>
        <w:jc w:val="both"/>
        <w:rPr>
          <w:bCs/>
        </w:rPr>
      </w:pPr>
      <w:r w:rsidRPr="0067510A">
        <w:rPr>
          <w:bCs/>
        </w:rPr>
        <w:t>8.3. Несоответствие Субъекта или организации</w:t>
      </w:r>
      <w:r w:rsidRPr="0067510A">
        <w:t xml:space="preserve">, критериям, требованиям, предъявляемым в соответствии с разделом </w:t>
      </w:r>
      <w:r w:rsidRPr="0067510A">
        <w:rPr>
          <w:lang w:val="en-US"/>
        </w:rPr>
        <w:t>II</w:t>
      </w:r>
      <w:r w:rsidRPr="0067510A">
        <w:t xml:space="preserve"> и </w:t>
      </w:r>
      <w:r w:rsidRPr="0067510A">
        <w:rPr>
          <w:lang w:val="en-US"/>
        </w:rPr>
        <w:t>III</w:t>
      </w:r>
      <w:r w:rsidRPr="0067510A">
        <w:t xml:space="preserve"> настоящего Порядка.</w:t>
      </w: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tabs>
          <w:tab w:val="left" w:pos="10206"/>
          <w:tab w:val="left" w:pos="11907"/>
          <w:tab w:val="left" w:pos="12049"/>
        </w:tabs>
        <w:autoSpaceDE w:val="0"/>
        <w:autoSpaceDN w:val="0"/>
        <w:adjustRightInd w:val="0"/>
        <w:ind w:left="5387"/>
        <w:jc w:val="both"/>
        <w:rPr>
          <w:color w:val="000000"/>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67510A">
      <w:pPr>
        <w:ind w:left="5387"/>
        <w:jc w:val="both"/>
        <w:rPr>
          <w:bCs/>
        </w:rPr>
      </w:pPr>
    </w:p>
    <w:p w:rsidR="0067510A" w:rsidRPr="0067510A" w:rsidRDefault="0067510A" w:rsidP="00BA4A9D">
      <w:pPr>
        <w:tabs>
          <w:tab w:val="left" w:pos="10206"/>
          <w:tab w:val="left" w:pos="11907"/>
          <w:tab w:val="left" w:pos="12049"/>
        </w:tabs>
        <w:autoSpaceDE w:val="0"/>
        <w:autoSpaceDN w:val="0"/>
        <w:adjustRightInd w:val="0"/>
        <w:ind w:left="5670"/>
        <w:rPr>
          <w:color w:val="000000"/>
        </w:rPr>
      </w:pPr>
      <w:r w:rsidRPr="0067510A">
        <w:rPr>
          <w:color w:val="000000"/>
        </w:rPr>
        <w:t>Приложение 9 к постановлению администра</w:t>
      </w:r>
      <w:r w:rsidR="00BA4A9D">
        <w:rPr>
          <w:color w:val="000000"/>
        </w:rPr>
        <w:t>ции района</w:t>
      </w:r>
      <w:r w:rsidR="00BA4A9D">
        <w:rPr>
          <w:color w:val="000000"/>
        </w:rPr>
        <w:br/>
        <w:t xml:space="preserve">от </w:t>
      </w:r>
      <w:r w:rsidR="0010508B">
        <w:rPr>
          <w:color w:val="000000"/>
        </w:rPr>
        <w:t>13.10.2017</w:t>
      </w:r>
      <w:r w:rsidR="00BA4A9D">
        <w:rPr>
          <w:color w:val="000000"/>
        </w:rPr>
        <w:t xml:space="preserve"> № </w:t>
      </w:r>
      <w:r w:rsidR="0010508B">
        <w:rPr>
          <w:color w:val="000000"/>
        </w:rPr>
        <w:t>2092</w:t>
      </w:r>
      <w:bookmarkStart w:id="1" w:name="_GoBack"/>
      <w:bookmarkEnd w:id="1"/>
    </w:p>
    <w:p w:rsidR="0067510A" w:rsidRDefault="0067510A" w:rsidP="0067510A">
      <w:pPr>
        <w:ind w:left="5387"/>
        <w:jc w:val="both"/>
        <w:rPr>
          <w:bCs/>
        </w:rPr>
      </w:pPr>
    </w:p>
    <w:p w:rsidR="00BA4A9D" w:rsidRPr="0067510A" w:rsidRDefault="00BA4A9D" w:rsidP="0067510A">
      <w:pPr>
        <w:ind w:left="5387"/>
        <w:jc w:val="both"/>
        <w:rPr>
          <w:bCs/>
        </w:rPr>
      </w:pPr>
    </w:p>
    <w:p w:rsidR="0067510A" w:rsidRPr="0067510A" w:rsidRDefault="00BA4A9D" w:rsidP="00BA4A9D">
      <w:pPr>
        <w:ind w:left="5103"/>
        <w:jc w:val="both"/>
      </w:pPr>
      <w:r>
        <w:rPr>
          <w:bCs/>
        </w:rPr>
        <w:t>«</w:t>
      </w:r>
      <w:r w:rsidR="0067510A" w:rsidRPr="0067510A">
        <w:rPr>
          <w:bCs/>
        </w:rPr>
        <w:t xml:space="preserve">Приложение к </w:t>
      </w:r>
      <w:r w:rsidR="0067510A" w:rsidRPr="0067510A">
        <w:t>Порядку предоставления субсидий сельскохозяйственным товаропроизводителям района</w:t>
      </w:r>
    </w:p>
    <w:p w:rsidR="0067510A" w:rsidRPr="0067510A" w:rsidRDefault="0067510A" w:rsidP="00BA4A9D">
      <w:pPr>
        <w:ind w:left="5103"/>
        <w:jc w:val="both"/>
      </w:pPr>
    </w:p>
    <w:p w:rsidR="0067510A" w:rsidRPr="0067510A" w:rsidRDefault="0067510A" w:rsidP="00BA4A9D">
      <w:pPr>
        <w:autoSpaceDE w:val="0"/>
        <w:autoSpaceDN w:val="0"/>
        <w:adjustRightInd w:val="0"/>
        <w:ind w:left="5103"/>
        <w:jc w:val="both"/>
      </w:pPr>
      <w:r w:rsidRPr="0067510A">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67510A" w:rsidRPr="0067510A" w:rsidRDefault="0067510A" w:rsidP="0067510A">
      <w:pPr>
        <w:autoSpaceDE w:val="0"/>
        <w:autoSpaceDN w:val="0"/>
        <w:adjustRightInd w:val="0"/>
        <w:ind w:left="5400"/>
        <w:jc w:val="both"/>
      </w:pPr>
    </w:p>
    <w:p w:rsidR="0067510A" w:rsidRDefault="0067510A" w:rsidP="0067510A">
      <w:pPr>
        <w:autoSpaceDE w:val="0"/>
        <w:autoSpaceDN w:val="0"/>
        <w:adjustRightInd w:val="0"/>
        <w:jc w:val="center"/>
        <w:outlineLvl w:val="0"/>
      </w:pPr>
      <w:r w:rsidRPr="0067510A">
        <w:t>ЗАЯВЛЕНИЕ</w:t>
      </w:r>
    </w:p>
    <w:p w:rsidR="00BA4A9D" w:rsidRPr="0067510A" w:rsidRDefault="00BA4A9D" w:rsidP="0067510A">
      <w:pPr>
        <w:autoSpaceDE w:val="0"/>
        <w:autoSpaceDN w:val="0"/>
        <w:adjustRightInd w:val="0"/>
        <w:jc w:val="center"/>
        <w:outlineLvl w:val="0"/>
      </w:pPr>
    </w:p>
    <w:p w:rsidR="0067510A" w:rsidRPr="00BA4A9D" w:rsidRDefault="0067510A" w:rsidP="0067510A">
      <w:pPr>
        <w:autoSpaceDE w:val="0"/>
        <w:autoSpaceDN w:val="0"/>
        <w:adjustRightInd w:val="0"/>
        <w:ind w:firstLine="709"/>
        <w:jc w:val="both"/>
      </w:pPr>
      <w:r w:rsidRPr="00BA4A9D">
        <w:t>О возмещении затрат сельскохозяйственным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7510A" w:rsidRPr="00BA4A9D" w:rsidRDefault="0067510A" w:rsidP="0067510A">
      <w:pPr>
        <w:autoSpaceDE w:val="0"/>
        <w:autoSpaceDN w:val="0"/>
        <w:adjustRightInd w:val="0"/>
        <w:ind w:firstLine="708"/>
      </w:pPr>
    </w:p>
    <w:p w:rsidR="0067510A" w:rsidRPr="00BA4A9D" w:rsidRDefault="0067510A" w:rsidP="0067510A">
      <w:pPr>
        <w:autoSpaceDE w:val="0"/>
        <w:autoSpaceDN w:val="0"/>
        <w:adjustRightInd w:val="0"/>
        <w:ind w:firstLine="708"/>
      </w:pPr>
      <w:r w:rsidRPr="00BA4A9D">
        <w:t>1. Полное наименование хозяйствующего с</w:t>
      </w:r>
      <w:r w:rsidR="00BA4A9D" w:rsidRPr="00BA4A9D">
        <w:t>убъе</w:t>
      </w:r>
      <w:r w:rsidR="00BA4A9D">
        <w:t>кта___________________</w:t>
      </w:r>
    </w:p>
    <w:p w:rsidR="0067510A" w:rsidRPr="00BA4A9D" w:rsidRDefault="0067510A" w:rsidP="0067510A">
      <w:pPr>
        <w:autoSpaceDE w:val="0"/>
        <w:autoSpaceDN w:val="0"/>
        <w:adjustRightInd w:val="0"/>
      </w:pPr>
      <w:r w:rsidRPr="00BA4A9D">
        <w:t>_________________________________________</w:t>
      </w:r>
      <w:r w:rsidR="00BA4A9D">
        <w:t>___________________________</w:t>
      </w:r>
    </w:p>
    <w:p w:rsidR="0067510A" w:rsidRPr="00BA4A9D" w:rsidRDefault="0067510A" w:rsidP="0067510A">
      <w:pPr>
        <w:autoSpaceDE w:val="0"/>
        <w:autoSpaceDN w:val="0"/>
        <w:adjustRightInd w:val="0"/>
        <w:ind w:firstLine="708"/>
      </w:pPr>
    </w:p>
    <w:p w:rsidR="0067510A" w:rsidRPr="00BA4A9D" w:rsidRDefault="0067510A" w:rsidP="0067510A">
      <w:pPr>
        <w:autoSpaceDE w:val="0"/>
        <w:autoSpaceDN w:val="0"/>
        <w:adjustRightInd w:val="0"/>
        <w:ind w:firstLine="708"/>
      </w:pPr>
      <w:r w:rsidRPr="00BA4A9D">
        <w:t>Прошу возместить затраты на ____________________</w:t>
      </w:r>
      <w:r w:rsidR="00BA4A9D">
        <w:t>_________________</w:t>
      </w:r>
    </w:p>
    <w:p w:rsidR="0067510A" w:rsidRPr="00BA4A9D" w:rsidRDefault="0067510A" w:rsidP="00BA4A9D">
      <w:pPr>
        <w:autoSpaceDE w:val="0"/>
        <w:autoSpaceDN w:val="0"/>
        <w:adjustRightInd w:val="0"/>
      </w:pPr>
      <w:r w:rsidRPr="00BA4A9D">
        <w:t>____________________________________________________________________</w:t>
      </w:r>
    </w:p>
    <w:p w:rsidR="0067510A" w:rsidRPr="00BA4A9D" w:rsidRDefault="0067510A" w:rsidP="0067510A">
      <w:pPr>
        <w:autoSpaceDE w:val="0"/>
        <w:autoSpaceDN w:val="0"/>
        <w:adjustRightInd w:val="0"/>
        <w:ind w:firstLine="708"/>
      </w:pPr>
    </w:p>
    <w:p w:rsidR="0067510A" w:rsidRPr="00BA4A9D" w:rsidRDefault="0067510A" w:rsidP="0067510A">
      <w:pPr>
        <w:autoSpaceDE w:val="0"/>
        <w:autoSpaceDN w:val="0"/>
        <w:adjustRightInd w:val="0"/>
        <w:ind w:firstLine="708"/>
      </w:pPr>
      <w:r w:rsidRPr="00BA4A9D">
        <w:t>2. Адрес:</w:t>
      </w:r>
    </w:p>
    <w:p w:rsidR="0067510A" w:rsidRPr="00BA4A9D" w:rsidRDefault="0067510A" w:rsidP="0067510A">
      <w:pPr>
        <w:widowControl w:val="0"/>
        <w:autoSpaceDE w:val="0"/>
        <w:autoSpaceDN w:val="0"/>
        <w:adjustRightInd w:val="0"/>
        <w:ind w:firstLine="709"/>
        <w:jc w:val="both"/>
      </w:pPr>
      <w:r w:rsidRPr="00BA4A9D">
        <w:t>2.1. Юридический адрес_______________</w:t>
      </w:r>
      <w:r w:rsidR="00BA4A9D">
        <w:t>___________________________</w:t>
      </w:r>
    </w:p>
    <w:p w:rsidR="0067510A" w:rsidRPr="00BA4A9D" w:rsidRDefault="0067510A" w:rsidP="0067510A">
      <w:pPr>
        <w:autoSpaceDE w:val="0"/>
        <w:autoSpaceDN w:val="0"/>
        <w:adjustRightInd w:val="0"/>
      </w:pPr>
      <w:r w:rsidRPr="00BA4A9D">
        <w:t>_________________________________________</w:t>
      </w:r>
      <w:r w:rsidR="00BA4A9D">
        <w:t>___________________________</w:t>
      </w:r>
    </w:p>
    <w:p w:rsidR="0067510A" w:rsidRPr="0067510A" w:rsidRDefault="0067510A" w:rsidP="0067510A">
      <w:pPr>
        <w:autoSpaceDE w:val="0"/>
        <w:autoSpaceDN w:val="0"/>
        <w:adjustRightInd w:val="0"/>
        <w:jc w:val="center"/>
        <w:rPr>
          <w:sz w:val="20"/>
          <w:szCs w:val="24"/>
        </w:rPr>
      </w:pPr>
      <w:r w:rsidRPr="0067510A">
        <w:rPr>
          <w:sz w:val="20"/>
          <w:szCs w:val="24"/>
        </w:rPr>
        <w:t>(индекс, область, город, улица, номер дома и офиса)</w:t>
      </w:r>
    </w:p>
    <w:p w:rsidR="0067510A" w:rsidRPr="00BA4A9D" w:rsidRDefault="0067510A" w:rsidP="0067510A">
      <w:pPr>
        <w:autoSpaceDE w:val="0"/>
        <w:autoSpaceDN w:val="0"/>
        <w:adjustRightInd w:val="0"/>
        <w:jc w:val="center"/>
        <w:rPr>
          <w:szCs w:val="16"/>
        </w:rPr>
      </w:pPr>
    </w:p>
    <w:p w:rsidR="0067510A" w:rsidRPr="0067510A" w:rsidRDefault="0067510A" w:rsidP="0067510A">
      <w:pPr>
        <w:autoSpaceDE w:val="0"/>
        <w:autoSpaceDN w:val="0"/>
        <w:adjustRightInd w:val="0"/>
        <w:ind w:firstLine="709"/>
        <w:jc w:val="both"/>
      </w:pPr>
      <w:r w:rsidRPr="0067510A">
        <w:t>2.2. Фактический адрес________________</w:t>
      </w:r>
      <w:r w:rsidR="00BA4A9D">
        <w:t>___________________________</w:t>
      </w:r>
    </w:p>
    <w:p w:rsidR="0067510A" w:rsidRPr="0067510A" w:rsidRDefault="0067510A" w:rsidP="0067510A">
      <w:pPr>
        <w:autoSpaceDE w:val="0"/>
        <w:autoSpaceDN w:val="0"/>
        <w:adjustRightInd w:val="0"/>
      </w:pPr>
      <w:r w:rsidRPr="0067510A">
        <w:t>_________________________________________</w:t>
      </w:r>
      <w:r w:rsidR="00BA4A9D">
        <w:t>___________________________</w:t>
      </w:r>
    </w:p>
    <w:p w:rsidR="0067510A" w:rsidRPr="0067510A" w:rsidRDefault="0067510A" w:rsidP="0067510A">
      <w:pPr>
        <w:autoSpaceDE w:val="0"/>
        <w:autoSpaceDN w:val="0"/>
        <w:adjustRightInd w:val="0"/>
        <w:jc w:val="center"/>
        <w:rPr>
          <w:sz w:val="20"/>
          <w:szCs w:val="24"/>
        </w:rPr>
      </w:pPr>
      <w:r w:rsidRPr="0067510A">
        <w:rPr>
          <w:sz w:val="20"/>
          <w:szCs w:val="20"/>
        </w:rPr>
        <w:t>(индекс</w:t>
      </w:r>
      <w:r w:rsidRPr="0067510A">
        <w:rPr>
          <w:sz w:val="20"/>
          <w:szCs w:val="24"/>
        </w:rPr>
        <w:t>, область, город, улица, номер дома и офиса)</w:t>
      </w:r>
    </w:p>
    <w:p w:rsidR="0067510A" w:rsidRPr="00BA4A9D" w:rsidRDefault="0067510A" w:rsidP="0067510A">
      <w:pPr>
        <w:autoSpaceDE w:val="0"/>
        <w:autoSpaceDN w:val="0"/>
        <w:adjustRightInd w:val="0"/>
        <w:jc w:val="both"/>
      </w:pPr>
    </w:p>
    <w:p w:rsidR="0067510A" w:rsidRPr="00BA4A9D" w:rsidRDefault="0067510A" w:rsidP="0067510A">
      <w:pPr>
        <w:autoSpaceDE w:val="0"/>
        <w:autoSpaceDN w:val="0"/>
        <w:adjustRightInd w:val="0"/>
        <w:ind w:firstLine="709"/>
        <w:jc w:val="both"/>
      </w:pPr>
      <w:r w:rsidRPr="00BA4A9D">
        <w:t>3. Основной вид деятельности_________</w:t>
      </w:r>
      <w:r w:rsidR="00BA4A9D">
        <w:t>___________________________</w:t>
      </w:r>
      <w:r w:rsidRPr="00BA4A9D">
        <w:t>_</w:t>
      </w:r>
    </w:p>
    <w:p w:rsidR="0067510A" w:rsidRPr="00BA4A9D" w:rsidRDefault="0067510A" w:rsidP="0067510A">
      <w:pPr>
        <w:autoSpaceDE w:val="0"/>
        <w:autoSpaceDN w:val="0"/>
        <w:adjustRightInd w:val="0"/>
      </w:pPr>
      <w:r w:rsidRPr="00BA4A9D">
        <w:t>_________________________________________</w:t>
      </w:r>
      <w:r w:rsidR="00BA4A9D">
        <w:t>___________________________</w:t>
      </w:r>
    </w:p>
    <w:p w:rsidR="0067510A" w:rsidRPr="00BA4A9D" w:rsidRDefault="0067510A" w:rsidP="0067510A">
      <w:pPr>
        <w:autoSpaceDE w:val="0"/>
        <w:autoSpaceDN w:val="0"/>
        <w:adjustRightInd w:val="0"/>
      </w:pPr>
    </w:p>
    <w:p w:rsidR="00BA4A9D" w:rsidRDefault="00BA4A9D" w:rsidP="0067510A">
      <w:pPr>
        <w:autoSpaceDE w:val="0"/>
        <w:autoSpaceDN w:val="0"/>
        <w:adjustRightInd w:val="0"/>
        <w:ind w:firstLine="709"/>
        <w:jc w:val="both"/>
      </w:pPr>
    </w:p>
    <w:p w:rsidR="00BA4A9D" w:rsidRDefault="00BA4A9D" w:rsidP="0067510A">
      <w:pPr>
        <w:autoSpaceDE w:val="0"/>
        <w:autoSpaceDN w:val="0"/>
        <w:adjustRightInd w:val="0"/>
        <w:ind w:firstLine="709"/>
        <w:jc w:val="both"/>
      </w:pPr>
    </w:p>
    <w:p w:rsidR="0067510A" w:rsidRPr="0067510A" w:rsidRDefault="0067510A" w:rsidP="0067510A">
      <w:pPr>
        <w:autoSpaceDE w:val="0"/>
        <w:autoSpaceDN w:val="0"/>
        <w:adjustRightInd w:val="0"/>
        <w:ind w:firstLine="709"/>
        <w:jc w:val="both"/>
      </w:pPr>
      <w:r w:rsidRPr="0067510A">
        <w:t>4. Дополнительные виды деятельности___</w:t>
      </w:r>
      <w:r w:rsidR="00BA4A9D">
        <w:t>___________________________</w:t>
      </w:r>
    </w:p>
    <w:p w:rsidR="0067510A" w:rsidRPr="0067510A" w:rsidRDefault="0067510A" w:rsidP="0067510A">
      <w:pPr>
        <w:autoSpaceDE w:val="0"/>
        <w:autoSpaceDN w:val="0"/>
        <w:adjustRightInd w:val="0"/>
      </w:pPr>
      <w:r w:rsidRPr="0067510A">
        <w:t>______________________________________________________________________</w:t>
      </w:r>
      <w:r w:rsidR="00BA4A9D">
        <w:t>___________________________________________________________________________________________________________________________________</w:t>
      </w:r>
      <w:r w:rsidRPr="0067510A">
        <w:t>___</w:t>
      </w:r>
    </w:p>
    <w:p w:rsidR="0067510A" w:rsidRPr="0067510A" w:rsidRDefault="0067510A" w:rsidP="00BA4A9D">
      <w:pPr>
        <w:widowControl w:val="0"/>
        <w:tabs>
          <w:tab w:val="left" w:pos="10206"/>
        </w:tabs>
        <w:autoSpaceDE w:val="0"/>
        <w:autoSpaceDN w:val="0"/>
        <w:adjustRightInd w:val="0"/>
        <w:ind w:firstLine="709"/>
        <w:jc w:val="both"/>
      </w:pPr>
      <w:r w:rsidRPr="0067510A">
        <w:t>5. Информация о заявителе:</w:t>
      </w:r>
    </w:p>
    <w:p w:rsidR="0067510A" w:rsidRPr="0067510A" w:rsidRDefault="0067510A" w:rsidP="00BA4A9D">
      <w:pPr>
        <w:widowControl w:val="0"/>
        <w:tabs>
          <w:tab w:val="left" w:pos="10206"/>
        </w:tabs>
        <w:autoSpaceDE w:val="0"/>
        <w:autoSpaceDN w:val="0"/>
        <w:adjustRightInd w:val="0"/>
        <w:ind w:firstLine="709"/>
        <w:jc w:val="both"/>
      </w:pPr>
      <w:r w:rsidRPr="0067510A">
        <w:t>ОГРН(ОГРНИП) ___________________</w:t>
      </w:r>
      <w:r w:rsidR="00BA4A9D">
        <w:t>__________________________</w:t>
      </w:r>
      <w:r w:rsidRPr="0067510A">
        <w:t>___</w:t>
      </w:r>
    </w:p>
    <w:p w:rsidR="0067510A" w:rsidRPr="0067510A" w:rsidRDefault="0067510A" w:rsidP="00BA4A9D">
      <w:pPr>
        <w:widowControl w:val="0"/>
        <w:tabs>
          <w:tab w:val="left" w:pos="10206"/>
        </w:tabs>
        <w:autoSpaceDE w:val="0"/>
        <w:autoSpaceDN w:val="0"/>
        <w:adjustRightInd w:val="0"/>
        <w:ind w:firstLine="709"/>
        <w:jc w:val="both"/>
      </w:pPr>
      <w:r w:rsidRPr="0067510A">
        <w:t>ИНН/КПП __________________________</w:t>
      </w:r>
      <w:r w:rsidR="00BA4A9D">
        <w:t>__________________________</w:t>
      </w:r>
      <w:r w:rsidRPr="0067510A">
        <w:t>__</w:t>
      </w:r>
    </w:p>
    <w:p w:rsidR="0067510A" w:rsidRPr="0067510A" w:rsidRDefault="0067510A" w:rsidP="00BA4A9D">
      <w:pPr>
        <w:widowControl w:val="0"/>
        <w:tabs>
          <w:tab w:val="left" w:pos="10206"/>
        </w:tabs>
        <w:autoSpaceDE w:val="0"/>
        <w:autoSpaceDN w:val="0"/>
        <w:adjustRightInd w:val="0"/>
        <w:ind w:firstLine="709"/>
        <w:jc w:val="both"/>
      </w:pPr>
      <w:r w:rsidRPr="0067510A">
        <w:t>Наименование банка __________________</w:t>
      </w:r>
      <w:r w:rsidR="00BA4A9D">
        <w:t>__________________________</w:t>
      </w:r>
      <w:r w:rsidRPr="0067510A">
        <w:t>_</w:t>
      </w:r>
    </w:p>
    <w:p w:rsidR="0067510A" w:rsidRPr="0067510A" w:rsidRDefault="0067510A" w:rsidP="00BA4A9D">
      <w:pPr>
        <w:widowControl w:val="0"/>
        <w:tabs>
          <w:tab w:val="left" w:pos="10206"/>
        </w:tabs>
        <w:autoSpaceDE w:val="0"/>
        <w:autoSpaceDN w:val="0"/>
        <w:adjustRightInd w:val="0"/>
        <w:ind w:firstLine="709"/>
        <w:jc w:val="both"/>
      </w:pPr>
      <w:r w:rsidRPr="0067510A">
        <w:t>Р/сч. ________________________</w:t>
      </w:r>
      <w:r w:rsidR="00BA4A9D">
        <w:t>__________________________</w:t>
      </w:r>
      <w:r w:rsidRPr="0067510A">
        <w:t>_________</w:t>
      </w:r>
    </w:p>
    <w:p w:rsidR="0067510A" w:rsidRPr="0067510A" w:rsidRDefault="0067510A" w:rsidP="00BA4A9D">
      <w:pPr>
        <w:widowControl w:val="0"/>
        <w:tabs>
          <w:tab w:val="left" w:pos="10206"/>
        </w:tabs>
        <w:autoSpaceDE w:val="0"/>
        <w:autoSpaceDN w:val="0"/>
        <w:adjustRightInd w:val="0"/>
        <w:ind w:firstLine="709"/>
        <w:jc w:val="both"/>
      </w:pPr>
      <w:r w:rsidRPr="0067510A">
        <w:t>К/сч. _____________________________</w:t>
      </w:r>
      <w:r w:rsidR="00BA4A9D">
        <w:t>_________________________</w:t>
      </w:r>
      <w:r w:rsidRPr="0067510A">
        <w:t>____</w:t>
      </w:r>
    </w:p>
    <w:p w:rsidR="0067510A" w:rsidRPr="0067510A" w:rsidRDefault="0067510A" w:rsidP="00BA4A9D">
      <w:pPr>
        <w:widowControl w:val="0"/>
        <w:tabs>
          <w:tab w:val="left" w:pos="10206"/>
        </w:tabs>
        <w:autoSpaceDE w:val="0"/>
        <w:autoSpaceDN w:val="0"/>
        <w:adjustRightInd w:val="0"/>
        <w:ind w:firstLine="709"/>
        <w:jc w:val="both"/>
      </w:pPr>
      <w:r w:rsidRPr="0067510A">
        <w:t>БИК __________________________</w:t>
      </w:r>
      <w:r w:rsidR="00BA4A9D">
        <w:t>__________________________</w:t>
      </w:r>
      <w:r w:rsidRPr="0067510A">
        <w:t>_______</w:t>
      </w:r>
    </w:p>
    <w:p w:rsidR="0067510A" w:rsidRPr="0067510A" w:rsidRDefault="0067510A" w:rsidP="00BA4A9D">
      <w:pPr>
        <w:widowControl w:val="0"/>
        <w:tabs>
          <w:tab w:val="left" w:pos="10206"/>
        </w:tabs>
        <w:autoSpaceDE w:val="0"/>
        <w:autoSpaceDN w:val="0"/>
        <w:adjustRightInd w:val="0"/>
        <w:ind w:firstLine="709"/>
        <w:jc w:val="both"/>
      </w:pPr>
      <w:r w:rsidRPr="0067510A">
        <w:t xml:space="preserve">Форма налогообложения по заявленному виду </w:t>
      </w:r>
      <w:r w:rsidR="00BA4A9D">
        <w:t>деятельности ___________</w:t>
      </w:r>
    </w:p>
    <w:p w:rsidR="00BA4A9D" w:rsidRDefault="00BA4A9D" w:rsidP="00BA4A9D">
      <w:pPr>
        <w:widowControl w:val="0"/>
        <w:tabs>
          <w:tab w:val="left" w:pos="10206"/>
        </w:tabs>
        <w:autoSpaceDE w:val="0"/>
        <w:autoSpaceDN w:val="0"/>
        <w:adjustRightInd w:val="0"/>
        <w:jc w:val="both"/>
      </w:pPr>
      <w:r>
        <w:t>____________________________________________________________________</w:t>
      </w:r>
    </w:p>
    <w:p w:rsidR="0067510A" w:rsidRPr="0067510A" w:rsidRDefault="0067510A" w:rsidP="00BA4A9D">
      <w:pPr>
        <w:widowControl w:val="0"/>
        <w:tabs>
          <w:tab w:val="left" w:pos="10206"/>
        </w:tabs>
        <w:autoSpaceDE w:val="0"/>
        <w:autoSpaceDN w:val="0"/>
        <w:adjustRightInd w:val="0"/>
        <w:ind w:firstLine="709"/>
        <w:jc w:val="both"/>
      </w:pPr>
      <w:r w:rsidRPr="0067510A">
        <w:t>Контакты (тел., e-mail) ________________</w:t>
      </w:r>
      <w:r w:rsidR="00BA4A9D">
        <w:t>__________________________</w:t>
      </w:r>
      <w:r w:rsidRPr="0067510A">
        <w:t>_</w:t>
      </w:r>
    </w:p>
    <w:p w:rsidR="0067510A" w:rsidRPr="0067510A" w:rsidRDefault="0067510A" w:rsidP="00BA4A9D">
      <w:pPr>
        <w:widowControl w:val="0"/>
        <w:tabs>
          <w:tab w:val="left" w:pos="10206"/>
        </w:tabs>
        <w:autoSpaceDE w:val="0"/>
        <w:autoSpaceDN w:val="0"/>
        <w:adjustRightInd w:val="0"/>
        <w:ind w:firstLine="709"/>
        <w:jc w:val="both"/>
      </w:pPr>
      <w:r w:rsidRPr="0067510A">
        <w:t>№ СНИЛС ___________________________</w:t>
      </w:r>
      <w:r w:rsidR="00BA4A9D">
        <w:t>_________________________</w:t>
      </w:r>
      <w:r w:rsidRPr="0067510A">
        <w:t>_</w:t>
      </w:r>
    </w:p>
    <w:p w:rsidR="0067510A" w:rsidRPr="0067510A" w:rsidRDefault="0067510A" w:rsidP="00BA4A9D">
      <w:pPr>
        <w:widowControl w:val="0"/>
        <w:tabs>
          <w:tab w:val="left" w:pos="10206"/>
        </w:tabs>
        <w:autoSpaceDE w:val="0"/>
        <w:autoSpaceDN w:val="0"/>
        <w:adjustRightInd w:val="0"/>
        <w:ind w:firstLine="709"/>
        <w:jc w:val="center"/>
        <w:rPr>
          <w:sz w:val="20"/>
          <w:szCs w:val="20"/>
        </w:rPr>
      </w:pPr>
      <w:r w:rsidRPr="0067510A">
        <w:t>(</w:t>
      </w:r>
      <w:r w:rsidRPr="0067510A">
        <w:rPr>
          <w:sz w:val="20"/>
          <w:szCs w:val="20"/>
        </w:rPr>
        <w:t>для индивидуальных предпринимателей)</w:t>
      </w:r>
    </w:p>
    <w:p w:rsidR="0067510A" w:rsidRPr="0067510A" w:rsidRDefault="0067510A" w:rsidP="00BA4A9D">
      <w:pPr>
        <w:widowControl w:val="0"/>
        <w:tabs>
          <w:tab w:val="left" w:pos="10206"/>
        </w:tabs>
        <w:autoSpaceDE w:val="0"/>
        <w:autoSpaceDN w:val="0"/>
        <w:adjustRightInd w:val="0"/>
        <w:ind w:firstLine="709"/>
      </w:pPr>
      <w:r w:rsidRPr="0067510A">
        <w:t>Регистрационный № страхователя______________</w:t>
      </w:r>
      <w:r w:rsidR="00BA4A9D">
        <w:t>____________________</w:t>
      </w:r>
    </w:p>
    <w:p w:rsidR="0067510A" w:rsidRPr="0067510A" w:rsidRDefault="0067510A" w:rsidP="00BA4A9D">
      <w:pPr>
        <w:widowControl w:val="0"/>
        <w:tabs>
          <w:tab w:val="left" w:pos="10206"/>
        </w:tabs>
        <w:autoSpaceDE w:val="0"/>
        <w:autoSpaceDN w:val="0"/>
        <w:adjustRightInd w:val="0"/>
        <w:ind w:firstLine="709"/>
        <w:jc w:val="center"/>
        <w:rPr>
          <w:sz w:val="20"/>
          <w:szCs w:val="20"/>
        </w:rPr>
      </w:pPr>
      <w:r w:rsidRPr="0067510A">
        <w:rPr>
          <w:sz w:val="20"/>
          <w:szCs w:val="20"/>
        </w:rPr>
        <w:t xml:space="preserve">                                             (для юридических лиц)</w:t>
      </w:r>
    </w:p>
    <w:p w:rsidR="0067510A" w:rsidRPr="0067510A" w:rsidRDefault="0067510A" w:rsidP="00BA4A9D">
      <w:pPr>
        <w:widowControl w:val="0"/>
        <w:tabs>
          <w:tab w:val="left" w:pos="10206"/>
        </w:tabs>
        <w:autoSpaceDE w:val="0"/>
        <w:autoSpaceDN w:val="0"/>
        <w:adjustRightInd w:val="0"/>
        <w:ind w:firstLine="709"/>
        <w:jc w:val="both"/>
      </w:pPr>
      <w:r w:rsidRPr="0067510A">
        <w:t>Паспортные данные ___________________</w:t>
      </w:r>
      <w:r w:rsidR="00BA4A9D">
        <w:t>__________________________</w:t>
      </w:r>
      <w:r w:rsidRPr="0067510A">
        <w:t>_</w:t>
      </w:r>
    </w:p>
    <w:p w:rsidR="0067510A" w:rsidRPr="0067510A" w:rsidRDefault="0067510A" w:rsidP="00BA4A9D">
      <w:pPr>
        <w:widowControl w:val="0"/>
        <w:tabs>
          <w:tab w:val="left" w:pos="10206"/>
        </w:tabs>
        <w:autoSpaceDE w:val="0"/>
        <w:autoSpaceDN w:val="0"/>
        <w:adjustRightInd w:val="0"/>
        <w:jc w:val="both"/>
      </w:pPr>
      <w:r w:rsidRPr="0067510A">
        <w:t>____________________________________________________________________</w:t>
      </w:r>
      <w:r w:rsidR="00BA4A9D">
        <w:t>___________________________________________________________________</w:t>
      </w:r>
      <w:r w:rsidRPr="0067510A">
        <w:t>_</w:t>
      </w:r>
    </w:p>
    <w:p w:rsidR="0067510A" w:rsidRPr="0067510A" w:rsidRDefault="0067510A" w:rsidP="0067510A">
      <w:pPr>
        <w:widowControl w:val="0"/>
        <w:tabs>
          <w:tab w:val="left" w:pos="10206"/>
        </w:tabs>
        <w:autoSpaceDE w:val="0"/>
        <w:autoSpaceDN w:val="0"/>
        <w:adjustRightInd w:val="0"/>
        <w:ind w:left="567"/>
        <w:jc w:val="center"/>
        <w:rPr>
          <w:sz w:val="20"/>
          <w:szCs w:val="20"/>
        </w:rPr>
      </w:pPr>
      <w:r w:rsidRPr="0067510A">
        <w:rPr>
          <w:sz w:val="20"/>
          <w:szCs w:val="20"/>
        </w:rPr>
        <w:t>(для индивидуальных предпринимателей: серия, номер паспорта, дата и место рождения)</w:t>
      </w:r>
    </w:p>
    <w:p w:rsidR="0067510A" w:rsidRPr="00BA4A9D" w:rsidRDefault="0067510A" w:rsidP="0067510A">
      <w:pPr>
        <w:autoSpaceDE w:val="0"/>
        <w:autoSpaceDN w:val="0"/>
        <w:adjustRightInd w:val="0"/>
        <w:ind w:firstLine="709"/>
        <w:jc w:val="both"/>
        <w:rPr>
          <w:szCs w:val="16"/>
        </w:rPr>
      </w:pPr>
    </w:p>
    <w:p w:rsidR="0067510A" w:rsidRPr="0067510A" w:rsidRDefault="0067510A" w:rsidP="00BA4A9D">
      <w:pPr>
        <w:autoSpaceDE w:val="0"/>
        <w:autoSpaceDN w:val="0"/>
        <w:adjustRightInd w:val="0"/>
        <w:ind w:firstLine="709"/>
        <w:jc w:val="both"/>
      </w:pPr>
      <w:r w:rsidRPr="0067510A">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67510A" w:rsidRPr="0067510A" w:rsidRDefault="0067510A" w:rsidP="00BA4A9D">
      <w:pPr>
        <w:autoSpaceDE w:val="0"/>
        <w:autoSpaceDN w:val="0"/>
        <w:adjustRightInd w:val="0"/>
        <w:ind w:firstLine="709"/>
        <w:jc w:val="both"/>
      </w:pPr>
      <w:r w:rsidRPr="0067510A">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предоставить копии соответствующих документов в отдел местной промышленности и сельского хозяйства администрации района.</w:t>
      </w:r>
    </w:p>
    <w:p w:rsidR="0067510A" w:rsidRPr="0067510A" w:rsidRDefault="0067510A" w:rsidP="00BA4A9D">
      <w:pPr>
        <w:autoSpaceDE w:val="0"/>
        <w:autoSpaceDN w:val="0"/>
        <w:adjustRightInd w:val="0"/>
        <w:ind w:firstLine="709"/>
        <w:contextualSpacing/>
        <w:jc w:val="both"/>
      </w:pPr>
      <w:r w:rsidRPr="0067510A">
        <w:t xml:space="preserve">8. </w:t>
      </w:r>
      <w:r w:rsidRPr="0067510A">
        <w:rPr>
          <w:bCs/>
        </w:rPr>
        <w:t>С</w:t>
      </w:r>
      <w:r w:rsidRPr="0067510A">
        <w:t>огласен с условием получения поддержки, дающим право на получение поддержки</w:t>
      </w:r>
      <w:r w:rsidR="00BA4A9D">
        <w:t>,</w:t>
      </w:r>
      <w:r w:rsidRPr="0067510A">
        <w:t xml:space="preserve">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w:t>
      </w:r>
      <w:r w:rsidR="00BA4A9D">
        <w:t>много округа −</w:t>
      </w:r>
      <w:r w:rsidRPr="0067510A">
        <w:t xml:space="preserve">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67510A" w:rsidRPr="0067510A" w:rsidRDefault="0067510A" w:rsidP="00BA4A9D">
      <w:pPr>
        <w:autoSpaceDE w:val="0"/>
        <w:autoSpaceDN w:val="0"/>
        <w:adjustRightInd w:val="0"/>
        <w:ind w:firstLine="709"/>
        <w:contextualSpacing/>
        <w:jc w:val="both"/>
      </w:pPr>
      <w:r w:rsidRPr="0067510A">
        <w:t xml:space="preserve">9. Я уведомлен, что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w:t>
      </w:r>
      <w:hyperlink r:id="rId28" w:history="1">
        <w:r w:rsidRPr="0067510A">
          <w:t>законом</w:t>
        </w:r>
      </w:hyperlink>
      <w:r w:rsidRPr="0067510A">
        <w:t xml:space="preserve"> от 24.07.2007 №209-ФЗ «О развитии малого и среднего предпринимательства в Российской Федерации».</w:t>
      </w:r>
    </w:p>
    <w:p w:rsidR="0067510A" w:rsidRPr="0067510A" w:rsidRDefault="0067510A" w:rsidP="00BA4A9D">
      <w:pPr>
        <w:widowControl w:val="0"/>
        <w:tabs>
          <w:tab w:val="left" w:pos="0"/>
        </w:tabs>
        <w:autoSpaceDE w:val="0"/>
        <w:autoSpaceDN w:val="0"/>
        <w:adjustRightInd w:val="0"/>
        <w:ind w:firstLine="709"/>
        <w:jc w:val="both"/>
      </w:pPr>
      <w:r w:rsidRPr="0067510A">
        <w:t xml:space="preserve">10. Я согласен на обработку персональных данных в соответствии с Федеральным </w:t>
      </w:r>
      <w:hyperlink r:id="rId29" w:history="1">
        <w:r w:rsidRPr="0067510A">
          <w:t>законом</w:t>
        </w:r>
      </w:hyperlink>
      <w:r w:rsidRPr="0067510A">
        <w:t xml:space="preserve"> от 27.07.2006 №152-ФЗ «О персональных данных».</w:t>
      </w:r>
    </w:p>
    <w:p w:rsidR="0067510A" w:rsidRPr="0067510A" w:rsidRDefault="0067510A" w:rsidP="00BA4A9D">
      <w:pPr>
        <w:widowControl w:val="0"/>
        <w:tabs>
          <w:tab w:val="left" w:pos="0"/>
        </w:tabs>
        <w:autoSpaceDE w:val="0"/>
        <w:autoSpaceDN w:val="0"/>
        <w:adjustRightInd w:val="0"/>
        <w:ind w:firstLine="709"/>
        <w:jc w:val="both"/>
      </w:pPr>
      <w:r w:rsidRPr="0067510A">
        <w:t>11. Я предупрежден об ответственности</w:t>
      </w:r>
      <w:r w:rsidR="00BA4A9D">
        <w:t>,</w:t>
      </w:r>
      <w:r w:rsidRPr="0067510A">
        <w:t xml:space="preserve"> в соответствии с законодательством Российской Федерации за предоставление недостоверных сведений и документов.</w:t>
      </w:r>
    </w:p>
    <w:p w:rsidR="0067510A" w:rsidRPr="0067510A" w:rsidRDefault="0067510A" w:rsidP="0067510A">
      <w:pPr>
        <w:widowControl w:val="0"/>
        <w:tabs>
          <w:tab w:val="left" w:pos="0"/>
        </w:tabs>
        <w:autoSpaceDE w:val="0"/>
        <w:autoSpaceDN w:val="0"/>
        <w:adjustRightInd w:val="0"/>
        <w:jc w:val="both"/>
      </w:pPr>
      <w:r w:rsidRPr="0067510A">
        <w:tab/>
      </w:r>
    </w:p>
    <w:p w:rsidR="0067510A" w:rsidRPr="0067510A" w:rsidRDefault="0067510A" w:rsidP="0067510A">
      <w:pPr>
        <w:autoSpaceDE w:val="0"/>
        <w:autoSpaceDN w:val="0"/>
        <w:adjustRightInd w:val="0"/>
        <w:ind w:firstLine="709"/>
        <w:jc w:val="both"/>
      </w:pPr>
    </w:p>
    <w:p w:rsidR="0067510A" w:rsidRPr="0067510A" w:rsidRDefault="0067510A" w:rsidP="0067510A">
      <w:pPr>
        <w:autoSpaceDE w:val="0"/>
        <w:autoSpaceDN w:val="0"/>
        <w:adjustRightInd w:val="0"/>
        <w:ind w:firstLine="708"/>
        <w:jc w:val="both"/>
        <w:rPr>
          <w:sz w:val="20"/>
        </w:rPr>
      </w:pPr>
      <w:r w:rsidRPr="0067510A">
        <w:t xml:space="preserve">12. Приложение _____________ листов.          </w:t>
      </w:r>
    </w:p>
    <w:p w:rsidR="0067510A" w:rsidRPr="0067510A" w:rsidRDefault="0067510A" w:rsidP="0067510A">
      <w:pPr>
        <w:autoSpaceDE w:val="0"/>
        <w:autoSpaceDN w:val="0"/>
        <w:adjustRightInd w:val="0"/>
        <w:ind w:firstLine="708"/>
        <w:jc w:val="both"/>
        <w:rPr>
          <w:sz w:val="20"/>
        </w:rPr>
      </w:pPr>
    </w:p>
    <w:p w:rsidR="0067510A" w:rsidRPr="0067510A" w:rsidRDefault="0067510A" w:rsidP="0067510A">
      <w:pPr>
        <w:autoSpaceDE w:val="0"/>
        <w:autoSpaceDN w:val="0"/>
        <w:adjustRightInd w:val="0"/>
        <w:ind w:firstLine="708"/>
        <w:jc w:val="both"/>
        <w:rPr>
          <w:sz w:val="20"/>
        </w:rPr>
      </w:pPr>
    </w:p>
    <w:p w:rsidR="0067510A" w:rsidRPr="0067510A" w:rsidRDefault="0067510A" w:rsidP="0067510A">
      <w:pPr>
        <w:autoSpaceDE w:val="0"/>
        <w:autoSpaceDN w:val="0"/>
        <w:adjustRightInd w:val="0"/>
      </w:pPr>
      <w:r w:rsidRPr="0067510A">
        <w:t xml:space="preserve">_____________________                  </w:t>
      </w:r>
      <w:r w:rsidRPr="0067510A">
        <w:tab/>
      </w:r>
      <w:r w:rsidRPr="0067510A">
        <w:tab/>
      </w:r>
      <w:r w:rsidRPr="0067510A">
        <w:tab/>
        <w:t xml:space="preserve">       __________________________</w:t>
      </w:r>
    </w:p>
    <w:p w:rsidR="0067510A" w:rsidRPr="0067510A" w:rsidRDefault="0067510A" w:rsidP="0067510A">
      <w:pPr>
        <w:autoSpaceDE w:val="0"/>
        <w:autoSpaceDN w:val="0"/>
        <w:adjustRightInd w:val="0"/>
        <w:rPr>
          <w:sz w:val="24"/>
          <w:szCs w:val="24"/>
        </w:rPr>
      </w:pPr>
      <w:r w:rsidRPr="0067510A">
        <w:rPr>
          <w:sz w:val="20"/>
          <w:szCs w:val="24"/>
        </w:rPr>
        <w:t xml:space="preserve">            (подпись руководителя) (ФИО)</w:t>
      </w:r>
      <w:r w:rsidRPr="0067510A">
        <w:rPr>
          <w:sz w:val="20"/>
          <w:szCs w:val="24"/>
        </w:rPr>
        <w:tab/>
      </w:r>
    </w:p>
    <w:p w:rsidR="0067510A" w:rsidRPr="0067510A" w:rsidRDefault="0067510A" w:rsidP="0067510A">
      <w:pPr>
        <w:autoSpaceDE w:val="0"/>
        <w:autoSpaceDN w:val="0"/>
        <w:adjustRightInd w:val="0"/>
        <w:rPr>
          <w:sz w:val="20"/>
        </w:rPr>
      </w:pPr>
    </w:p>
    <w:p w:rsidR="0067510A" w:rsidRPr="0067510A" w:rsidRDefault="0067510A" w:rsidP="0067510A">
      <w:pPr>
        <w:autoSpaceDE w:val="0"/>
        <w:autoSpaceDN w:val="0"/>
        <w:adjustRightInd w:val="0"/>
        <w:rPr>
          <w:sz w:val="20"/>
        </w:rPr>
      </w:pPr>
    </w:p>
    <w:p w:rsidR="000D632E" w:rsidRDefault="003C2934" w:rsidP="0067510A">
      <w:pPr>
        <w:tabs>
          <w:tab w:val="left" w:pos="0"/>
        </w:tabs>
        <w:jc w:val="both"/>
        <w:rPr>
          <w:bCs/>
          <w:szCs w:val="20"/>
        </w:rPr>
      </w:pPr>
      <w:r>
        <w:t xml:space="preserve">М.П.            </w:t>
      </w:r>
      <w:r w:rsidR="0067510A" w:rsidRPr="0067510A">
        <w:tab/>
      </w:r>
      <w:r w:rsidR="0067510A" w:rsidRPr="0067510A">
        <w:tab/>
      </w:r>
      <w:r w:rsidR="0067510A" w:rsidRPr="0067510A">
        <w:tab/>
      </w:r>
      <w:r w:rsidR="0067510A" w:rsidRPr="0067510A">
        <w:tab/>
      </w:r>
      <w:r w:rsidR="0067510A" w:rsidRPr="0067510A">
        <w:tab/>
        <w:t xml:space="preserve">   «___» ____________ 20 ___</w:t>
      </w:r>
    </w:p>
    <w:sectPr w:rsidR="000D632E" w:rsidSect="000E4B7B">
      <w:headerReference w:type="default" r:id="rId3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24C" w:rsidRDefault="0014224C">
      <w:r>
        <w:separator/>
      </w:r>
    </w:p>
  </w:endnote>
  <w:endnote w:type="continuationSeparator" w:id="1">
    <w:p w:rsidR="0014224C" w:rsidRDefault="001422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24C" w:rsidRDefault="0014224C">
      <w:r>
        <w:separator/>
      </w:r>
    </w:p>
  </w:footnote>
  <w:footnote w:type="continuationSeparator" w:id="1">
    <w:p w:rsidR="0014224C" w:rsidRDefault="00142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62834"/>
      <w:docPartObj>
        <w:docPartGallery w:val="Page Numbers (Top of Page)"/>
        <w:docPartUnique/>
      </w:docPartObj>
    </w:sdtPr>
    <w:sdtContent>
      <w:p w:rsidR="00C02DA2" w:rsidRDefault="00A21E2D">
        <w:pPr>
          <w:pStyle w:val="a4"/>
          <w:jc w:val="center"/>
        </w:pPr>
        <w:r>
          <w:fldChar w:fldCharType="begin"/>
        </w:r>
        <w:r w:rsidR="00C02DA2">
          <w:instrText>PAGE   \* MERGEFORMAT</w:instrText>
        </w:r>
        <w:r>
          <w:fldChar w:fldCharType="separate"/>
        </w:r>
        <w:r w:rsidR="00C45787">
          <w:rPr>
            <w:noProof/>
          </w:rPr>
          <w:t>16</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90209"/>
      <w:docPartObj>
        <w:docPartGallery w:val="Page Numbers (Top of Page)"/>
        <w:docPartUnique/>
      </w:docPartObj>
    </w:sdtPr>
    <w:sdtContent>
      <w:p w:rsidR="00C02DA2" w:rsidRDefault="00A21E2D">
        <w:pPr>
          <w:pStyle w:val="a4"/>
          <w:jc w:val="center"/>
        </w:pPr>
        <w:r>
          <w:fldChar w:fldCharType="begin"/>
        </w:r>
        <w:r w:rsidR="00C02DA2">
          <w:instrText>PAGE   \* MERGEFORMAT</w:instrText>
        </w:r>
        <w:r>
          <w:fldChar w:fldCharType="separate"/>
        </w:r>
        <w:r w:rsidR="00C45787">
          <w:rPr>
            <w:noProof/>
          </w:rPr>
          <w:t>32</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DA2" w:rsidRDefault="00A21E2D" w:rsidP="001D6CE5">
    <w:pPr>
      <w:pStyle w:val="a4"/>
      <w:jc w:val="center"/>
    </w:pPr>
    <w:r>
      <w:fldChar w:fldCharType="begin"/>
    </w:r>
    <w:r w:rsidR="00C02DA2">
      <w:instrText>PAGE   \* MERGEFORMAT</w:instrText>
    </w:r>
    <w:r>
      <w:fldChar w:fldCharType="separate"/>
    </w:r>
    <w:r w:rsidR="00C45787">
      <w:rPr>
        <w:noProof/>
      </w:rPr>
      <w:t>35</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52071D5"/>
    <w:multiLevelType w:val="hybridMultilevel"/>
    <w:tmpl w:val="6F56BC32"/>
    <w:lvl w:ilvl="0" w:tplc="688C20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9">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4F1AC0"/>
    <w:multiLevelType w:val="hybridMultilevel"/>
    <w:tmpl w:val="DAC66864"/>
    <w:lvl w:ilvl="0" w:tplc="688C2016">
      <w:start w:val="1"/>
      <w:numFmt w:val="bullet"/>
      <w:lvlText w:val=""/>
      <w:lvlJc w:val="left"/>
      <w:pPr>
        <w:ind w:left="644"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8"/>
  </w:num>
  <w:num w:numId="3">
    <w:abstractNumId w:val="6"/>
  </w:num>
  <w:num w:numId="4">
    <w:abstractNumId w:val="24"/>
  </w:num>
  <w:num w:numId="5">
    <w:abstractNumId w:val="30"/>
  </w:num>
  <w:num w:numId="6">
    <w:abstractNumId w:val="7"/>
  </w:num>
  <w:num w:numId="7">
    <w:abstractNumId w:val="16"/>
  </w:num>
  <w:num w:numId="8">
    <w:abstractNumId w:val="5"/>
  </w:num>
  <w:num w:numId="9">
    <w:abstractNumId w:val="12"/>
  </w:num>
  <w:num w:numId="10">
    <w:abstractNumId w:val="18"/>
  </w:num>
  <w:num w:numId="11">
    <w:abstractNumId w:val="17"/>
  </w:num>
  <w:num w:numId="12">
    <w:abstractNumId w:val="26"/>
  </w:num>
  <w:num w:numId="13">
    <w:abstractNumId w:val="21"/>
  </w:num>
  <w:num w:numId="14">
    <w:abstractNumId w:val="20"/>
  </w:num>
  <w:num w:numId="15">
    <w:abstractNumId w:val="0"/>
  </w:num>
  <w:num w:numId="16">
    <w:abstractNumId w:val="13"/>
  </w:num>
  <w:num w:numId="17">
    <w:abstractNumId w:val="19"/>
  </w:num>
  <w:num w:numId="18">
    <w:abstractNumId w:val="27"/>
  </w:num>
  <w:num w:numId="19">
    <w:abstractNumId w:val="33"/>
  </w:num>
  <w:num w:numId="20">
    <w:abstractNumId w:val="1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9"/>
  </w:num>
  <w:num w:numId="30">
    <w:abstractNumId w:val="9"/>
  </w:num>
  <w:num w:numId="31">
    <w:abstractNumId w:val="31"/>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102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5F2"/>
    <w:rsid w:val="00073A66"/>
    <w:rsid w:val="000778D6"/>
    <w:rsid w:val="00082889"/>
    <w:rsid w:val="000830CF"/>
    <w:rsid w:val="00084124"/>
    <w:rsid w:val="000845E2"/>
    <w:rsid w:val="00084C0C"/>
    <w:rsid w:val="00087833"/>
    <w:rsid w:val="00087F93"/>
    <w:rsid w:val="00090DB9"/>
    <w:rsid w:val="00092DEF"/>
    <w:rsid w:val="00093A65"/>
    <w:rsid w:val="00094E9C"/>
    <w:rsid w:val="00095CBA"/>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D632E"/>
    <w:rsid w:val="000E063E"/>
    <w:rsid w:val="000E3C86"/>
    <w:rsid w:val="000E4B7B"/>
    <w:rsid w:val="000E52E0"/>
    <w:rsid w:val="000E6746"/>
    <w:rsid w:val="000E6C83"/>
    <w:rsid w:val="000F3259"/>
    <w:rsid w:val="001002E1"/>
    <w:rsid w:val="00101E06"/>
    <w:rsid w:val="0010246A"/>
    <w:rsid w:val="00102DDA"/>
    <w:rsid w:val="001033CD"/>
    <w:rsid w:val="00103954"/>
    <w:rsid w:val="001043B6"/>
    <w:rsid w:val="0010508B"/>
    <w:rsid w:val="0010707C"/>
    <w:rsid w:val="001073F0"/>
    <w:rsid w:val="0011220D"/>
    <w:rsid w:val="00117910"/>
    <w:rsid w:val="00117E19"/>
    <w:rsid w:val="00133F44"/>
    <w:rsid w:val="001359AA"/>
    <w:rsid w:val="0014224C"/>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D6CE5"/>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1361"/>
    <w:rsid w:val="0022221D"/>
    <w:rsid w:val="00222FBA"/>
    <w:rsid w:val="00224837"/>
    <w:rsid w:val="00227D5E"/>
    <w:rsid w:val="00232123"/>
    <w:rsid w:val="0023258B"/>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0A90"/>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3F14"/>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573F"/>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2934"/>
    <w:rsid w:val="003C618E"/>
    <w:rsid w:val="003D31CA"/>
    <w:rsid w:val="003D58AF"/>
    <w:rsid w:val="003E2FE4"/>
    <w:rsid w:val="003E78E1"/>
    <w:rsid w:val="003F1567"/>
    <w:rsid w:val="003F25E9"/>
    <w:rsid w:val="003F271D"/>
    <w:rsid w:val="003F4D30"/>
    <w:rsid w:val="003F6E1F"/>
    <w:rsid w:val="003F7552"/>
    <w:rsid w:val="00400154"/>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327A"/>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930"/>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10A"/>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0591"/>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456E7"/>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B7034"/>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1E2D"/>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3A38"/>
    <w:rsid w:val="00A95CDE"/>
    <w:rsid w:val="00A96B40"/>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E763E"/>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4A9D"/>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2DA2"/>
    <w:rsid w:val="00C0312C"/>
    <w:rsid w:val="00C04FE9"/>
    <w:rsid w:val="00C0680F"/>
    <w:rsid w:val="00C0721E"/>
    <w:rsid w:val="00C119C9"/>
    <w:rsid w:val="00C12DD6"/>
    <w:rsid w:val="00C1642A"/>
    <w:rsid w:val="00C2323E"/>
    <w:rsid w:val="00C25104"/>
    <w:rsid w:val="00C31DBE"/>
    <w:rsid w:val="00C32104"/>
    <w:rsid w:val="00C332CD"/>
    <w:rsid w:val="00C33BFF"/>
    <w:rsid w:val="00C378EE"/>
    <w:rsid w:val="00C4055D"/>
    <w:rsid w:val="00C45787"/>
    <w:rsid w:val="00C479BF"/>
    <w:rsid w:val="00C50073"/>
    <w:rsid w:val="00C51068"/>
    <w:rsid w:val="00C52177"/>
    <w:rsid w:val="00C57BE4"/>
    <w:rsid w:val="00C57E1E"/>
    <w:rsid w:val="00C6072A"/>
    <w:rsid w:val="00C6189E"/>
    <w:rsid w:val="00C6229B"/>
    <w:rsid w:val="00C6242E"/>
    <w:rsid w:val="00C62F70"/>
    <w:rsid w:val="00C647C4"/>
    <w:rsid w:val="00C65D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FF3"/>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8E"/>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58EA"/>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6A72"/>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54">
    <w:name w:val="Знак Знак Знак Знак5"/>
    <w:rsid w:val="000D632E"/>
    <w:rPr>
      <w:sz w:val="24"/>
      <w:szCs w:val="24"/>
      <w:lang w:val="ru-RU" w:eastAsia="ar-SA" w:bidi="ar-SA"/>
    </w:rPr>
  </w:style>
  <w:style w:type="character" w:customStyle="1" w:styleId="71">
    <w:name w:val="Знак7"/>
    <w:rsid w:val="000D632E"/>
    <w:rPr>
      <w:sz w:val="24"/>
      <w:szCs w:val="24"/>
      <w:lang w:val="ru-RU" w:eastAsia="ar-SA" w:bidi="ar-SA"/>
    </w:rPr>
  </w:style>
  <w:style w:type="paragraph" w:customStyle="1" w:styleId="2120">
    <w:name w:val="Основной текст 212"/>
    <w:basedOn w:val="a"/>
    <w:rsid w:val="000D632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D632E"/>
    <w:pPr>
      <w:suppressAutoHyphens/>
      <w:spacing w:line="360" w:lineRule="auto"/>
      <w:ind w:left="360" w:firstLine="709"/>
      <w:jc w:val="center"/>
    </w:pPr>
    <w:rPr>
      <w:b/>
      <w:bCs/>
      <w:caps/>
      <w:sz w:val="24"/>
      <w:szCs w:val="24"/>
      <w:lang w:eastAsia="ar-SA"/>
    </w:rPr>
  </w:style>
  <w:style w:type="paragraph" w:customStyle="1" w:styleId="250">
    <w:name w:val="Знак25"/>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D632E"/>
    <w:pPr>
      <w:spacing w:after="160" w:line="240" w:lineRule="exact"/>
    </w:pPr>
    <w:rPr>
      <w:rFonts w:ascii="Verdana" w:hAnsi="Verdana"/>
      <w:sz w:val="20"/>
      <w:szCs w:val="20"/>
      <w:lang w:val="en-US" w:eastAsia="en-US"/>
    </w:rPr>
  </w:style>
  <w:style w:type="character" w:customStyle="1" w:styleId="140">
    <w:name w:val="Знак14"/>
    <w:rsid w:val="000D632E"/>
    <w:rPr>
      <w:rFonts w:ascii="Arial" w:hAnsi="Arial" w:cs="Arial" w:hint="default"/>
      <w:b/>
      <w:bCs/>
      <w:i/>
      <w:iCs/>
      <w:sz w:val="28"/>
      <w:szCs w:val="28"/>
      <w:lang w:val="ru-RU" w:eastAsia="ar-SA" w:bidi="ar-SA"/>
    </w:rPr>
  </w:style>
  <w:style w:type="character" w:customStyle="1" w:styleId="141">
    <w:name w:val="Знак Знак14"/>
    <w:rsid w:val="000D632E"/>
    <w:rPr>
      <w:sz w:val="24"/>
      <w:szCs w:val="24"/>
      <w:u w:val="single"/>
      <w:lang w:val="ru-RU" w:eastAsia="ar-SA" w:bidi="ar-SA"/>
    </w:rPr>
  </w:style>
  <w:style w:type="character" w:customStyle="1" w:styleId="2140">
    <w:name w:val="Знак2 Знак Знак14"/>
    <w:rsid w:val="000D632E"/>
    <w:rPr>
      <w:rFonts w:ascii="Arial" w:hAnsi="Arial" w:cs="Arial" w:hint="default"/>
      <w:b/>
      <w:bCs/>
      <w:i/>
      <w:iCs/>
      <w:sz w:val="28"/>
      <w:szCs w:val="28"/>
      <w:lang w:val="ru-RU" w:eastAsia="ar-SA" w:bidi="ar-SA"/>
    </w:rPr>
  </w:style>
  <w:style w:type="character" w:customStyle="1" w:styleId="340">
    <w:name w:val="Знак3 Знак Знак4"/>
    <w:rsid w:val="000D632E"/>
    <w:rPr>
      <w:b/>
      <w:bCs w:val="0"/>
      <w:sz w:val="24"/>
      <w:szCs w:val="24"/>
      <w:u w:val="single"/>
      <w:lang w:val="ru-RU" w:eastAsia="ar-SA" w:bidi="ar-SA"/>
    </w:rPr>
  </w:style>
  <w:style w:type="character" w:customStyle="1" w:styleId="251">
    <w:name w:val="Знак2 Знак Знак5"/>
    <w:rsid w:val="000D632E"/>
    <w:rPr>
      <w:b/>
      <w:bCs/>
      <w:sz w:val="24"/>
      <w:szCs w:val="24"/>
      <w:lang w:val="ru-RU" w:eastAsia="ar-SA" w:bidi="ar-SA"/>
    </w:rPr>
  </w:style>
  <w:style w:type="character" w:customStyle="1" w:styleId="142">
    <w:name w:val="Знак1 Знак Знак4"/>
    <w:rsid w:val="000D632E"/>
    <w:rPr>
      <w:sz w:val="24"/>
      <w:szCs w:val="24"/>
      <w:lang w:val="ru-RU" w:eastAsia="ar-SA" w:bidi="ar-SA"/>
    </w:rPr>
  </w:style>
  <w:style w:type="paragraph" w:customStyle="1" w:styleId="121">
    <w:name w:val="Обычный12"/>
    <w:rsid w:val="000D632E"/>
    <w:rPr>
      <w:sz w:val="28"/>
    </w:rPr>
  </w:style>
  <w:style w:type="paragraph" w:customStyle="1" w:styleId="122">
    <w:name w:val="Основной текст12"/>
    <w:basedOn w:val="121"/>
    <w:rsid w:val="000D632E"/>
    <w:pPr>
      <w:snapToGrid w:val="0"/>
      <w:jc w:val="both"/>
    </w:pPr>
    <w:rPr>
      <w:rFonts w:ascii="a_Timer" w:hAnsi="a_Timer"/>
    </w:rPr>
  </w:style>
  <w:style w:type="paragraph" w:customStyle="1" w:styleId="222">
    <w:name w:val="Цитата22"/>
    <w:basedOn w:val="a"/>
    <w:rsid w:val="000D632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D632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D632E"/>
    <w:pPr>
      <w:suppressAutoHyphens/>
      <w:spacing w:before="280" w:after="280" w:line="360" w:lineRule="auto"/>
      <w:ind w:firstLine="709"/>
      <w:jc w:val="both"/>
    </w:pPr>
    <w:rPr>
      <w:szCs w:val="24"/>
      <w:lang w:eastAsia="ar-SA"/>
    </w:rPr>
  </w:style>
  <w:style w:type="character" w:customStyle="1" w:styleId="61">
    <w:name w:val="Знак6"/>
    <w:rsid w:val="000D632E"/>
    <w:rPr>
      <w:rFonts w:ascii="Arial" w:hAnsi="Arial" w:cs="Arial"/>
      <w:b/>
      <w:bCs/>
      <w:i/>
      <w:iCs/>
      <w:sz w:val="28"/>
      <w:szCs w:val="28"/>
      <w:lang w:val="ru-RU" w:eastAsia="ar-SA" w:bidi="ar-SA"/>
    </w:rPr>
  </w:style>
  <w:style w:type="character" w:customStyle="1" w:styleId="130">
    <w:name w:val="Знак13"/>
    <w:rsid w:val="000D632E"/>
    <w:rPr>
      <w:rFonts w:ascii="Arial" w:hAnsi="Arial" w:cs="Arial"/>
      <w:b/>
      <w:bCs/>
      <w:i/>
      <w:iCs/>
      <w:sz w:val="28"/>
      <w:szCs w:val="28"/>
      <w:lang w:val="ru-RU" w:eastAsia="ar-SA" w:bidi="ar-SA"/>
    </w:rPr>
  </w:style>
  <w:style w:type="character" w:customStyle="1" w:styleId="131">
    <w:name w:val="Знак Знак13"/>
    <w:rsid w:val="000D632E"/>
    <w:rPr>
      <w:sz w:val="24"/>
      <w:szCs w:val="24"/>
      <w:u w:val="single"/>
      <w:lang w:val="ru-RU" w:eastAsia="ar-SA" w:bidi="ar-SA"/>
    </w:rPr>
  </w:style>
  <w:style w:type="character" w:customStyle="1" w:styleId="2130">
    <w:name w:val="Знак2 Знак Знак13"/>
    <w:rsid w:val="000D632E"/>
    <w:rPr>
      <w:rFonts w:ascii="Arial" w:hAnsi="Arial" w:cs="Arial"/>
      <w:b/>
      <w:bCs/>
      <w:i/>
      <w:iCs/>
      <w:sz w:val="28"/>
      <w:szCs w:val="28"/>
      <w:lang w:val="ru-RU" w:eastAsia="ar-SA" w:bidi="ar-SA"/>
    </w:rPr>
  </w:style>
  <w:style w:type="character" w:customStyle="1" w:styleId="46">
    <w:name w:val="Знак Знак Знак Знак4"/>
    <w:rsid w:val="000D632E"/>
    <w:rPr>
      <w:sz w:val="24"/>
      <w:szCs w:val="24"/>
      <w:lang w:val="ru-RU" w:eastAsia="ar-SA" w:bidi="ar-SA"/>
    </w:rPr>
  </w:style>
  <w:style w:type="character" w:customStyle="1" w:styleId="330">
    <w:name w:val="Знак3 Знак Знак3"/>
    <w:rsid w:val="000D632E"/>
    <w:rPr>
      <w:b/>
      <w:sz w:val="24"/>
      <w:szCs w:val="24"/>
      <w:u w:val="single"/>
      <w:lang w:val="ru-RU" w:eastAsia="ar-SA" w:bidi="ar-SA"/>
    </w:rPr>
  </w:style>
  <w:style w:type="character" w:customStyle="1" w:styleId="240">
    <w:name w:val="Знак2 Знак Знак4"/>
    <w:rsid w:val="000D632E"/>
    <w:rPr>
      <w:b/>
      <w:bCs/>
      <w:sz w:val="24"/>
      <w:szCs w:val="24"/>
      <w:lang w:val="ru-RU" w:eastAsia="ar-SA" w:bidi="ar-SA"/>
    </w:rPr>
  </w:style>
  <w:style w:type="character" w:customStyle="1" w:styleId="132">
    <w:name w:val="Знак1 Знак Знак3"/>
    <w:rsid w:val="000D632E"/>
    <w:rPr>
      <w:sz w:val="24"/>
      <w:szCs w:val="24"/>
      <w:lang w:val="ru-RU" w:eastAsia="ar-SA" w:bidi="ar-SA"/>
    </w:rPr>
  </w:style>
  <w:style w:type="paragraph" w:customStyle="1" w:styleId="241">
    <w:name w:val="Знак24"/>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D632E"/>
    <w:pPr>
      <w:spacing w:after="160" w:line="240" w:lineRule="exact"/>
    </w:pPr>
    <w:rPr>
      <w:rFonts w:ascii="Verdana" w:hAnsi="Verdana"/>
      <w:sz w:val="20"/>
      <w:szCs w:val="20"/>
      <w:lang w:val="en-US" w:eastAsia="en-US"/>
    </w:rPr>
  </w:style>
  <w:style w:type="character" w:customStyle="1" w:styleId="submenu-table">
    <w:name w:val="submenu-table"/>
    <w:basedOn w:val="a1"/>
    <w:rsid w:val="000D632E"/>
  </w:style>
  <w:style w:type="paragraph" w:customStyle="1" w:styleId="21e">
    <w:name w:val="Название объекта21"/>
    <w:basedOn w:val="a"/>
    <w:rsid w:val="000D632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0D632E"/>
    <w:rPr>
      <w:sz w:val="24"/>
      <w:szCs w:val="24"/>
      <w:lang w:val="ru-RU" w:eastAsia="ar-SA" w:bidi="ar-SA"/>
    </w:rPr>
  </w:style>
  <w:style w:type="character" w:customStyle="1" w:styleId="55">
    <w:name w:val="Знак5"/>
    <w:rsid w:val="000D632E"/>
    <w:rPr>
      <w:sz w:val="24"/>
      <w:szCs w:val="24"/>
      <w:lang w:val="ru-RU" w:eastAsia="ar-SA" w:bidi="ar-SA"/>
    </w:rPr>
  </w:style>
  <w:style w:type="paragraph" w:customStyle="1" w:styleId="2110">
    <w:name w:val="Основной текст 211"/>
    <w:basedOn w:val="a"/>
    <w:rsid w:val="000D632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D632E"/>
    <w:pPr>
      <w:suppressAutoHyphens/>
      <w:spacing w:line="360" w:lineRule="auto"/>
      <w:ind w:left="360" w:firstLine="709"/>
      <w:jc w:val="center"/>
    </w:pPr>
    <w:rPr>
      <w:b/>
      <w:bCs/>
      <w:caps/>
      <w:sz w:val="24"/>
      <w:szCs w:val="24"/>
      <w:lang w:eastAsia="ar-SA"/>
    </w:rPr>
  </w:style>
  <w:style w:type="paragraph" w:customStyle="1" w:styleId="232">
    <w:name w:val="Знак23"/>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D632E"/>
    <w:pPr>
      <w:spacing w:after="160" w:line="240" w:lineRule="exact"/>
    </w:pPr>
    <w:rPr>
      <w:rFonts w:ascii="Verdana" w:hAnsi="Verdana"/>
      <w:sz w:val="20"/>
      <w:szCs w:val="20"/>
      <w:lang w:val="en-US" w:eastAsia="en-US"/>
    </w:rPr>
  </w:style>
  <w:style w:type="character" w:customStyle="1" w:styleId="123">
    <w:name w:val="Знак12"/>
    <w:rsid w:val="000D632E"/>
    <w:rPr>
      <w:rFonts w:ascii="Arial" w:hAnsi="Arial" w:cs="Arial" w:hint="default"/>
      <w:b/>
      <w:bCs/>
      <w:i/>
      <w:iCs/>
      <w:sz w:val="28"/>
      <w:szCs w:val="28"/>
      <w:lang w:val="ru-RU" w:eastAsia="ar-SA" w:bidi="ar-SA"/>
    </w:rPr>
  </w:style>
  <w:style w:type="character" w:customStyle="1" w:styleId="124">
    <w:name w:val="Знак Знак12"/>
    <w:rsid w:val="000D632E"/>
    <w:rPr>
      <w:sz w:val="24"/>
      <w:szCs w:val="24"/>
      <w:u w:val="single"/>
      <w:lang w:val="ru-RU" w:eastAsia="ar-SA" w:bidi="ar-SA"/>
    </w:rPr>
  </w:style>
  <w:style w:type="character" w:customStyle="1" w:styleId="2122">
    <w:name w:val="Знак2 Знак Знак12"/>
    <w:rsid w:val="000D632E"/>
    <w:rPr>
      <w:rFonts w:ascii="Arial" w:hAnsi="Arial" w:cs="Arial" w:hint="default"/>
      <w:b/>
      <w:bCs/>
      <w:i/>
      <w:iCs/>
      <w:sz w:val="28"/>
      <w:szCs w:val="28"/>
      <w:lang w:val="ru-RU" w:eastAsia="ar-SA" w:bidi="ar-SA"/>
    </w:rPr>
  </w:style>
  <w:style w:type="character" w:customStyle="1" w:styleId="320">
    <w:name w:val="Знак3 Знак Знак2"/>
    <w:rsid w:val="000D632E"/>
    <w:rPr>
      <w:b/>
      <w:bCs w:val="0"/>
      <w:sz w:val="24"/>
      <w:szCs w:val="24"/>
      <w:u w:val="single"/>
      <w:lang w:val="ru-RU" w:eastAsia="ar-SA" w:bidi="ar-SA"/>
    </w:rPr>
  </w:style>
  <w:style w:type="character" w:customStyle="1" w:styleId="233">
    <w:name w:val="Знак2 Знак Знак3"/>
    <w:rsid w:val="000D632E"/>
    <w:rPr>
      <w:b/>
      <w:bCs/>
      <w:sz w:val="24"/>
      <w:szCs w:val="24"/>
      <w:lang w:val="ru-RU" w:eastAsia="ar-SA" w:bidi="ar-SA"/>
    </w:rPr>
  </w:style>
  <w:style w:type="character" w:customStyle="1" w:styleId="125">
    <w:name w:val="Знак1 Знак Знак2"/>
    <w:rsid w:val="000D632E"/>
    <w:rPr>
      <w:sz w:val="24"/>
      <w:szCs w:val="24"/>
      <w:lang w:val="ru-RU" w:eastAsia="ar-SA" w:bidi="ar-SA"/>
    </w:rPr>
  </w:style>
  <w:style w:type="paragraph" w:customStyle="1" w:styleId="111">
    <w:name w:val="Обычный11"/>
    <w:rsid w:val="000D632E"/>
    <w:rPr>
      <w:sz w:val="28"/>
    </w:rPr>
  </w:style>
  <w:style w:type="paragraph" w:customStyle="1" w:styleId="112">
    <w:name w:val="Основной текст11"/>
    <w:basedOn w:val="111"/>
    <w:rsid w:val="000D632E"/>
    <w:pPr>
      <w:snapToGrid w:val="0"/>
      <w:jc w:val="both"/>
    </w:pPr>
    <w:rPr>
      <w:rFonts w:ascii="a_Timer" w:hAnsi="a_Timer"/>
    </w:rPr>
  </w:style>
  <w:style w:type="paragraph" w:customStyle="1" w:styleId="21f">
    <w:name w:val="Цитата21"/>
    <w:basedOn w:val="a"/>
    <w:rsid w:val="000D632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D632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D632E"/>
    <w:pPr>
      <w:suppressAutoHyphens/>
      <w:spacing w:before="280" w:after="280" w:line="360" w:lineRule="auto"/>
      <w:ind w:firstLine="709"/>
      <w:jc w:val="both"/>
    </w:pPr>
    <w:rPr>
      <w:szCs w:val="24"/>
      <w:lang w:eastAsia="ar-SA"/>
    </w:rPr>
  </w:style>
  <w:style w:type="character" w:customStyle="1" w:styleId="47">
    <w:name w:val="Знак4"/>
    <w:rsid w:val="000D632E"/>
    <w:rPr>
      <w:rFonts w:ascii="Arial" w:hAnsi="Arial" w:cs="Arial"/>
      <w:b/>
      <w:bCs/>
      <w:i/>
      <w:iCs/>
      <w:sz w:val="28"/>
      <w:szCs w:val="28"/>
      <w:lang w:val="ru-RU" w:eastAsia="ar-SA" w:bidi="ar-SA"/>
    </w:rPr>
  </w:style>
  <w:style w:type="character" w:customStyle="1" w:styleId="113">
    <w:name w:val="Знак11"/>
    <w:rsid w:val="000D632E"/>
    <w:rPr>
      <w:rFonts w:ascii="Arial" w:hAnsi="Arial" w:cs="Arial"/>
      <w:b/>
      <w:bCs/>
      <w:i/>
      <w:iCs/>
      <w:sz w:val="28"/>
      <w:szCs w:val="28"/>
      <w:lang w:val="ru-RU" w:eastAsia="ar-SA" w:bidi="ar-SA"/>
    </w:rPr>
  </w:style>
  <w:style w:type="character" w:customStyle="1" w:styleId="114">
    <w:name w:val="Знак Знак11"/>
    <w:rsid w:val="000D632E"/>
    <w:rPr>
      <w:sz w:val="24"/>
      <w:szCs w:val="24"/>
      <w:u w:val="single"/>
      <w:lang w:val="ru-RU" w:eastAsia="ar-SA" w:bidi="ar-SA"/>
    </w:rPr>
  </w:style>
  <w:style w:type="character" w:customStyle="1" w:styleId="2112">
    <w:name w:val="Знак2 Знак Знак11"/>
    <w:rsid w:val="000D632E"/>
    <w:rPr>
      <w:rFonts w:ascii="Arial" w:hAnsi="Arial" w:cs="Arial"/>
      <w:b/>
      <w:bCs/>
      <w:i/>
      <w:iCs/>
      <w:sz w:val="28"/>
      <w:szCs w:val="28"/>
      <w:lang w:val="ru-RU" w:eastAsia="ar-SA" w:bidi="ar-SA"/>
    </w:rPr>
  </w:style>
  <w:style w:type="character" w:customStyle="1" w:styleId="2f9">
    <w:name w:val="Знак Знак Знак Знак2"/>
    <w:rsid w:val="000D632E"/>
    <w:rPr>
      <w:sz w:val="24"/>
      <w:szCs w:val="24"/>
      <w:lang w:val="ru-RU" w:eastAsia="ar-SA" w:bidi="ar-SA"/>
    </w:rPr>
  </w:style>
  <w:style w:type="character" w:customStyle="1" w:styleId="317">
    <w:name w:val="Знак3 Знак Знак1"/>
    <w:rsid w:val="000D632E"/>
    <w:rPr>
      <w:b/>
      <w:sz w:val="24"/>
      <w:szCs w:val="24"/>
      <w:u w:val="single"/>
      <w:lang w:val="ru-RU" w:eastAsia="ar-SA" w:bidi="ar-SA"/>
    </w:rPr>
  </w:style>
  <w:style w:type="character" w:customStyle="1" w:styleId="225">
    <w:name w:val="Знак2 Знак Знак2"/>
    <w:rsid w:val="000D632E"/>
    <w:rPr>
      <w:b/>
      <w:bCs/>
      <w:sz w:val="24"/>
      <w:szCs w:val="24"/>
      <w:lang w:val="ru-RU" w:eastAsia="ar-SA" w:bidi="ar-SA"/>
    </w:rPr>
  </w:style>
  <w:style w:type="character" w:customStyle="1" w:styleId="115">
    <w:name w:val="Знак1 Знак Знак1"/>
    <w:rsid w:val="000D632E"/>
    <w:rPr>
      <w:sz w:val="24"/>
      <w:szCs w:val="24"/>
      <w:lang w:val="ru-RU" w:eastAsia="ar-SA" w:bidi="ar-SA"/>
    </w:rPr>
  </w:style>
  <w:style w:type="paragraph" w:customStyle="1" w:styleId="226">
    <w:name w:val="Знак22"/>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D632E"/>
    <w:pPr>
      <w:spacing w:after="160" w:line="240" w:lineRule="exact"/>
    </w:pPr>
    <w:rPr>
      <w:rFonts w:ascii="Verdana" w:hAnsi="Verdana"/>
      <w:sz w:val="20"/>
      <w:szCs w:val="20"/>
      <w:lang w:val="en-US" w:eastAsia="en-US"/>
    </w:rPr>
  </w:style>
  <w:style w:type="paragraph" w:customStyle="1" w:styleId="3f">
    <w:name w:val="Знак3"/>
    <w:basedOn w:val="a"/>
    <w:rsid w:val="000D632E"/>
    <w:rPr>
      <w:rFonts w:ascii="Verdana" w:hAnsi="Verdana" w:cs="Verdana"/>
      <w:sz w:val="20"/>
      <w:szCs w:val="20"/>
      <w:lang w:val="en-US" w:eastAsia="en-US"/>
    </w:rPr>
  </w:style>
  <w:style w:type="character" w:customStyle="1" w:styleId="searchtext">
    <w:name w:val="searchtext"/>
    <w:rsid w:val="000D632E"/>
  </w:style>
  <w:style w:type="character" w:customStyle="1" w:styleId="afffffff4">
    <w:name w:val="Схема документа Знак"/>
    <w:basedOn w:val="a1"/>
    <w:link w:val="afffffff5"/>
    <w:uiPriority w:val="99"/>
    <w:rsid w:val="0067510A"/>
    <w:rPr>
      <w:rFonts w:ascii="Tahoma" w:hAnsi="Tahoma" w:cs="Tahoma"/>
      <w:sz w:val="16"/>
      <w:szCs w:val="16"/>
    </w:rPr>
  </w:style>
  <w:style w:type="paragraph" w:styleId="afffffff5">
    <w:name w:val="Document Map"/>
    <w:basedOn w:val="a"/>
    <w:link w:val="afffffff4"/>
    <w:uiPriority w:val="99"/>
    <w:unhideWhenUsed/>
    <w:rsid w:val="0067510A"/>
    <w:rPr>
      <w:rFonts w:ascii="Tahoma" w:hAnsi="Tahoma" w:cs="Tahoma"/>
      <w:sz w:val="16"/>
      <w:szCs w:val="16"/>
    </w:rPr>
  </w:style>
  <w:style w:type="character" w:customStyle="1" w:styleId="1fffa">
    <w:name w:val="Схема документа Знак1"/>
    <w:basedOn w:val="a1"/>
    <w:uiPriority w:val="99"/>
    <w:rsid w:val="0067510A"/>
    <w:rPr>
      <w:rFonts w:ascii="Tahoma" w:hAnsi="Tahoma" w:cs="Tahoma"/>
      <w:sz w:val="16"/>
      <w:szCs w:val="16"/>
    </w:rPr>
  </w:style>
  <w:style w:type="table" w:customStyle="1" w:styleId="116">
    <w:name w:val="Сетка таблицы11"/>
    <w:basedOn w:val="a2"/>
    <w:rsid w:val="0067510A"/>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a">
    <w:name w:val="Сетка таблицы2"/>
    <w:basedOn w:val="a2"/>
    <w:next w:val="ab"/>
    <w:uiPriority w:val="59"/>
    <w:rsid w:val="0067510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67510A"/>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67510A"/>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67510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67510A"/>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67510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67510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67510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67510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67510A"/>
    <w:pPr>
      <w:spacing w:before="100" w:beforeAutospacing="1" w:after="100" w:afterAutospacing="1"/>
      <w:textAlignment w:val="center"/>
    </w:pPr>
  </w:style>
  <w:style w:type="paragraph" w:customStyle="1" w:styleId="xl192">
    <w:name w:val="xl192"/>
    <w:basedOn w:val="a"/>
    <w:rsid w:val="0067510A"/>
    <w:pPr>
      <w:spacing w:before="100" w:beforeAutospacing="1" w:after="100" w:afterAutospacing="1"/>
      <w:textAlignment w:val="center"/>
    </w:pPr>
  </w:style>
  <w:style w:type="paragraph" w:customStyle="1" w:styleId="xl193">
    <w:name w:val="xl193"/>
    <w:basedOn w:val="a"/>
    <w:rsid w:val="0067510A"/>
    <w:pPr>
      <w:pBdr>
        <w:bottom w:val="single" w:sz="4" w:space="0" w:color="auto"/>
      </w:pBdr>
      <w:spacing w:before="100" w:beforeAutospacing="1" w:after="100" w:afterAutospacing="1"/>
      <w:jc w:val="center"/>
    </w:pPr>
    <w:rPr>
      <w:b/>
      <w:bCs/>
    </w:rPr>
  </w:style>
  <w:style w:type="paragraph" w:customStyle="1" w:styleId="xl194">
    <w:name w:val="xl194"/>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67510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67510A"/>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6751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67510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67510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67510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67510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67510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67510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67510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67510A"/>
  </w:style>
  <w:style w:type="table" w:customStyle="1" w:styleId="1110">
    <w:name w:val="Сетка таблицы111"/>
    <w:basedOn w:val="a2"/>
    <w:next w:val="ab"/>
    <w:uiPriority w:val="59"/>
    <w:rsid w:val="0067510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67510A"/>
  </w:style>
  <w:style w:type="numbering" w:customStyle="1" w:styleId="List8">
    <w:name w:val="List 8"/>
    <w:basedOn w:val="a3"/>
    <w:rsid w:val="0067510A"/>
    <w:pPr>
      <w:numPr>
        <w:numId w:val="30"/>
      </w:numPr>
    </w:pPr>
  </w:style>
  <w:style w:type="character" w:customStyle="1" w:styleId="FontStyle23">
    <w:name w:val="Font Style23"/>
    <w:uiPriority w:val="99"/>
    <w:rsid w:val="0067510A"/>
    <w:rPr>
      <w:rFonts w:ascii="Times New Roman" w:hAnsi="Times New Roman" w:cs="Times New Roman" w:hint="default"/>
      <w:sz w:val="26"/>
    </w:rPr>
  </w:style>
  <w:style w:type="paragraph" w:customStyle="1" w:styleId="Style9">
    <w:name w:val="Style9"/>
    <w:basedOn w:val="a"/>
    <w:uiPriority w:val="99"/>
    <w:rsid w:val="0067510A"/>
    <w:pPr>
      <w:widowControl w:val="0"/>
      <w:autoSpaceDE w:val="0"/>
      <w:autoSpaceDN w:val="0"/>
      <w:adjustRightInd w:val="0"/>
      <w:spacing w:line="412" w:lineRule="exact"/>
      <w:ind w:firstLine="698"/>
      <w:jc w:val="both"/>
    </w:pPr>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54">
    <w:name w:val="Знак Знак Знак Знак5"/>
    <w:rsid w:val="000D632E"/>
    <w:rPr>
      <w:sz w:val="24"/>
      <w:szCs w:val="24"/>
      <w:lang w:val="ru-RU" w:eastAsia="ar-SA" w:bidi="ar-SA"/>
    </w:rPr>
  </w:style>
  <w:style w:type="character" w:customStyle="1" w:styleId="71">
    <w:name w:val="Знак7"/>
    <w:rsid w:val="000D632E"/>
    <w:rPr>
      <w:sz w:val="24"/>
      <w:szCs w:val="24"/>
      <w:lang w:val="ru-RU" w:eastAsia="ar-SA" w:bidi="ar-SA"/>
    </w:rPr>
  </w:style>
  <w:style w:type="paragraph" w:customStyle="1" w:styleId="2120">
    <w:name w:val="Основной текст 212"/>
    <w:basedOn w:val="a"/>
    <w:rsid w:val="000D632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D632E"/>
    <w:pPr>
      <w:suppressAutoHyphens/>
      <w:spacing w:line="360" w:lineRule="auto"/>
      <w:ind w:left="360" w:firstLine="709"/>
      <w:jc w:val="center"/>
    </w:pPr>
    <w:rPr>
      <w:b/>
      <w:bCs/>
      <w:caps/>
      <w:sz w:val="24"/>
      <w:szCs w:val="24"/>
      <w:lang w:eastAsia="ar-SA"/>
    </w:rPr>
  </w:style>
  <w:style w:type="paragraph" w:customStyle="1" w:styleId="250">
    <w:name w:val="Знак25"/>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D632E"/>
    <w:pPr>
      <w:spacing w:after="160" w:line="240" w:lineRule="exact"/>
    </w:pPr>
    <w:rPr>
      <w:rFonts w:ascii="Verdana" w:hAnsi="Verdana"/>
      <w:sz w:val="20"/>
      <w:szCs w:val="20"/>
      <w:lang w:val="en-US" w:eastAsia="en-US"/>
    </w:rPr>
  </w:style>
  <w:style w:type="character" w:customStyle="1" w:styleId="140">
    <w:name w:val="Знак14"/>
    <w:rsid w:val="000D632E"/>
    <w:rPr>
      <w:rFonts w:ascii="Arial" w:hAnsi="Arial" w:cs="Arial" w:hint="default"/>
      <w:b/>
      <w:bCs/>
      <w:i/>
      <w:iCs/>
      <w:sz w:val="28"/>
      <w:szCs w:val="28"/>
      <w:lang w:val="ru-RU" w:eastAsia="ar-SA" w:bidi="ar-SA"/>
    </w:rPr>
  </w:style>
  <w:style w:type="character" w:customStyle="1" w:styleId="141">
    <w:name w:val="Знак Знак14"/>
    <w:rsid w:val="000D632E"/>
    <w:rPr>
      <w:sz w:val="24"/>
      <w:szCs w:val="24"/>
      <w:u w:val="single"/>
      <w:lang w:val="ru-RU" w:eastAsia="ar-SA" w:bidi="ar-SA"/>
    </w:rPr>
  </w:style>
  <w:style w:type="character" w:customStyle="1" w:styleId="2140">
    <w:name w:val="Знак2 Знак Знак14"/>
    <w:rsid w:val="000D632E"/>
    <w:rPr>
      <w:rFonts w:ascii="Arial" w:hAnsi="Arial" w:cs="Arial" w:hint="default"/>
      <w:b/>
      <w:bCs/>
      <w:i/>
      <w:iCs/>
      <w:sz w:val="28"/>
      <w:szCs w:val="28"/>
      <w:lang w:val="ru-RU" w:eastAsia="ar-SA" w:bidi="ar-SA"/>
    </w:rPr>
  </w:style>
  <w:style w:type="character" w:customStyle="1" w:styleId="340">
    <w:name w:val="Знак3 Знак Знак4"/>
    <w:rsid w:val="000D632E"/>
    <w:rPr>
      <w:b/>
      <w:bCs w:val="0"/>
      <w:sz w:val="24"/>
      <w:szCs w:val="24"/>
      <w:u w:val="single"/>
      <w:lang w:val="ru-RU" w:eastAsia="ar-SA" w:bidi="ar-SA"/>
    </w:rPr>
  </w:style>
  <w:style w:type="character" w:customStyle="1" w:styleId="251">
    <w:name w:val="Знак2 Знак Знак5"/>
    <w:rsid w:val="000D632E"/>
    <w:rPr>
      <w:b/>
      <w:bCs/>
      <w:sz w:val="24"/>
      <w:szCs w:val="24"/>
      <w:lang w:val="ru-RU" w:eastAsia="ar-SA" w:bidi="ar-SA"/>
    </w:rPr>
  </w:style>
  <w:style w:type="character" w:customStyle="1" w:styleId="142">
    <w:name w:val="Знак1 Знак Знак4"/>
    <w:rsid w:val="000D632E"/>
    <w:rPr>
      <w:sz w:val="24"/>
      <w:szCs w:val="24"/>
      <w:lang w:val="ru-RU" w:eastAsia="ar-SA" w:bidi="ar-SA"/>
    </w:rPr>
  </w:style>
  <w:style w:type="paragraph" w:customStyle="1" w:styleId="121">
    <w:name w:val="Обычный12"/>
    <w:rsid w:val="000D632E"/>
    <w:rPr>
      <w:sz w:val="28"/>
    </w:rPr>
  </w:style>
  <w:style w:type="paragraph" w:customStyle="1" w:styleId="122">
    <w:name w:val="Основной текст12"/>
    <w:basedOn w:val="121"/>
    <w:rsid w:val="000D632E"/>
    <w:pPr>
      <w:snapToGrid w:val="0"/>
      <w:jc w:val="both"/>
    </w:pPr>
    <w:rPr>
      <w:rFonts w:ascii="a_Timer" w:hAnsi="a_Timer"/>
    </w:rPr>
  </w:style>
  <w:style w:type="paragraph" w:customStyle="1" w:styleId="222">
    <w:name w:val="Цитата22"/>
    <w:basedOn w:val="a"/>
    <w:rsid w:val="000D632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D632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D632E"/>
    <w:pPr>
      <w:suppressAutoHyphens/>
      <w:spacing w:before="280" w:after="280" w:line="360" w:lineRule="auto"/>
      <w:ind w:firstLine="709"/>
      <w:jc w:val="both"/>
    </w:pPr>
    <w:rPr>
      <w:szCs w:val="24"/>
      <w:lang w:eastAsia="ar-SA"/>
    </w:rPr>
  </w:style>
  <w:style w:type="character" w:customStyle="1" w:styleId="61">
    <w:name w:val="Знак6"/>
    <w:rsid w:val="000D632E"/>
    <w:rPr>
      <w:rFonts w:ascii="Arial" w:hAnsi="Arial" w:cs="Arial"/>
      <w:b/>
      <w:bCs/>
      <w:i/>
      <w:iCs/>
      <w:sz w:val="28"/>
      <w:szCs w:val="28"/>
      <w:lang w:val="ru-RU" w:eastAsia="ar-SA" w:bidi="ar-SA"/>
    </w:rPr>
  </w:style>
  <w:style w:type="character" w:customStyle="1" w:styleId="130">
    <w:name w:val="Знак13"/>
    <w:rsid w:val="000D632E"/>
    <w:rPr>
      <w:rFonts w:ascii="Arial" w:hAnsi="Arial" w:cs="Arial"/>
      <w:b/>
      <w:bCs/>
      <w:i/>
      <w:iCs/>
      <w:sz w:val="28"/>
      <w:szCs w:val="28"/>
      <w:lang w:val="ru-RU" w:eastAsia="ar-SA" w:bidi="ar-SA"/>
    </w:rPr>
  </w:style>
  <w:style w:type="character" w:customStyle="1" w:styleId="131">
    <w:name w:val="Знак Знак13"/>
    <w:rsid w:val="000D632E"/>
    <w:rPr>
      <w:sz w:val="24"/>
      <w:szCs w:val="24"/>
      <w:u w:val="single"/>
      <w:lang w:val="ru-RU" w:eastAsia="ar-SA" w:bidi="ar-SA"/>
    </w:rPr>
  </w:style>
  <w:style w:type="character" w:customStyle="1" w:styleId="2130">
    <w:name w:val="Знак2 Знак Знак13"/>
    <w:rsid w:val="000D632E"/>
    <w:rPr>
      <w:rFonts w:ascii="Arial" w:hAnsi="Arial" w:cs="Arial"/>
      <w:b/>
      <w:bCs/>
      <w:i/>
      <w:iCs/>
      <w:sz w:val="28"/>
      <w:szCs w:val="28"/>
      <w:lang w:val="ru-RU" w:eastAsia="ar-SA" w:bidi="ar-SA"/>
    </w:rPr>
  </w:style>
  <w:style w:type="character" w:customStyle="1" w:styleId="46">
    <w:name w:val="Знак Знак Знак Знак4"/>
    <w:rsid w:val="000D632E"/>
    <w:rPr>
      <w:sz w:val="24"/>
      <w:szCs w:val="24"/>
      <w:lang w:val="ru-RU" w:eastAsia="ar-SA" w:bidi="ar-SA"/>
    </w:rPr>
  </w:style>
  <w:style w:type="character" w:customStyle="1" w:styleId="330">
    <w:name w:val="Знак3 Знак Знак3"/>
    <w:rsid w:val="000D632E"/>
    <w:rPr>
      <w:b/>
      <w:sz w:val="24"/>
      <w:szCs w:val="24"/>
      <w:u w:val="single"/>
      <w:lang w:val="ru-RU" w:eastAsia="ar-SA" w:bidi="ar-SA"/>
    </w:rPr>
  </w:style>
  <w:style w:type="character" w:customStyle="1" w:styleId="240">
    <w:name w:val="Знак2 Знак Знак4"/>
    <w:rsid w:val="000D632E"/>
    <w:rPr>
      <w:b/>
      <w:bCs/>
      <w:sz w:val="24"/>
      <w:szCs w:val="24"/>
      <w:lang w:val="ru-RU" w:eastAsia="ar-SA" w:bidi="ar-SA"/>
    </w:rPr>
  </w:style>
  <w:style w:type="character" w:customStyle="1" w:styleId="132">
    <w:name w:val="Знак1 Знак Знак3"/>
    <w:rsid w:val="000D632E"/>
    <w:rPr>
      <w:sz w:val="24"/>
      <w:szCs w:val="24"/>
      <w:lang w:val="ru-RU" w:eastAsia="ar-SA" w:bidi="ar-SA"/>
    </w:rPr>
  </w:style>
  <w:style w:type="paragraph" w:customStyle="1" w:styleId="241">
    <w:name w:val="Знак24"/>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D632E"/>
    <w:pPr>
      <w:spacing w:after="160" w:line="240" w:lineRule="exact"/>
    </w:pPr>
    <w:rPr>
      <w:rFonts w:ascii="Verdana" w:hAnsi="Verdana"/>
      <w:sz w:val="20"/>
      <w:szCs w:val="20"/>
      <w:lang w:val="en-US" w:eastAsia="en-US"/>
    </w:rPr>
  </w:style>
  <w:style w:type="character" w:customStyle="1" w:styleId="submenu-table">
    <w:name w:val="submenu-table"/>
    <w:basedOn w:val="a1"/>
    <w:rsid w:val="000D632E"/>
  </w:style>
  <w:style w:type="paragraph" w:customStyle="1" w:styleId="21e">
    <w:name w:val="Название объекта21"/>
    <w:basedOn w:val="a"/>
    <w:rsid w:val="000D632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0D632E"/>
    <w:rPr>
      <w:sz w:val="24"/>
      <w:szCs w:val="24"/>
      <w:lang w:val="ru-RU" w:eastAsia="ar-SA" w:bidi="ar-SA"/>
    </w:rPr>
  </w:style>
  <w:style w:type="character" w:customStyle="1" w:styleId="55">
    <w:name w:val="Знак5"/>
    <w:rsid w:val="000D632E"/>
    <w:rPr>
      <w:sz w:val="24"/>
      <w:szCs w:val="24"/>
      <w:lang w:val="ru-RU" w:eastAsia="ar-SA" w:bidi="ar-SA"/>
    </w:rPr>
  </w:style>
  <w:style w:type="paragraph" w:customStyle="1" w:styleId="2110">
    <w:name w:val="Основной текст 211"/>
    <w:basedOn w:val="a"/>
    <w:rsid w:val="000D632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D632E"/>
    <w:pPr>
      <w:suppressAutoHyphens/>
      <w:spacing w:line="360" w:lineRule="auto"/>
      <w:ind w:left="360" w:firstLine="709"/>
      <w:jc w:val="center"/>
    </w:pPr>
    <w:rPr>
      <w:b/>
      <w:bCs/>
      <w:caps/>
      <w:sz w:val="24"/>
      <w:szCs w:val="24"/>
      <w:lang w:eastAsia="ar-SA"/>
    </w:rPr>
  </w:style>
  <w:style w:type="paragraph" w:customStyle="1" w:styleId="232">
    <w:name w:val="Знак23"/>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D632E"/>
    <w:pPr>
      <w:spacing w:after="160" w:line="240" w:lineRule="exact"/>
    </w:pPr>
    <w:rPr>
      <w:rFonts w:ascii="Verdana" w:hAnsi="Verdana"/>
      <w:sz w:val="20"/>
      <w:szCs w:val="20"/>
      <w:lang w:val="en-US" w:eastAsia="en-US"/>
    </w:rPr>
  </w:style>
  <w:style w:type="character" w:customStyle="1" w:styleId="123">
    <w:name w:val="Знак12"/>
    <w:rsid w:val="000D632E"/>
    <w:rPr>
      <w:rFonts w:ascii="Arial" w:hAnsi="Arial" w:cs="Arial" w:hint="default"/>
      <w:b/>
      <w:bCs/>
      <w:i/>
      <w:iCs/>
      <w:sz w:val="28"/>
      <w:szCs w:val="28"/>
      <w:lang w:val="ru-RU" w:eastAsia="ar-SA" w:bidi="ar-SA"/>
    </w:rPr>
  </w:style>
  <w:style w:type="character" w:customStyle="1" w:styleId="124">
    <w:name w:val="Знак Знак12"/>
    <w:rsid w:val="000D632E"/>
    <w:rPr>
      <w:sz w:val="24"/>
      <w:szCs w:val="24"/>
      <w:u w:val="single"/>
      <w:lang w:val="ru-RU" w:eastAsia="ar-SA" w:bidi="ar-SA"/>
    </w:rPr>
  </w:style>
  <w:style w:type="character" w:customStyle="1" w:styleId="2122">
    <w:name w:val="Знак2 Знак Знак12"/>
    <w:rsid w:val="000D632E"/>
    <w:rPr>
      <w:rFonts w:ascii="Arial" w:hAnsi="Arial" w:cs="Arial" w:hint="default"/>
      <w:b/>
      <w:bCs/>
      <w:i/>
      <w:iCs/>
      <w:sz w:val="28"/>
      <w:szCs w:val="28"/>
      <w:lang w:val="ru-RU" w:eastAsia="ar-SA" w:bidi="ar-SA"/>
    </w:rPr>
  </w:style>
  <w:style w:type="character" w:customStyle="1" w:styleId="320">
    <w:name w:val="Знак3 Знак Знак2"/>
    <w:rsid w:val="000D632E"/>
    <w:rPr>
      <w:b/>
      <w:bCs w:val="0"/>
      <w:sz w:val="24"/>
      <w:szCs w:val="24"/>
      <w:u w:val="single"/>
      <w:lang w:val="ru-RU" w:eastAsia="ar-SA" w:bidi="ar-SA"/>
    </w:rPr>
  </w:style>
  <w:style w:type="character" w:customStyle="1" w:styleId="233">
    <w:name w:val="Знак2 Знак Знак3"/>
    <w:rsid w:val="000D632E"/>
    <w:rPr>
      <w:b/>
      <w:bCs/>
      <w:sz w:val="24"/>
      <w:szCs w:val="24"/>
      <w:lang w:val="ru-RU" w:eastAsia="ar-SA" w:bidi="ar-SA"/>
    </w:rPr>
  </w:style>
  <w:style w:type="character" w:customStyle="1" w:styleId="125">
    <w:name w:val="Знак1 Знак Знак2"/>
    <w:rsid w:val="000D632E"/>
    <w:rPr>
      <w:sz w:val="24"/>
      <w:szCs w:val="24"/>
      <w:lang w:val="ru-RU" w:eastAsia="ar-SA" w:bidi="ar-SA"/>
    </w:rPr>
  </w:style>
  <w:style w:type="paragraph" w:customStyle="1" w:styleId="111">
    <w:name w:val="Обычный11"/>
    <w:rsid w:val="000D632E"/>
    <w:rPr>
      <w:sz w:val="28"/>
    </w:rPr>
  </w:style>
  <w:style w:type="paragraph" w:customStyle="1" w:styleId="112">
    <w:name w:val="Основной текст11"/>
    <w:basedOn w:val="111"/>
    <w:rsid w:val="000D632E"/>
    <w:pPr>
      <w:snapToGrid w:val="0"/>
      <w:jc w:val="both"/>
    </w:pPr>
    <w:rPr>
      <w:rFonts w:ascii="a_Timer" w:hAnsi="a_Timer"/>
    </w:rPr>
  </w:style>
  <w:style w:type="paragraph" w:customStyle="1" w:styleId="21f">
    <w:name w:val="Цитата21"/>
    <w:basedOn w:val="a"/>
    <w:rsid w:val="000D632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D632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D632E"/>
    <w:pPr>
      <w:suppressAutoHyphens/>
      <w:spacing w:before="280" w:after="280" w:line="360" w:lineRule="auto"/>
      <w:ind w:firstLine="709"/>
      <w:jc w:val="both"/>
    </w:pPr>
    <w:rPr>
      <w:szCs w:val="24"/>
      <w:lang w:eastAsia="ar-SA"/>
    </w:rPr>
  </w:style>
  <w:style w:type="character" w:customStyle="1" w:styleId="47">
    <w:name w:val="Знак4"/>
    <w:rsid w:val="000D632E"/>
    <w:rPr>
      <w:rFonts w:ascii="Arial" w:hAnsi="Arial" w:cs="Arial"/>
      <w:b/>
      <w:bCs/>
      <w:i/>
      <w:iCs/>
      <w:sz w:val="28"/>
      <w:szCs w:val="28"/>
      <w:lang w:val="ru-RU" w:eastAsia="ar-SA" w:bidi="ar-SA"/>
    </w:rPr>
  </w:style>
  <w:style w:type="character" w:customStyle="1" w:styleId="113">
    <w:name w:val="Знак11"/>
    <w:rsid w:val="000D632E"/>
    <w:rPr>
      <w:rFonts w:ascii="Arial" w:hAnsi="Arial" w:cs="Arial"/>
      <w:b/>
      <w:bCs/>
      <w:i/>
      <w:iCs/>
      <w:sz w:val="28"/>
      <w:szCs w:val="28"/>
      <w:lang w:val="ru-RU" w:eastAsia="ar-SA" w:bidi="ar-SA"/>
    </w:rPr>
  </w:style>
  <w:style w:type="character" w:customStyle="1" w:styleId="114">
    <w:name w:val="Знак Знак11"/>
    <w:rsid w:val="000D632E"/>
    <w:rPr>
      <w:sz w:val="24"/>
      <w:szCs w:val="24"/>
      <w:u w:val="single"/>
      <w:lang w:val="ru-RU" w:eastAsia="ar-SA" w:bidi="ar-SA"/>
    </w:rPr>
  </w:style>
  <w:style w:type="character" w:customStyle="1" w:styleId="2112">
    <w:name w:val="Знак2 Знак Знак11"/>
    <w:rsid w:val="000D632E"/>
    <w:rPr>
      <w:rFonts w:ascii="Arial" w:hAnsi="Arial" w:cs="Arial"/>
      <w:b/>
      <w:bCs/>
      <w:i/>
      <w:iCs/>
      <w:sz w:val="28"/>
      <w:szCs w:val="28"/>
      <w:lang w:val="ru-RU" w:eastAsia="ar-SA" w:bidi="ar-SA"/>
    </w:rPr>
  </w:style>
  <w:style w:type="character" w:customStyle="1" w:styleId="2f9">
    <w:name w:val="Знак Знак Знак Знак2"/>
    <w:rsid w:val="000D632E"/>
    <w:rPr>
      <w:sz w:val="24"/>
      <w:szCs w:val="24"/>
      <w:lang w:val="ru-RU" w:eastAsia="ar-SA" w:bidi="ar-SA"/>
    </w:rPr>
  </w:style>
  <w:style w:type="character" w:customStyle="1" w:styleId="317">
    <w:name w:val="Знак3 Знак Знак1"/>
    <w:rsid w:val="000D632E"/>
    <w:rPr>
      <w:b/>
      <w:sz w:val="24"/>
      <w:szCs w:val="24"/>
      <w:u w:val="single"/>
      <w:lang w:val="ru-RU" w:eastAsia="ar-SA" w:bidi="ar-SA"/>
    </w:rPr>
  </w:style>
  <w:style w:type="character" w:customStyle="1" w:styleId="225">
    <w:name w:val="Знак2 Знак Знак2"/>
    <w:rsid w:val="000D632E"/>
    <w:rPr>
      <w:b/>
      <w:bCs/>
      <w:sz w:val="24"/>
      <w:szCs w:val="24"/>
      <w:lang w:val="ru-RU" w:eastAsia="ar-SA" w:bidi="ar-SA"/>
    </w:rPr>
  </w:style>
  <w:style w:type="character" w:customStyle="1" w:styleId="115">
    <w:name w:val="Знак1 Знак Знак1"/>
    <w:rsid w:val="000D632E"/>
    <w:rPr>
      <w:sz w:val="24"/>
      <w:szCs w:val="24"/>
      <w:lang w:val="ru-RU" w:eastAsia="ar-SA" w:bidi="ar-SA"/>
    </w:rPr>
  </w:style>
  <w:style w:type="paragraph" w:customStyle="1" w:styleId="226">
    <w:name w:val="Знак22"/>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D632E"/>
    <w:pPr>
      <w:spacing w:after="160" w:line="240" w:lineRule="exact"/>
    </w:pPr>
    <w:rPr>
      <w:rFonts w:ascii="Verdana" w:hAnsi="Verdana"/>
      <w:sz w:val="20"/>
      <w:szCs w:val="20"/>
      <w:lang w:val="en-US" w:eastAsia="en-US"/>
    </w:rPr>
  </w:style>
  <w:style w:type="paragraph" w:customStyle="1" w:styleId="3f">
    <w:name w:val="Знак3"/>
    <w:basedOn w:val="a"/>
    <w:rsid w:val="000D632E"/>
    <w:rPr>
      <w:rFonts w:ascii="Verdana" w:hAnsi="Verdana" w:cs="Verdana"/>
      <w:sz w:val="20"/>
      <w:szCs w:val="20"/>
      <w:lang w:val="en-US" w:eastAsia="en-US"/>
    </w:rPr>
  </w:style>
  <w:style w:type="character" w:customStyle="1" w:styleId="searchtext">
    <w:name w:val="searchtext"/>
    <w:rsid w:val="000D632E"/>
  </w:style>
  <w:style w:type="character" w:customStyle="1" w:styleId="afffffff4">
    <w:name w:val="Схема документа Знак"/>
    <w:basedOn w:val="a1"/>
    <w:link w:val="afffffff5"/>
    <w:uiPriority w:val="99"/>
    <w:rsid w:val="0067510A"/>
    <w:rPr>
      <w:rFonts w:ascii="Tahoma" w:hAnsi="Tahoma" w:cs="Tahoma"/>
      <w:sz w:val="16"/>
      <w:szCs w:val="16"/>
    </w:rPr>
  </w:style>
  <w:style w:type="paragraph" w:styleId="afffffff5">
    <w:name w:val="Document Map"/>
    <w:basedOn w:val="a"/>
    <w:link w:val="afffffff4"/>
    <w:uiPriority w:val="99"/>
    <w:unhideWhenUsed/>
    <w:rsid w:val="0067510A"/>
    <w:rPr>
      <w:rFonts w:ascii="Tahoma" w:hAnsi="Tahoma" w:cs="Tahoma"/>
      <w:sz w:val="16"/>
      <w:szCs w:val="16"/>
    </w:rPr>
  </w:style>
  <w:style w:type="character" w:customStyle="1" w:styleId="1fffa">
    <w:name w:val="Схема документа Знак1"/>
    <w:basedOn w:val="a1"/>
    <w:uiPriority w:val="99"/>
    <w:rsid w:val="0067510A"/>
    <w:rPr>
      <w:rFonts w:ascii="Tahoma" w:hAnsi="Tahoma" w:cs="Tahoma"/>
      <w:sz w:val="16"/>
      <w:szCs w:val="16"/>
    </w:rPr>
  </w:style>
  <w:style w:type="table" w:customStyle="1" w:styleId="116">
    <w:name w:val="Сетка таблицы11"/>
    <w:basedOn w:val="a2"/>
    <w:rsid w:val="0067510A"/>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a">
    <w:name w:val="Сетка таблицы2"/>
    <w:basedOn w:val="a2"/>
    <w:next w:val="ab"/>
    <w:uiPriority w:val="59"/>
    <w:rsid w:val="0067510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67510A"/>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67510A"/>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67510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67510A"/>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67510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67510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67510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67510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67510A"/>
    <w:pPr>
      <w:spacing w:before="100" w:beforeAutospacing="1" w:after="100" w:afterAutospacing="1"/>
      <w:textAlignment w:val="center"/>
    </w:pPr>
  </w:style>
  <w:style w:type="paragraph" w:customStyle="1" w:styleId="xl192">
    <w:name w:val="xl192"/>
    <w:basedOn w:val="a"/>
    <w:rsid w:val="0067510A"/>
    <w:pPr>
      <w:spacing w:before="100" w:beforeAutospacing="1" w:after="100" w:afterAutospacing="1"/>
      <w:textAlignment w:val="center"/>
    </w:pPr>
  </w:style>
  <w:style w:type="paragraph" w:customStyle="1" w:styleId="xl193">
    <w:name w:val="xl193"/>
    <w:basedOn w:val="a"/>
    <w:rsid w:val="0067510A"/>
    <w:pPr>
      <w:pBdr>
        <w:bottom w:val="single" w:sz="4" w:space="0" w:color="auto"/>
      </w:pBdr>
      <w:spacing w:before="100" w:beforeAutospacing="1" w:after="100" w:afterAutospacing="1"/>
      <w:jc w:val="center"/>
    </w:pPr>
    <w:rPr>
      <w:b/>
      <w:bCs/>
    </w:rPr>
  </w:style>
  <w:style w:type="paragraph" w:customStyle="1" w:styleId="xl194">
    <w:name w:val="xl194"/>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67510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67510A"/>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6751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67510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67510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67510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67510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67510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67510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67510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6751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67510A"/>
  </w:style>
  <w:style w:type="table" w:customStyle="1" w:styleId="1110">
    <w:name w:val="Сетка таблицы111"/>
    <w:basedOn w:val="a2"/>
    <w:next w:val="ab"/>
    <w:uiPriority w:val="59"/>
    <w:rsid w:val="0067510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67510A"/>
  </w:style>
  <w:style w:type="numbering" w:customStyle="1" w:styleId="List8">
    <w:name w:val="List 8"/>
    <w:basedOn w:val="a3"/>
    <w:rsid w:val="0067510A"/>
    <w:pPr>
      <w:numPr>
        <w:numId w:val="30"/>
      </w:numPr>
    </w:pPr>
  </w:style>
  <w:style w:type="character" w:customStyle="1" w:styleId="FontStyle23">
    <w:name w:val="Font Style23"/>
    <w:uiPriority w:val="99"/>
    <w:rsid w:val="0067510A"/>
    <w:rPr>
      <w:rFonts w:ascii="Times New Roman" w:hAnsi="Times New Roman" w:cs="Times New Roman" w:hint="default"/>
      <w:sz w:val="26"/>
    </w:rPr>
  </w:style>
  <w:style w:type="paragraph" w:customStyle="1" w:styleId="Style9">
    <w:name w:val="Style9"/>
    <w:basedOn w:val="a"/>
    <w:uiPriority w:val="99"/>
    <w:rsid w:val="0067510A"/>
    <w:pPr>
      <w:widowControl w:val="0"/>
      <w:autoSpaceDE w:val="0"/>
      <w:autoSpaceDN w:val="0"/>
      <w:adjustRightInd w:val="0"/>
      <w:spacing w:line="412" w:lineRule="exact"/>
      <w:ind w:firstLine="698"/>
      <w:jc w:val="both"/>
    </w:pPr>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724624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E783272C653A2BB6C71D2364F8D2FA4B1D02F61D5E98F1DE2541BFDDDACoBN" TargetMode="External"/><Relationship Id="rId18" Type="http://schemas.openxmlformats.org/officeDocument/2006/relationships/hyperlink" Target="http://www.finaudit-consulting.ru/serv_aud/" TargetMode="External"/><Relationship Id="rId26" Type="http://schemas.openxmlformats.org/officeDocument/2006/relationships/hyperlink" Target="consultantplus://offline/ref=CE783272C653A2BB6C71D2364F8D2FA4B2D12A62D1E4D217EA0D17FFDAC47BAC42AC4E88D8F8FEACoBN" TargetMode="External"/><Relationship Id="rId3" Type="http://schemas.openxmlformats.org/officeDocument/2006/relationships/styles" Target="styles.xml"/><Relationship Id="rId21" Type="http://schemas.openxmlformats.org/officeDocument/2006/relationships/hyperlink" Target="consultantplus://offline/ref=FB16169D8AA1000EEDE0891E70BA205415C331EDFD16845C6B0BE8FC86CCCE1ED84709C28AF95BF2533618TFBAE"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finaudit-consulting.ru/serv_aud2/" TargetMode="External"/><Relationship Id="rId25" Type="http://schemas.openxmlformats.org/officeDocument/2006/relationships/hyperlink" Target="consultantplus://offline/ref=CE783272C653A2BB6C71D2364F8D2FA4B1D02F61D5E98F1DE2541BFDDDACoBN"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finaudit-consulting.ru/" TargetMode="External"/><Relationship Id="rId20" Type="http://schemas.openxmlformats.org/officeDocument/2006/relationships/hyperlink" Target="consultantplus://offline/ref=CE783272C653A2BB6C71D2364F8D2FA4B1D02F61D5E98F1DE2541BFDDDACoBN" TargetMode="External"/><Relationship Id="rId29" Type="http://schemas.openxmlformats.org/officeDocument/2006/relationships/hyperlink" Target="consultantplus://offline/ref=542D27A2F268A5E8C966C7225639EC0AD21E31EAAF72B01EB5C14F6949EBa1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542D27A2F268A5E8C966C7225639EC0AD21E31EAAF72B01EB5C14F6949EBa1J"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DB0C67EB7F601400E9C099715F048AA44AE32E1ED1DBEA0D1D891AE13p1o8H" TargetMode="External"/><Relationship Id="rId23" Type="http://schemas.openxmlformats.org/officeDocument/2006/relationships/hyperlink" Target="consultantplus://offline/ref=542D27A2F268A5E8C966C7225639EC0AD21036EDA371B01EB5C14F6949EBa1J" TargetMode="External"/><Relationship Id="rId28" Type="http://schemas.openxmlformats.org/officeDocument/2006/relationships/hyperlink" Target="consultantplus://offline/ref=542D27A2F268A5E8C966C7225639EC0AD21036EDA371B01EB5C14F6949EBa1J" TargetMode="External"/><Relationship Id="rId10" Type="http://schemas.openxmlformats.org/officeDocument/2006/relationships/hyperlink" Target="consultantplus://offline/ref=10C6059D34DD47FEFC7234A695080A2B667BFD2C238AD47E10D7B83A48BE8CB2829157DFF68792AE145CBDtCjCI" TargetMode="External"/><Relationship Id="rId19" Type="http://schemas.openxmlformats.org/officeDocument/2006/relationships/hyperlink" Target="consultantplus://offline/ref=BF92F50941EB206E540A892C02AE0D6B227C13FCF6E2437780B0F34BD34D8CAAADDD0B81C7DD98CC6EE4258BUAi1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6923C4E0E218CECC1A25133F9205E9DDAA6E129558C0E5014ECE1D79BB854122F476E82AE1D6F3AB5S1G" TargetMode="External"/><Relationship Id="rId14" Type="http://schemas.openxmlformats.org/officeDocument/2006/relationships/hyperlink" Target="consultantplus://offline/ref=542D27A2F268A5E8C966C7225639EC0AD21E31EAAF72B01EB5C14F6949EBa1J" TargetMode="External"/><Relationship Id="rId22" Type="http://schemas.openxmlformats.org/officeDocument/2006/relationships/hyperlink" Target="consultantplus://offline/ref=FB16169D8AA1000EEDE0891E70BA205415C331EDFD16845C6B0BE8FC86CCCE1ED84709C28AF95BF2533618TFBAE" TargetMode="External"/><Relationship Id="rId27" Type="http://schemas.openxmlformats.org/officeDocument/2006/relationships/hyperlink" Target="consultantplus://offline/ref=CE783272C653A2BB6C71D2364F8D2FA4B2D12A62D1E4D217EA0D17FFDAC47BAC42AC4E88D8FBFDACo7N" TargetMode="Externa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FD58-5300-41F0-94FA-2ADC5029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33263</Words>
  <Characters>189603</Characters>
  <Application>Microsoft Office Word</Application>
  <DocSecurity>0</DocSecurity>
  <Lines>1580</Lines>
  <Paragraphs>444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2017-10-16T12:24:00Z</cp:lastPrinted>
  <dcterms:created xsi:type="dcterms:W3CDTF">2017-10-16T12:24:00Z</dcterms:created>
  <dcterms:modified xsi:type="dcterms:W3CDTF">2017-10-16T12:24:00Z</dcterms:modified>
</cp:coreProperties>
</file>